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36" w:rsidRDefault="00677567" w:rsidP="003E5136">
      <w:pPr>
        <w:shd w:val="clear" w:color="auto" w:fill="FFFFFF"/>
        <w:tabs>
          <w:tab w:val="left" w:pos="3883"/>
        </w:tabs>
        <w:spacing w:line="307" w:lineRule="exact"/>
        <w:ind w:left="5" w:right="10" w:hanging="185"/>
        <w:jc w:val="both"/>
        <w:rPr>
          <w:sz w:val="28"/>
          <w:szCs w:val="28"/>
          <w:lang w:val="uk-UA"/>
        </w:rPr>
      </w:pPr>
      <w:r>
        <w:rPr>
          <w:bCs/>
          <w:color w:val="000000"/>
          <w:spacing w:val="13"/>
          <w:sz w:val="28"/>
          <w:szCs w:val="28"/>
          <w:lang w:val="uk-UA"/>
        </w:rPr>
        <w:t xml:space="preserve">                                                                         </w:t>
      </w:r>
      <w:r w:rsidR="003E5136">
        <w:rPr>
          <w:bCs/>
          <w:color w:val="000000"/>
          <w:spacing w:val="13"/>
          <w:sz w:val="28"/>
          <w:szCs w:val="28"/>
          <w:lang w:val="uk-UA"/>
        </w:rPr>
        <w:t>Д</w:t>
      </w:r>
      <w:r w:rsidRPr="00A20B5B">
        <w:rPr>
          <w:bCs/>
          <w:color w:val="000000"/>
          <w:spacing w:val="13"/>
          <w:sz w:val="28"/>
          <w:szCs w:val="28"/>
          <w:lang w:val="uk-UA"/>
        </w:rPr>
        <w:t>одаток</w:t>
      </w:r>
      <w:r w:rsidRPr="003E5136">
        <w:rPr>
          <w:bCs/>
          <w:color w:val="000000"/>
          <w:spacing w:val="13"/>
          <w:sz w:val="28"/>
          <w:szCs w:val="28"/>
          <w:lang w:val="uk-UA"/>
        </w:rPr>
        <w:t xml:space="preserve"> </w:t>
      </w:r>
      <w:r w:rsidRPr="003E5136">
        <w:rPr>
          <w:sz w:val="28"/>
          <w:szCs w:val="28"/>
          <w:lang w:val="uk-UA"/>
        </w:rPr>
        <w:t xml:space="preserve"> </w:t>
      </w:r>
    </w:p>
    <w:p w:rsidR="00677567" w:rsidRPr="003E5136" w:rsidRDefault="00677567" w:rsidP="003E5136">
      <w:pPr>
        <w:shd w:val="clear" w:color="auto" w:fill="FFFFFF"/>
        <w:tabs>
          <w:tab w:val="left" w:pos="3883"/>
        </w:tabs>
        <w:spacing w:line="307" w:lineRule="exact"/>
        <w:ind w:left="5" w:right="10" w:hanging="185"/>
        <w:jc w:val="both"/>
        <w:rPr>
          <w:sz w:val="28"/>
          <w:szCs w:val="28"/>
          <w:lang w:val="uk-UA"/>
        </w:rPr>
      </w:pPr>
      <w:r w:rsidRPr="003E5136"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="003E5136">
        <w:rPr>
          <w:sz w:val="28"/>
          <w:szCs w:val="28"/>
          <w:lang w:val="uk-UA"/>
        </w:rPr>
        <w:t xml:space="preserve">            </w:t>
      </w:r>
      <w:r w:rsidR="003E5136" w:rsidRPr="003E5136">
        <w:rPr>
          <w:sz w:val="28"/>
          <w:szCs w:val="28"/>
          <w:lang w:val="uk-UA"/>
        </w:rPr>
        <w:t xml:space="preserve">до </w:t>
      </w:r>
      <w:r w:rsidR="003E5136" w:rsidRPr="00A20B5B">
        <w:rPr>
          <w:sz w:val="28"/>
          <w:szCs w:val="28"/>
          <w:lang w:val="uk-UA"/>
        </w:rPr>
        <w:t>рішення</w:t>
      </w:r>
      <w:r w:rsidR="003E5136" w:rsidRPr="003E5136">
        <w:rPr>
          <w:sz w:val="28"/>
          <w:szCs w:val="28"/>
          <w:lang w:val="uk-UA"/>
        </w:rPr>
        <w:t xml:space="preserve"> </w:t>
      </w:r>
      <w:r w:rsidR="003E5136" w:rsidRPr="00A20B5B">
        <w:rPr>
          <w:sz w:val="28"/>
          <w:szCs w:val="28"/>
          <w:lang w:val="uk-UA"/>
        </w:rPr>
        <w:t>міської</w:t>
      </w:r>
      <w:r w:rsidR="003E5136" w:rsidRPr="003E5136">
        <w:rPr>
          <w:sz w:val="28"/>
          <w:szCs w:val="28"/>
          <w:lang w:val="uk-UA"/>
        </w:rPr>
        <w:t xml:space="preserve"> ради</w:t>
      </w:r>
      <w:r w:rsidR="003E5136">
        <w:rPr>
          <w:sz w:val="28"/>
          <w:szCs w:val="28"/>
          <w:lang w:val="uk-UA"/>
        </w:rPr>
        <w:t xml:space="preserve">                                                 </w:t>
      </w:r>
    </w:p>
    <w:p w:rsidR="00677567" w:rsidRPr="003D35D6" w:rsidRDefault="00677567" w:rsidP="00DA20C2">
      <w:pPr>
        <w:rPr>
          <w:sz w:val="28"/>
          <w:szCs w:val="28"/>
          <w:lang w:val="uk-UA"/>
        </w:rPr>
      </w:pPr>
      <w:r w:rsidRPr="003E5136"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Pr="003E5136">
        <w:rPr>
          <w:sz w:val="28"/>
          <w:szCs w:val="28"/>
          <w:lang w:val="uk-UA"/>
        </w:rPr>
        <w:t xml:space="preserve">від </w:t>
      </w:r>
      <w:r w:rsidRPr="00A20B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4C3215">
        <w:rPr>
          <w:sz w:val="28"/>
          <w:szCs w:val="28"/>
          <w:lang w:val="uk-UA"/>
        </w:rPr>
        <w:t>01.11.2018</w:t>
      </w:r>
      <w:r>
        <w:rPr>
          <w:sz w:val="28"/>
          <w:szCs w:val="28"/>
          <w:lang w:val="uk-UA"/>
        </w:rPr>
        <w:t xml:space="preserve">   </w:t>
      </w:r>
      <w:r w:rsidRPr="003E5136">
        <w:rPr>
          <w:sz w:val="28"/>
          <w:szCs w:val="28"/>
          <w:lang w:val="uk-UA"/>
        </w:rPr>
        <w:t>№</w:t>
      </w:r>
      <w:r w:rsidR="004C3215">
        <w:rPr>
          <w:sz w:val="28"/>
          <w:szCs w:val="28"/>
          <w:lang w:val="uk-UA"/>
        </w:rPr>
        <w:t>587</w:t>
      </w:r>
      <w:r w:rsidRPr="003E51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677567" w:rsidRDefault="00677567" w:rsidP="003D35D6">
      <w:pPr>
        <w:jc w:val="center"/>
        <w:rPr>
          <w:lang w:val="uk-UA"/>
        </w:rPr>
      </w:pPr>
    </w:p>
    <w:p w:rsidR="00677567" w:rsidRDefault="00677567" w:rsidP="003D35D6">
      <w:pPr>
        <w:jc w:val="center"/>
        <w:rPr>
          <w:b/>
          <w:sz w:val="52"/>
          <w:szCs w:val="52"/>
          <w:lang w:val="uk-UA"/>
        </w:rPr>
      </w:pPr>
    </w:p>
    <w:p w:rsidR="00677567" w:rsidRDefault="00677567" w:rsidP="003D35D6">
      <w:pPr>
        <w:jc w:val="center"/>
        <w:rPr>
          <w:b/>
          <w:sz w:val="52"/>
          <w:szCs w:val="52"/>
          <w:lang w:val="uk-UA"/>
        </w:rPr>
      </w:pPr>
    </w:p>
    <w:p w:rsidR="00677567" w:rsidRDefault="00677567" w:rsidP="003D35D6">
      <w:pPr>
        <w:jc w:val="center"/>
        <w:rPr>
          <w:b/>
          <w:sz w:val="52"/>
          <w:szCs w:val="52"/>
          <w:lang w:val="uk-UA"/>
        </w:rPr>
      </w:pPr>
    </w:p>
    <w:p w:rsidR="00677567" w:rsidRDefault="00677567" w:rsidP="003D35D6">
      <w:pPr>
        <w:jc w:val="center"/>
        <w:rPr>
          <w:b/>
          <w:sz w:val="52"/>
          <w:szCs w:val="52"/>
          <w:lang w:val="uk-UA"/>
        </w:rPr>
      </w:pPr>
    </w:p>
    <w:p w:rsidR="00677567" w:rsidRPr="004C3215" w:rsidRDefault="00677567" w:rsidP="003D35D6">
      <w:pPr>
        <w:jc w:val="center"/>
        <w:rPr>
          <w:sz w:val="52"/>
          <w:szCs w:val="52"/>
          <w:lang w:val="uk-UA"/>
        </w:rPr>
      </w:pPr>
      <w:r w:rsidRPr="004C3215">
        <w:rPr>
          <w:sz w:val="52"/>
          <w:szCs w:val="52"/>
          <w:lang w:val="uk-UA"/>
        </w:rPr>
        <w:t>КОРИГОВАНА  ІНВЕСТИЦІЙНА  ПРОГРАМА</w:t>
      </w:r>
    </w:p>
    <w:p w:rsidR="00677567" w:rsidRPr="004C3215" w:rsidRDefault="00677567" w:rsidP="003D35D6">
      <w:pPr>
        <w:jc w:val="center"/>
        <w:rPr>
          <w:sz w:val="52"/>
          <w:szCs w:val="52"/>
          <w:lang w:val="uk-UA"/>
        </w:rPr>
      </w:pPr>
    </w:p>
    <w:p w:rsidR="00677567" w:rsidRPr="004C3215" w:rsidRDefault="00677567" w:rsidP="003D35D6">
      <w:pPr>
        <w:jc w:val="center"/>
        <w:rPr>
          <w:sz w:val="52"/>
          <w:szCs w:val="52"/>
          <w:lang w:val="uk-UA"/>
        </w:rPr>
      </w:pPr>
      <w:r w:rsidRPr="004C3215">
        <w:rPr>
          <w:sz w:val="52"/>
          <w:szCs w:val="52"/>
          <w:lang w:val="uk-UA"/>
        </w:rPr>
        <w:t>Комунального підприємства  Новоград-Волинської міської ради</w:t>
      </w:r>
    </w:p>
    <w:p w:rsidR="00677567" w:rsidRPr="004C3215" w:rsidRDefault="00677567" w:rsidP="003D35D6">
      <w:pPr>
        <w:jc w:val="center"/>
        <w:rPr>
          <w:sz w:val="52"/>
          <w:szCs w:val="52"/>
          <w:lang w:val="uk-UA"/>
        </w:rPr>
      </w:pPr>
      <w:r w:rsidRPr="004C3215">
        <w:rPr>
          <w:sz w:val="52"/>
          <w:szCs w:val="52"/>
          <w:lang w:val="uk-UA"/>
        </w:rPr>
        <w:t>"Новоград-Волинськтеплокомуненерго"</w:t>
      </w:r>
    </w:p>
    <w:p w:rsidR="00677567" w:rsidRPr="004C3215" w:rsidRDefault="00677567" w:rsidP="003D35D6">
      <w:pPr>
        <w:jc w:val="center"/>
        <w:rPr>
          <w:sz w:val="52"/>
          <w:szCs w:val="52"/>
          <w:lang w:val="uk-UA"/>
        </w:rPr>
      </w:pPr>
    </w:p>
    <w:p w:rsidR="00677567" w:rsidRPr="004C3215" w:rsidRDefault="00677567" w:rsidP="003D35D6">
      <w:pPr>
        <w:jc w:val="center"/>
        <w:rPr>
          <w:sz w:val="52"/>
          <w:szCs w:val="52"/>
          <w:lang w:val="uk-UA"/>
        </w:rPr>
      </w:pPr>
      <w:r w:rsidRPr="004C3215">
        <w:rPr>
          <w:sz w:val="52"/>
          <w:szCs w:val="52"/>
          <w:lang w:val="uk-UA"/>
        </w:rPr>
        <w:t>на 2017 рік</w:t>
      </w:r>
    </w:p>
    <w:p w:rsidR="00677567" w:rsidRDefault="00677567" w:rsidP="00A92F51">
      <w:pPr>
        <w:rPr>
          <w:color w:val="000000"/>
          <w:sz w:val="28"/>
          <w:szCs w:val="28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4000"/>
        <w:rPr>
          <w:rFonts w:ascii="Arial" w:hAnsi="Arial" w:cs="Arial"/>
          <w:b/>
          <w:bCs/>
          <w:sz w:val="32"/>
          <w:szCs w:val="32"/>
          <w:lang w:val="uk-UA"/>
        </w:rPr>
      </w:pPr>
    </w:p>
    <w:p w:rsidR="00677567" w:rsidRPr="00EE711F" w:rsidRDefault="00677567" w:rsidP="003D35D6">
      <w:pPr>
        <w:widowControl w:val="0"/>
        <w:autoSpaceDE w:val="0"/>
        <w:autoSpaceDN w:val="0"/>
        <w:adjustRightInd w:val="0"/>
        <w:ind w:left="4000"/>
      </w:pPr>
      <w:r w:rsidRPr="00EE711F">
        <w:rPr>
          <w:rFonts w:ascii="Arial" w:hAnsi="Arial" w:cs="Arial"/>
          <w:b/>
          <w:bCs/>
          <w:sz w:val="32"/>
          <w:szCs w:val="32"/>
        </w:rPr>
        <w:lastRenderedPageBreak/>
        <w:t>ЗМІ</w:t>
      </w:r>
      <w:proofErr w:type="gramStart"/>
      <w:r w:rsidRPr="00EE711F">
        <w:rPr>
          <w:rFonts w:ascii="Arial" w:hAnsi="Arial" w:cs="Arial"/>
          <w:b/>
          <w:bCs/>
          <w:sz w:val="32"/>
          <w:szCs w:val="32"/>
        </w:rPr>
        <w:t>СТ</w:t>
      </w:r>
      <w:proofErr w:type="gramEnd"/>
    </w:p>
    <w:p w:rsidR="00677567" w:rsidRPr="00EE711F" w:rsidRDefault="00677567" w:rsidP="003D35D6">
      <w:pPr>
        <w:widowControl w:val="0"/>
        <w:autoSpaceDE w:val="0"/>
        <w:autoSpaceDN w:val="0"/>
        <w:adjustRightInd w:val="0"/>
        <w:spacing w:line="317" w:lineRule="exact"/>
      </w:pPr>
    </w:p>
    <w:p w:rsidR="00677567" w:rsidRPr="00EE711F" w:rsidRDefault="00677567" w:rsidP="003D35D6">
      <w:pPr>
        <w:widowControl w:val="0"/>
        <w:autoSpaceDE w:val="0"/>
        <w:autoSpaceDN w:val="0"/>
        <w:adjustRightInd w:val="0"/>
        <w:ind w:left="20"/>
        <w:rPr>
          <w:b/>
        </w:rPr>
      </w:pPr>
      <w:r w:rsidRPr="00EE711F">
        <w:rPr>
          <w:rFonts w:ascii="Arial" w:hAnsi="Arial" w:cs="Arial"/>
          <w:b/>
          <w:bCs/>
        </w:rPr>
        <w:t>Інформаційна  картка  ліцензіата  до  інвестиційної  програми</w:t>
      </w:r>
    </w:p>
    <w:p w:rsidR="00677567" w:rsidRDefault="00677567" w:rsidP="003D35D6">
      <w:pPr>
        <w:widowControl w:val="0"/>
        <w:autoSpaceDE w:val="0"/>
        <w:autoSpaceDN w:val="0"/>
        <w:adjustRightInd w:val="0"/>
        <w:ind w:left="20"/>
        <w:rPr>
          <w:bCs/>
        </w:rPr>
      </w:pPr>
      <w:r w:rsidRPr="00EE711F">
        <w:rPr>
          <w:rFonts w:ascii="Arial" w:hAnsi="Arial" w:cs="Arial"/>
          <w:bCs/>
        </w:rPr>
        <w:t xml:space="preserve">(Додаток </w:t>
      </w:r>
      <w:r w:rsidRPr="00EE711F">
        <w:rPr>
          <w:bCs/>
        </w:rPr>
        <w:t>3)</w:t>
      </w:r>
      <w:r>
        <w:rPr>
          <w:bCs/>
        </w:rPr>
        <w:t>.</w:t>
      </w:r>
    </w:p>
    <w:p w:rsidR="00677567" w:rsidRPr="00EE711F" w:rsidRDefault="00677567" w:rsidP="003D35D6">
      <w:pPr>
        <w:widowControl w:val="0"/>
        <w:autoSpaceDE w:val="0"/>
        <w:autoSpaceDN w:val="0"/>
        <w:adjustRightInd w:val="0"/>
        <w:ind w:left="20"/>
        <w:rPr>
          <w:b/>
        </w:rPr>
      </w:pPr>
    </w:p>
    <w:p w:rsidR="00677567" w:rsidRPr="00EE711F" w:rsidRDefault="00677567" w:rsidP="003D35D6">
      <w:pPr>
        <w:widowControl w:val="0"/>
        <w:overflowPunct w:val="0"/>
        <w:autoSpaceDE w:val="0"/>
        <w:autoSpaceDN w:val="0"/>
        <w:adjustRightInd w:val="0"/>
        <w:spacing w:line="313" w:lineRule="auto"/>
        <w:ind w:left="20"/>
        <w:rPr>
          <w:b/>
        </w:rPr>
      </w:pPr>
      <w:r w:rsidRPr="00EE711F">
        <w:rPr>
          <w:rFonts w:ascii="Arial" w:hAnsi="Arial" w:cs="Arial"/>
          <w:b/>
          <w:bCs/>
        </w:rPr>
        <w:t>Фінансовий план використання кошті</w:t>
      </w:r>
      <w:proofErr w:type="gramStart"/>
      <w:r w:rsidRPr="00EE711F">
        <w:rPr>
          <w:rFonts w:ascii="Arial" w:hAnsi="Arial" w:cs="Arial"/>
          <w:b/>
          <w:bCs/>
        </w:rPr>
        <w:t>в</w:t>
      </w:r>
      <w:proofErr w:type="gramEnd"/>
      <w:r w:rsidRPr="00EE711F">
        <w:rPr>
          <w:rFonts w:ascii="Arial" w:hAnsi="Arial" w:cs="Arial"/>
          <w:b/>
          <w:bCs/>
        </w:rPr>
        <w:t xml:space="preserve"> для виконання інвестиційної програми (</w:t>
      </w:r>
      <w:r w:rsidRPr="00EE711F">
        <w:rPr>
          <w:rFonts w:ascii="Arial" w:hAnsi="Arial" w:cs="Arial"/>
          <w:bCs/>
        </w:rPr>
        <w:t xml:space="preserve">Додаток </w:t>
      </w:r>
      <w:r w:rsidRPr="00EE711F">
        <w:rPr>
          <w:bCs/>
        </w:rPr>
        <w:t>4</w:t>
      </w:r>
      <w:r w:rsidRPr="00EE711F">
        <w:rPr>
          <w:b/>
          <w:bCs/>
        </w:rPr>
        <w:t>)</w:t>
      </w:r>
      <w:r>
        <w:rPr>
          <w:b/>
          <w:bCs/>
        </w:rPr>
        <w:t>.</w:t>
      </w:r>
    </w:p>
    <w:p w:rsidR="00677567" w:rsidRPr="00EE711F" w:rsidRDefault="00677567" w:rsidP="003D35D6">
      <w:pPr>
        <w:widowControl w:val="0"/>
        <w:autoSpaceDE w:val="0"/>
        <w:autoSpaceDN w:val="0"/>
        <w:adjustRightInd w:val="0"/>
        <w:spacing w:line="183" w:lineRule="exact"/>
        <w:rPr>
          <w:b/>
        </w:rPr>
      </w:pPr>
    </w:p>
    <w:p w:rsidR="00677567" w:rsidRPr="00EE711F" w:rsidRDefault="00677567" w:rsidP="003D35D6">
      <w:pPr>
        <w:widowControl w:val="0"/>
        <w:overflowPunct w:val="0"/>
        <w:autoSpaceDE w:val="0"/>
        <w:autoSpaceDN w:val="0"/>
        <w:adjustRightInd w:val="0"/>
        <w:spacing w:line="256" w:lineRule="auto"/>
        <w:ind w:left="20"/>
        <w:rPr>
          <w:b/>
        </w:rPr>
      </w:pPr>
      <w:r w:rsidRPr="00EE711F">
        <w:rPr>
          <w:rFonts w:ascii="Arial" w:hAnsi="Arial" w:cs="Arial"/>
          <w:b/>
          <w:bCs/>
        </w:rPr>
        <w:t>Фінансовий план використання коштів для виконання інвестиційної програми та їх урахування у структурі тарифів на 12 місяці</w:t>
      </w:r>
      <w:proofErr w:type="gramStart"/>
      <w:r w:rsidRPr="00EE711F">
        <w:rPr>
          <w:rFonts w:ascii="Arial" w:hAnsi="Arial" w:cs="Arial"/>
          <w:b/>
          <w:bCs/>
        </w:rPr>
        <w:t>в</w:t>
      </w:r>
      <w:proofErr w:type="gramEnd"/>
    </w:p>
    <w:p w:rsidR="00677567" w:rsidRPr="00EE711F" w:rsidRDefault="00677567" w:rsidP="003D35D6">
      <w:pPr>
        <w:widowControl w:val="0"/>
        <w:autoSpaceDE w:val="0"/>
        <w:autoSpaceDN w:val="0"/>
        <w:adjustRightInd w:val="0"/>
        <w:ind w:left="20"/>
        <w:rPr>
          <w:b/>
        </w:rPr>
      </w:pPr>
      <w:r w:rsidRPr="00EE711F">
        <w:rPr>
          <w:bCs/>
        </w:rPr>
        <w:t>(</w:t>
      </w:r>
      <w:r w:rsidRPr="00EE711F">
        <w:rPr>
          <w:rFonts w:ascii="Arial" w:hAnsi="Arial" w:cs="Arial"/>
          <w:bCs/>
        </w:rPr>
        <w:t>Додаток</w:t>
      </w:r>
      <w:r w:rsidRPr="00EE711F">
        <w:rPr>
          <w:bCs/>
        </w:rPr>
        <w:t xml:space="preserve"> 5</w:t>
      </w:r>
      <w:r w:rsidRPr="00EE711F">
        <w:rPr>
          <w:b/>
          <w:bCs/>
        </w:rPr>
        <w:t>)</w:t>
      </w:r>
      <w:r>
        <w:rPr>
          <w:b/>
          <w:bCs/>
        </w:rPr>
        <w:t>.</w:t>
      </w:r>
    </w:p>
    <w:p w:rsidR="00677567" w:rsidRPr="00EE711F" w:rsidRDefault="00677567" w:rsidP="003D35D6">
      <w:pPr>
        <w:widowControl w:val="0"/>
        <w:autoSpaceDE w:val="0"/>
        <w:autoSpaceDN w:val="0"/>
        <w:adjustRightInd w:val="0"/>
        <w:spacing w:line="327" w:lineRule="exact"/>
        <w:rPr>
          <w:b/>
        </w:rPr>
      </w:pPr>
    </w:p>
    <w:p w:rsidR="00677567" w:rsidRPr="00EE711F" w:rsidRDefault="00677567" w:rsidP="003D35D6">
      <w:pPr>
        <w:widowControl w:val="0"/>
        <w:overflowPunct w:val="0"/>
        <w:autoSpaceDE w:val="0"/>
        <w:autoSpaceDN w:val="0"/>
        <w:adjustRightInd w:val="0"/>
        <w:spacing w:line="265" w:lineRule="auto"/>
        <w:ind w:left="20"/>
        <w:rPr>
          <w:b/>
        </w:rPr>
      </w:pPr>
      <w:r w:rsidRPr="00EE711F">
        <w:rPr>
          <w:rFonts w:ascii="Arial" w:hAnsi="Arial" w:cs="Arial"/>
          <w:b/>
          <w:bCs/>
        </w:rPr>
        <w:t xml:space="preserve">План витрат за джерелами фінансування на виконання Інвестиційної програми для врахування у структурі тарифів на </w:t>
      </w:r>
      <w:r w:rsidRPr="00EE711F">
        <w:rPr>
          <w:b/>
          <w:bCs/>
        </w:rPr>
        <w:t>12</w:t>
      </w:r>
      <w:r w:rsidRPr="00EE711F">
        <w:rPr>
          <w:rFonts w:ascii="Arial" w:hAnsi="Arial" w:cs="Arial"/>
          <w:b/>
          <w:bCs/>
        </w:rPr>
        <w:t xml:space="preserve"> місяці</w:t>
      </w:r>
      <w:proofErr w:type="gramStart"/>
      <w:r w:rsidRPr="00EE711F">
        <w:rPr>
          <w:rFonts w:ascii="Arial" w:hAnsi="Arial" w:cs="Arial"/>
          <w:b/>
          <w:bCs/>
        </w:rPr>
        <w:t>в</w:t>
      </w:r>
      <w:proofErr w:type="gramEnd"/>
    </w:p>
    <w:p w:rsidR="00677567" w:rsidRPr="00EE711F" w:rsidRDefault="00677567" w:rsidP="003D35D6">
      <w:pPr>
        <w:widowControl w:val="0"/>
        <w:autoSpaceDE w:val="0"/>
        <w:autoSpaceDN w:val="0"/>
        <w:adjustRightInd w:val="0"/>
        <w:spacing w:line="2" w:lineRule="exact"/>
        <w:rPr>
          <w:b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ind w:left="20"/>
        <w:rPr>
          <w:b/>
          <w:bCs/>
        </w:rPr>
      </w:pPr>
      <w:r w:rsidRPr="00EE711F">
        <w:rPr>
          <w:bCs/>
        </w:rPr>
        <w:t>(</w:t>
      </w:r>
      <w:r w:rsidRPr="00EE711F">
        <w:rPr>
          <w:rFonts w:ascii="Arial" w:hAnsi="Arial" w:cs="Arial"/>
          <w:bCs/>
        </w:rPr>
        <w:t>Додаток</w:t>
      </w:r>
      <w:r w:rsidRPr="00EE711F">
        <w:rPr>
          <w:bCs/>
        </w:rPr>
        <w:t xml:space="preserve"> 6</w:t>
      </w:r>
      <w:r w:rsidRPr="00EE711F">
        <w:rPr>
          <w:b/>
          <w:bCs/>
        </w:rPr>
        <w:t>)</w:t>
      </w:r>
      <w:r>
        <w:rPr>
          <w:b/>
          <w:bCs/>
        </w:rPr>
        <w:t>.</w:t>
      </w:r>
    </w:p>
    <w:p w:rsidR="00677567" w:rsidRDefault="00677567" w:rsidP="003D35D6">
      <w:pPr>
        <w:widowControl w:val="0"/>
        <w:autoSpaceDE w:val="0"/>
        <w:autoSpaceDN w:val="0"/>
        <w:adjustRightInd w:val="0"/>
        <w:ind w:left="20"/>
        <w:rPr>
          <w:b/>
          <w:bCs/>
        </w:rPr>
      </w:pPr>
    </w:p>
    <w:p w:rsidR="00677567" w:rsidRPr="00EE711F" w:rsidRDefault="00677567" w:rsidP="003D35D6">
      <w:pPr>
        <w:widowControl w:val="0"/>
        <w:overflowPunct w:val="0"/>
        <w:autoSpaceDE w:val="0"/>
        <w:autoSpaceDN w:val="0"/>
        <w:adjustRightInd w:val="0"/>
        <w:spacing w:line="273" w:lineRule="auto"/>
        <w:ind w:left="20"/>
        <w:rPr>
          <w:b/>
        </w:rPr>
      </w:pPr>
      <w:r w:rsidRPr="00EE711F">
        <w:rPr>
          <w:rFonts w:ascii="Arial" w:hAnsi="Arial" w:cs="Arial"/>
          <w:b/>
          <w:bCs/>
        </w:rPr>
        <w:t>Узагальнена характеристика об</w:t>
      </w:r>
      <w:r w:rsidRPr="00EE711F">
        <w:rPr>
          <w:b/>
          <w:bCs/>
        </w:rPr>
        <w:t>’</w:t>
      </w:r>
      <w:r w:rsidRPr="00EE711F">
        <w:rPr>
          <w:rFonts w:ascii="Arial" w:hAnsi="Arial" w:cs="Arial"/>
          <w:b/>
          <w:bCs/>
        </w:rPr>
        <w:t xml:space="preserve">єктів теплопостачання КП </w:t>
      </w:r>
      <w:r>
        <w:rPr>
          <w:rFonts w:ascii="Arial" w:hAnsi="Arial" w:cs="Arial"/>
          <w:b/>
          <w:bCs/>
        </w:rPr>
        <w:t>«Новоград-Волинськтеплокомуненерго»</w:t>
      </w:r>
      <w:r w:rsidRPr="00EE711F">
        <w:rPr>
          <w:rFonts w:ascii="Arial" w:hAnsi="Arial" w:cs="Arial"/>
          <w:b/>
          <w:bCs/>
        </w:rPr>
        <w:t xml:space="preserve"> </w:t>
      </w:r>
      <w:r w:rsidRPr="00EE711F">
        <w:rPr>
          <w:rFonts w:ascii="Arial" w:hAnsi="Arial" w:cs="Arial"/>
          <w:bCs/>
        </w:rPr>
        <w:t xml:space="preserve">(Додаток </w:t>
      </w:r>
      <w:r w:rsidRPr="00EE711F">
        <w:rPr>
          <w:bCs/>
        </w:rPr>
        <w:t>7)</w:t>
      </w:r>
      <w:r>
        <w:rPr>
          <w:bCs/>
        </w:rPr>
        <w:t>.</w:t>
      </w:r>
    </w:p>
    <w:p w:rsidR="00677567" w:rsidRPr="00EE711F" w:rsidRDefault="00677567" w:rsidP="003D35D6">
      <w:pPr>
        <w:widowControl w:val="0"/>
        <w:autoSpaceDE w:val="0"/>
        <w:autoSpaceDN w:val="0"/>
        <w:adjustRightInd w:val="0"/>
        <w:spacing w:line="232" w:lineRule="exact"/>
        <w:rPr>
          <w:b/>
        </w:rPr>
      </w:pPr>
    </w:p>
    <w:p w:rsidR="00677567" w:rsidRDefault="00677567" w:rsidP="003D35D6">
      <w:pPr>
        <w:widowControl w:val="0"/>
        <w:overflowPunct w:val="0"/>
        <w:autoSpaceDE w:val="0"/>
        <w:autoSpaceDN w:val="0"/>
        <w:adjustRightInd w:val="0"/>
        <w:spacing w:line="317" w:lineRule="auto"/>
        <w:ind w:left="20"/>
        <w:rPr>
          <w:b/>
          <w:bCs/>
        </w:rPr>
      </w:pPr>
      <w:r w:rsidRPr="00EE711F">
        <w:rPr>
          <w:rFonts w:ascii="Arial" w:hAnsi="Arial" w:cs="Arial"/>
          <w:b/>
          <w:bCs/>
        </w:rPr>
        <w:t xml:space="preserve">Інформаційна згода посадової особи </w:t>
      </w:r>
      <w:proofErr w:type="gramStart"/>
      <w:r w:rsidRPr="00EE711F">
        <w:rPr>
          <w:rFonts w:ascii="Arial" w:hAnsi="Arial" w:cs="Arial"/>
          <w:b/>
          <w:bCs/>
        </w:rPr>
        <w:t>л</w:t>
      </w:r>
      <w:proofErr w:type="gramEnd"/>
      <w:r w:rsidRPr="00EE711F">
        <w:rPr>
          <w:rFonts w:ascii="Arial" w:hAnsi="Arial" w:cs="Arial"/>
          <w:b/>
          <w:bCs/>
        </w:rPr>
        <w:t>іцензіата на обробку персональних даних (</w:t>
      </w:r>
      <w:r w:rsidRPr="00EE711F">
        <w:rPr>
          <w:rFonts w:ascii="Arial" w:hAnsi="Arial" w:cs="Arial"/>
          <w:bCs/>
        </w:rPr>
        <w:t xml:space="preserve">Додаток </w:t>
      </w:r>
      <w:r w:rsidRPr="00EE711F">
        <w:rPr>
          <w:bCs/>
        </w:rPr>
        <w:t>8</w:t>
      </w:r>
      <w:r w:rsidRPr="00EE711F">
        <w:rPr>
          <w:b/>
          <w:bCs/>
        </w:rPr>
        <w:t>)</w:t>
      </w:r>
      <w:r>
        <w:rPr>
          <w:b/>
          <w:bCs/>
        </w:rPr>
        <w:t>.</w:t>
      </w:r>
    </w:p>
    <w:p w:rsidR="00677567" w:rsidRPr="00EE711F" w:rsidRDefault="00677567" w:rsidP="003D35D6">
      <w:pPr>
        <w:widowControl w:val="0"/>
        <w:overflowPunct w:val="0"/>
        <w:autoSpaceDE w:val="0"/>
        <w:autoSpaceDN w:val="0"/>
        <w:adjustRightInd w:val="0"/>
        <w:spacing w:line="317" w:lineRule="auto"/>
        <w:ind w:left="20"/>
        <w:rPr>
          <w:b/>
        </w:rPr>
      </w:pPr>
    </w:p>
    <w:p w:rsidR="00677567" w:rsidRPr="00EE711F" w:rsidRDefault="00677567" w:rsidP="003D35D6">
      <w:pPr>
        <w:widowControl w:val="0"/>
        <w:autoSpaceDE w:val="0"/>
        <w:autoSpaceDN w:val="0"/>
        <w:adjustRightInd w:val="0"/>
        <w:spacing w:line="173" w:lineRule="exact"/>
      </w:pPr>
    </w:p>
    <w:p w:rsidR="00677567" w:rsidRDefault="00677567" w:rsidP="00A86139">
      <w:pPr>
        <w:widowControl w:val="0"/>
        <w:overflowPunct w:val="0"/>
        <w:autoSpaceDE w:val="0"/>
        <w:autoSpaceDN w:val="0"/>
        <w:adjustRightInd w:val="0"/>
        <w:spacing w:line="239" w:lineRule="auto"/>
        <w:ind w:left="20" w:right="1833"/>
        <w:rPr>
          <w:rFonts w:ascii="Arial" w:hAnsi="Arial" w:cs="Arial"/>
          <w:b/>
          <w:bCs/>
          <w:sz w:val="28"/>
          <w:szCs w:val="28"/>
        </w:rPr>
      </w:pPr>
      <w:r w:rsidRPr="00EE711F">
        <w:rPr>
          <w:rFonts w:ascii="Arial" w:hAnsi="Arial" w:cs="Arial"/>
          <w:b/>
          <w:bCs/>
          <w:sz w:val="28"/>
          <w:szCs w:val="28"/>
        </w:rPr>
        <w:t>ПОЯСНЮВАЛЬНА ЗАПИСКА</w:t>
      </w:r>
    </w:p>
    <w:p w:rsidR="00677567" w:rsidRDefault="00677567" w:rsidP="00A86139">
      <w:pPr>
        <w:widowControl w:val="0"/>
        <w:overflowPunct w:val="0"/>
        <w:autoSpaceDE w:val="0"/>
        <w:autoSpaceDN w:val="0"/>
        <w:adjustRightInd w:val="0"/>
        <w:spacing w:line="239" w:lineRule="auto"/>
        <w:ind w:left="20" w:right="1833"/>
        <w:rPr>
          <w:rFonts w:ascii="Arial" w:hAnsi="Arial" w:cs="Arial"/>
          <w:b/>
          <w:bCs/>
          <w:sz w:val="28"/>
          <w:szCs w:val="28"/>
        </w:rPr>
      </w:pPr>
    </w:p>
    <w:p w:rsidR="00677567" w:rsidRPr="00EE711F" w:rsidRDefault="00677567" w:rsidP="00A86139">
      <w:pPr>
        <w:widowControl w:val="0"/>
        <w:overflowPunct w:val="0"/>
        <w:autoSpaceDE w:val="0"/>
        <w:autoSpaceDN w:val="0"/>
        <w:adjustRightInd w:val="0"/>
        <w:spacing w:line="267" w:lineRule="auto"/>
        <w:ind w:left="20" w:right="20" w:firstLine="516"/>
      </w:pPr>
      <w:r>
        <w:rPr>
          <w:rFonts w:ascii="Arial" w:hAnsi="Arial" w:cs="Arial"/>
        </w:rPr>
        <w:t>.</w:t>
      </w:r>
    </w:p>
    <w:p w:rsidR="00677567" w:rsidRPr="00723544" w:rsidRDefault="00677567" w:rsidP="00A86139">
      <w:pPr>
        <w:widowControl w:val="0"/>
        <w:autoSpaceDE w:val="0"/>
        <w:autoSpaceDN w:val="0"/>
        <w:adjustRightInd w:val="0"/>
      </w:pPr>
      <w:r w:rsidRPr="00723544">
        <w:rPr>
          <w:rFonts w:ascii="Arial" w:hAnsi="Arial" w:cs="Arial"/>
          <w:b/>
          <w:bCs/>
        </w:rPr>
        <w:t xml:space="preserve">Розділ </w:t>
      </w:r>
      <w:r>
        <w:rPr>
          <w:rFonts w:ascii="Arial" w:hAnsi="Arial" w:cs="Arial"/>
          <w:b/>
          <w:bCs/>
        </w:rPr>
        <w:t>1</w:t>
      </w:r>
      <w:r w:rsidRPr="00723544">
        <w:rPr>
          <w:rFonts w:ascii="Arial" w:hAnsi="Arial" w:cs="Arial"/>
          <w:b/>
          <w:bCs/>
        </w:rPr>
        <w:t xml:space="preserve">. Обгрунтування </w:t>
      </w:r>
      <w:r>
        <w:rPr>
          <w:rFonts w:ascii="Arial" w:hAnsi="Arial" w:cs="Arial"/>
          <w:b/>
          <w:bCs/>
        </w:rPr>
        <w:t xml:space="preserve"> необхідності  коригування  </w:t>
      </w:r>
      <w:r w:rsidRPr="00723544">
        <w:rPr>
          <w:rFonts w:ascii="Arial" w:hAnsi="Arial" w:cs="Arial"/>
          <w:b/>
          <w:bCs/>
        </w:rPr>
        <w:t>інвестиційн</w:t>
      </w:r>
      <w:r>
        <w:rPr>
          <w:rFonts w:ascii="Arial" w:hAnsi="Arial" w:cs="Arial"/>
          <w:b/>
          <w:bCs/>
        </w:rPr>
        <w:t xml:space="preserve">ої програми  на 2017 </w:t>
      </w:r>
      <w:proofErr w:type="gramStart"/>
      <w:r>
        <w:rPr>
          <w:rFonts w:ascii="Arial" w:hAnsi="Arial" w:cs="Arial"/>
          <w:b/>
          <w:bCs/>
        </w:rPr>
        <w:t>р</w:t>
      </w:r>
      <w:proofErr w:type="gramEnd"/>
      <w:r>
        <w:rPr>
          <w:rFonts w:ascii="Arial" w:hAnsi="Arial" w:cs="Arial"/>
          <w:b/>
          <w:bCs/>
        </w:rPr>
        <w:t>ік .</w:t>
      </w:r>
    </w:p>
    <w:p w:rsidR="00677567" w:rsidRPr="00723544" w:rsidRDefault="00677567" w:rsidP="00A86139">
      <w:pPr>
        <w:widowControl w:val="0"/>
        <w:autoSpaceDE w:val="0"/>
        <w:autoSpaceDN w:val="0"/>
        <w:adjustRightInd w:val="0"/>
        <w:ind w:left="540"/>
      </w:pPr>
      <w:r>
        <w:rPr>
          <w:rFonts w:ascii="Arial" w:hAnsi="Arial" w:cs="Arial"/>
        </w:rPr>
        <w:t>1.1</w:t>
      </w:r>
      <w:r w:rsidRPr="00723544">
        <w:rPr>
          <w:rFonts w:ascii="Arial" w:hAnsi="Arial" w:cs="Arial"/>
        </w:rPr>
        <w:t xml:space="preserve">. Мета  та завдання </w:t>
      </w:r>
      <w:r>
        <w:rPr>
          <w:rFonts w:ascii="Arial" w:hAnsi="Arial" w:cs="Arial"/>
        </w:rPr>
        <w:t xml:space="preserve"> коригування  </w:t>
      </w:r>
      <w:r w:rsidRPr="00723544">
        <w:rPr>
          <w:rFonts w:ascii="Arial" w:hAnsi="Arial" w:cs="Arial"/>
        </w:rPr>
        <w:t>програми</w:t>
      </w:r>
      <w:r>
        <w:rPr>
          <w:rFonts w:ascii="Arial" w:hAnsi="Arial" w:cs="Arial"/>
        </w:rPr>
        <w:t>.</w:t>
      </w:r>
    </w:p>
    <w:p w:rsidR="00677567" w:rsidRPr="00723544" w:rsidRDefault="00677567" w:rsidP="00A86139">
      <w:pPr>
        <w:widowControl w:val="0"/>
        <w:autoSpaceDE w:val="0"/>
        <w:autoSpaceDN w:val="0"/>
        <w:adjustRightInd w:val="0"/>
        <w:spacing w:line="10" w:lineRule="exact"/>
      </w:pPr>
    </w:p>
    <w:p w:rsidR="00677567" w:rsidRDefault="00677567" w:rsidP="00A86139">
      <w:pPr>
        <w:widowControl w:val="0"/>
        <w:autoSpaceDE w:val="0"/>
        <w:autoSpaceDN w:val="0"/>
        <w:adjustRightInd w:val="0"/>
        <w:ind w:left="540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723544">
        <w:rPr>
          <w:rFonts w:ascii="Arial" w:hAnsi="Arial" w:cs="Arial"/>
        </w:rPr>
        <w:t>2. Опис</w:t>
      </w:r>
      <w:r>
        <w:rPr>
          <w:rFonts w:ascii="Arial" w:hAnsi="Arial" w:cs="Arial"/>
        </w:rPr>
        <w:t xml:space="preserve">  заходів</w:t>
      </w:r>
      <w:r w:rsidRPr="00723544">
        <w:rPr>
          <w:rFonts w:ascii="Arial" w:hAnsi="Arial" w:cs="Arial"/>
        </w:rPr>
        <w:t xml:space="preserve"> інвестиційної програми</w:t>
      </w:r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п</w:t>
      </w:r>
      <w:proofErr w:type="gramEnd"/>
      <w:r>
        <w:rPr>
          <w:rFonts w:ascii="Arial" w:hAnsi="Arial" w:cs="Arial"/>
        </w:rPr>
        <w:t xml:space="preserve">ісля коригування </w:t>
      </w:r>
    </w:p>
    <w:p w:rsidR="00677567" w:rsidRPr="00C247F8" w:rsidRDefault="00677567" w:rsidP="00A86139">
      <w:pPr>
        <w:widowControl w:val="0"/>
        <w:overflowPunct w:val="0"/>
        <w:autoSpaceDE w:val="0"/>
        <w:autoSpaceDN w:val="0"/>
        <w:adjustRightInd w:val="0"/>
        <w:spacing w:line="239" w:lineRule="auto"/>
        <w:ind w:left="567"/>
      </w:pPr>
      <w:r>
        <w:rPr>
          <w:rFonts w:ascii="Arial" w:hAnsi="Arial" w:cs="Arial"/>
        </w:rPr>
        <w:t xml:space="preserve">1.3. </w:t>
      </w:r>
      <w:r w:rsidRPr="004C221E">
        <w:rPr>
          <w:rFonts w:ascii="Arial" w:hAnsi="Arial" w:cs="Arial"/>
        </w:rPr>
        <w:t>В</w:t>
      </w:r>
      <w:r w:rsidRPr="004C221E">
        <w:rPr>
          <w:rFonts w:ascii="Arial" w:hAnsi="Arial" w:cs="Arial"/>
          <w:bCs/>
        </w:rPr>
        <w:t xml:space="preserve">изначення строку окупності та показників ефективності  заходів </w:t>
      </w:r>
      <w:r>
        <w:rPr>
          <w:rFonts w:ascii="Arial" w:hAnsi="Arial" w:cs="Arial"/>
          <w:bCs/>
        </w:rPr>
        <w:t xml:space="preserve">     коригованої </w:t>
      </w:r>
      <w:r w:rsidRPr="004C221E">
        <w:rPr>
          <w:rFonts w:ascii="Arial" w:hAnsi="Arial" w:cs="Arial"/>
          <w:bCs/>
        </w:rPr>
        <w:t xml:space="preserve">інвестиційної </w:t>
      </w:r>
      <w:r>
        <w:rPr>
          <w:rFonts w:ascii="Arial" w:hAnsi="Arial" w:cs="Arial"/>
          <w:bCs/>
        </w:rPr>
        <w:t xml:space="preserve"> </w:t>
      </w:r>
      <w:r w:rsidRPr="004C221E">
        <w:rPr>
          <w:rFonts w:ascii="Arial" w:hAnsi="Arial" w:cs="Arial"/>
          <w:bCs/>
        </w:rPr>
        <w:t>програми</w:t>
      </w:r>
    </w:p>
    <w:p w:rsidR="00677567" w:rsidRPr="00083EB4" w:rsidRDefault="00677567" w:rsidP="00A86139">
      <w:pPr>
        <w:widowControl w:val="0"/>
        <w:autoSpaceDE w:val="0"/>
        <w:autoSpaceDN w:val="0"/>
        <w:adjustRightInd w:val="0"/>
        <w:spacing w:line="334" w:lineRule="exact"/>
      </w:pPr>
    </w:p>
    <w:p w:rsidR="00677567" w:rsidRPr="00C247F8" w:rsidRDefault="00677567" w:rsidP="003D35D6">
      <w:pPr>
        <w:widowControl w:val="0"/>
        <w:overflowPunct w:val="0"/>
        <w:autoSpaceDE w:val="0"/>
        <w:autoSpaceDN w:val="0"/>
        <w:adjustRightInd w:val="0"/>
        <w:spacing w:line="239" w:lineRule="auto"/>
        <w:ind w:left="20"/>
      </w:pPr>
    </w:p>
    <w:p w:rsidR="00677567" w:rsidRPr="00EE711F" w:rsidRDefault="00677567" w:rsidP="003D35D6">
      <w:pPr>
        <w:widowControl w:val="0"/>
        <w:autoSpaceDE w:val="0"/>
        <w:autoSpaceDN w:val="0"/>
        <w:adjustRightInd w:val="0"/>
        <w:spacing w:line="29" w:lineRule="exact"/>
      </w:pPr>
    </w:p>
    <w:p w:rsidR="00677567" w:rsidRDefault="00677567" w:rsidP="003D35D6">
      <w:pPr>
        <w:widowControl w:val="0"/>
        <w:autoSpaceDE w:val="0"/>
        <w:autoSpaceDN w:val="0"/>
        <w:adjustRightInd w:val="0"/>
        <w:spacing w:line="334" w:lineRule="exact"/>
        <w:rPr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spacing w:line="334" w:lineRule="exact"/>
        <w:rPr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spacing w:line="334" w:lineRule="exact"/>
        <w:rPr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spacing w:line="334" w:lineRule="exact"/>
        <w:rPr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spacing w:line="334" w:lineRule="exact"/>
        <w:rPr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spacing w:line="334" w:lineRule="exact"/>
        <w:rPr>
          <w:lang w:val="uk-UA"/>
        </w:rPr>
      </w:pPr>
    </w:p>
    <w:p w:rsidR="00677567" w:rsidRDefault="00677567" w:rsidP="003D35D6">
      <w:pPr>
        <w:widowControl w:val="0"/>
        <w:autoSpaceDE w:val="0"/>
        <w:autoSpaceDN w:val="0"/>
        <w:adjustRightInd w:val="0"/>
        <w:spacing w:line="334" w:lineRule="exact"/>
        <w:rPr>
          <w:lang w:val="uk-UA"/>
        </w:rPr>
      </w:pPr>
    </w:p>
    <w:p w:rsidR="00677567" w:rsidRPr="00AC3C81" w:rsidRDefault="00677567" w:rsidP="001737E9">
      <w:pPr>
        <w:widowControl w:val="0"/>
        <w:autoSpaceDE w:val="0"/>
        <w:autoSpaceDN w:val="0"/>
        <w:adjustRightInd w:val="0"/>
        <w:spacing w:line="334" w:lineRule="exact"/>
        <w:jc w:val="center"/>
        <w:rPr>
          <w:b/>
          <w:bCs/>
          <w:sz w:val="28"/>
          <w:szCs w:val="28"/>
          <w:u w:val="single"/>
        </w:rPr>
      </w:pPr>
      <w:r>
        <w:rPr>
          <w:lang w:val="uk-UA"/>
        </w:rPr>
        <w:br w:type="page"/>
      </w:r>
      <w:permStart w:id="773735979" w:edGrp="everyone"/>
      <w:permEnd w:id="773735979"/>
      <w:r w:rsidRPr="001C21CA">
        <w:rPr>
          <w:b/>
          <w:bCs/>
          <w:sz w:val="28"/>
          <w:szCs w:val="28"/>
        </w:rPr>
        <w:lastRenderedPageBreak/>
        <w:t xml:space="preserve">Інформаційна картка </w:t>
      </w:r>
      <w:r>
        <w:rPr>
          <w:b/>
          <w:bCs/>
          <w:sz w:val="28"/>
          <w:szCs w:val="28"/>
        </w:rPr>
        <w:t xml:space="preserve">ліцензіата </w:t>
      </w:r>
      <w:r w:rsidRPr="001C21CA">
        <w:rPr>
          <w:b/>
          <w:bCs/>
          <w:sz w:val="28"/>
          <w:szCs w:val="28"/>
        </w:rPr>
        <w:t xml:space="preserve">до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коригованої</w:t>
      </w:r>
      <w:r>
        <w:rPr>
          <w:b/>
          <w:bCs/>
          <w:sz w:val="28"/>
          <w:szCs w:val="28"/>
        </w:rPr>
        <w:t xml:space="preserve">   і</w:t>
      </w:r>
      <w:r w:rsidRPr="001C21CA">
        <w:rPr>
          <w:b/>
          <w:bCs/>
          <w:sz w:val="28"/>
          <w:szCs w:val="28"/>
        </w:rPr>
        <w:t xml:space="preserve">нвестиційної </w:t>
      </w:r>
      <w:r w:rsidRPr="00113D61">
        <w:rPr>
          <w:b/>
          <w:bCs/>
          <w:sz w:val="28"/>
          <w:szCs w:val="28"/>
          <w:u w:val="single"/>
        </w:rPr>
        <w:t>програми  на 2017</w:t>
      </w:r>
      <w:r w:rsidRPr="00AC3C81">
        <w:rPr>
          <w:b/>
          <w:bCs/>
          <w:sz w:val="28"/>
          <w:szCs w:val="28"/>
          <w:u w:val="single"/>
        </w:rPr>
        <w:t xml:space="preserve"> </w:t>
      </w:r>
      <w:proofErr w:type="gramStart"/>
      <w:r w:rsidRPr="00AC3C81">
        <w:rPr>
          <w:b/>
          <w:bCs/>
          <w:sz w:val="28"/>
          <w:szCs w:val="28"/>
          <w:u w:val="single"/>
        </w:rPr>
        <w:t>р</w:t>
      </w:r>
      <w:proofErr w:type="gramEnd"/>
      <w:r w:rsidRPr="00AC3C81">
        <w:rPr>
          <w:b/>
          <w:bCs/>
          <w:sz w:val="28"/>
          <w:szCs w:val="28"/>
          <w:u w:val="single"/>
        </w:rPr>
        <w:t>ік</w:t>
      </w:r>
    </w:p>
    <w:p w:rsidR="00677567" w:rsidRDefault="00677567" w:rsidP="003D35D6">
      <w:pPr>
        <w:pBdr>
          <w:bottom w:val="single" w:sz="12" w:space="1" w:color="auto"/>
        </w:pBdr>
        <w:jc w:val="center"/>
        <w:rPr>
          <w:bCs/>
          <w:sz w:val="20"/>
          <w:szCs w:val="20"/>
        </w:rPr>
      </w:pPr>
      <w:r w:rsidRPr="00137D53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>строк</w:t>
      </w:r>
      <w:r w:rsidRPr="00137D53">
        <w:rPr>
          <w:bCs/>
          <w:sz w:val="20"/>
          <w:szCs w:val="20"/>
        </w:rPr>
        <w:t>)</w:t>
      </w:r>
    </w:p>
    <w:p w:rsidR="00677567" w:rsidRPr="00D06518" w:rsidRDefault="00677567" w:rsidP="003D35D6">
      <w:pPr>
        <w:pBdr>
          <w:bottom w:val="single" w:sz="12" w:space="1" w:color="auto"/>
        </w:pBdr>
        <w:jc w:val="center"/>
        <w:rPr>
          <w:b/>
          <w:bCs/>
        </w:rPr>
      </w:pPr>
      <w:r w:rsidRPr="00D06518">
        <w:rPr>
          <w:b/>
          <w:bCs/>
        </w:rPr>
        <w:t xml:space="preserve">Комунальне </w:t>
      </w:r>
      <w:proofErr w:type="gramStart"/>
      <w:r w:rsidRPr="00D06518">
        <w:rPr>
          <w:b/>
          <w:bCs/>
        </w:rPr>
        <w:t>п</w:t>
      </w:r>
      <w:proofErr w:type="gramEnd"/>
      <w:r w:rsidRPr="00D06518">
        <w:rPr>
          <w:b/>
          <w:bCs/>
        </w:rPr>
        <w:t xml:space="preserve">ідприємство Новоград-Волинської міської ради </w:t>
      </w:r>
    </w:p>
    <w:p w:rsidR="00677567" w:rsidRPr="00D06518" w:rsidRDefault="00677567" w:rsidP="003D35D6">
      <w:pPr>
        <w:pBdr>
          <w:bottom w:val="single" w:sz="12" w:space="1" w:color="auto"/>
        </w:pBdr>
        <w:jc w:val="center"/>
        <w:rPr>
          <w:b/>
          <w:bCs/>
        </w:rPr>
      </w:pPr>
      <w:r w:rsidRPr="00D06518">
        <w:rPr>
          <w:b/>
          <w:bCs/>
        </w:rPr>
        <w:t>«Новоград-Волинськтеплокомуненерго»</w:t>
      </w:r>
    </w:p>
    <w:p w:rsidR="00677567" w:rsidRDefault="00677567" w:rsidP="003D35D6">
      <w:pPr>
        <w:pBdr>
          <w:bottom w:val="single" w:sz="12" w:space="1" w:color="auto"/>
        </w:pBdr>
        <w:jc w:val="center"/>
        <w:rPr>
          <w:bCs/>
        </w:rPr>
      </w:pPr>
      <w:r>
        <w:rPr>
          <w:bCs/>
          <w:sz w:val="20"/>
          <w:szCs w:val="20"/>
        </w:rPr>
        <w:t>(найменування ліцензіата</w:t>
      </w:r>
      <w:r w:rsidRPr="00C76BFC">
        <w:rPr>
          <w:bCs/>
          <w:sz w:val="20"/>
          <w:szCs w:val="20"/>
        </w:rPr>
        <w:t>)</w:t>
      </w:r>
    </w:p>
    <w:p w:rsidR="00677567" w:rsidRPr="001C21CA" w:rsidRDefault="00677567" w:rsidP="003D35D6">
      <w:pPr>
        <w:jc w:val="center"/>
        <w:rPr>
          <w:b/>
          <w:bCs/>
        </w:rPr>
      </w:pPr>
      <w:r w:rsidRPr="001C21CA">
        <w:rPr>
          <w:b/>
          <w:bCs/>
        </w:rPr>
        <w:t xml:space="preserve">1. ЗАГАЛЬНА ІНФОРМАЦІЯ ПРО </w:t>
      </w:r>
      <w:r>
        <w:rPr>
          <w:b/>
          <w:bCs/>
        </w:rPr>
        <w:t>ЛІЦЕНЗІАТА</w:t>
      </w:r>
    </w:p>
    <w:tbl>
      <w:tblPr>
        <w:tblW w:w="10065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13"/>
        <w:gridCol w:w="4252"/>
      </w:tblGrid>
      <w:tr w:rsidR="00677567" w:rsidRPr="001C21CA" w:rsidTr="001737E9">
        <w:tc>
          <w:tcPr>
            <w:tcW w:w="5813" w:type="dxa"/>
          </w:tcPr>
          <w:p w:rsidR="00677567" w:rsidRPr="001C21CA" w:rsidRDefault="00677567" w:rsidP="004D5A8D">
            <w:r>
              <w:t>Найменування ліцензіата</w:t>
            </w:r>
          </w:p>
        </w:tc>
        <w:tc>
          <w:tcPr>
            <w:tcW w:w="4252" w:type="dxa"/>
          </w:tcPr>
          <w:p w:rsidR="00677567" w:rsidRPr="001C21CA" w:rsidRDefault="00677567" w:rsidP="00567F92">
            <w:r>
              <w:t xml:space="preserve">Комунальне </w:t>
            </w:r>
            <w:proofErr w:type="gramStart"/>
            <w:r>
              <w:t>п</w:t>
            </w:r>
            <w:proofErr w:type="gramEnd"/>
            <w:r>
              <w:t xml:space="preserve">ідприємство Новоград-Волинської міської ради "Новоград-Волинськтеплокомуненерго" </w:t>
            </w:r>
          </w:p>
        </w:tc>
      </w:tr>
      <w:tr w:rsidR="00677567" w:rsidRPr="001C21CA" w:rsidTr="001737E9">
        <w:tc>
          <w:tcPr>
            <w:tcW w:w="5813" w:type="dxa"/>
          </w:tcPr>
          <w:p w:rsidR="00677567" w:rsidRPr="001C21CA" w:rsidRDefault="00677567" w:rsidP="004D5A8D">
            <w:proofErr w:type="gramStart"/>
            <w:r w:rsidRPr="001C21CA">
              <w:t>Р</w:t>
            </w:r>
            <w:proofErr w:type="gramEnd"/>
            <w:r w:rsidRPr="001C21CA">
              <w:t xml:space="preserve">ік заснування </w:t>
            </w:r>
          </w:p>
        </w:tc>
        <w:tc>
          <w:tcPr>
            <w:tcW w:w="4252" w:type="dxa"/>
          </w:tcPr>
          <w:p w:rsidR="00677567" w:rsidRPr="001C21CA" w:rsidRDefault="00677567" w:rsidP="004D5A8D">
            <w:r>
              <w:t xml:space="preserve">1978 </w:t>
            </w:r>
          </w:p>
        </w:tc>
      </w:tr>
      <w:tr w:rsidR="00677567" w:rsidRPr="001C21CA" w:rsidTr="001737E9">
        <w:tc>
          <w:tcPr>
            <w:tcW w:w="5813" w:type="dxa"/>
          </w:tcPr>
          <w:p w:rsidR="00677567" w:rsidRPr="001C21CA" w:rsidRDefault="00677567" w:rsidP="004D5A8D">
            <w:r w:rsidRPr="001C21CA">
              <w:t xml:space="preserve">Форма власності </w:t>
            </w:r>
          </w:p>
        </w:tc>
        <w:tc>
          <w:tcPr>
            <w:tcW w:w="4252" w:type="dxa"/>
          </w:tcPr>
          <w:p w:rsidR="00677567" w:rsidRPr="001C21CA" w:rsidRDefault="00677567" w:rsidP="004D5A8D">
            <w:r>
              <w:t>Комунальна</w:t>
            </w:r>
          </w:p>
        </w:tc>
      </w:tr>
      <w:tr w:rsidR="00677567" w:rsidRPr="001C21CA" w:rsidTr="001737E9">
        <w:tc>
          <w:tcPr>
            <w:tcW w:w="5813" w:type="dxa"/>
          </w:tcPr>
          <w:p w:rsidR="00677567" w:rsidRPr="001C21CA" w:rsidRDefault="00677567" w:rsidP="004D5A8D">
            <w:r>
              <w:t>Місце знаходження</w:t>
            </w:r>
          </w:p>
        </w:tc>
        <w:tc>
          <w:tcPr>
            <w:tcW w:w="4252" w:type="dxa"/>
          </w:tcPr>
          <w:p w:rsidR="00677567" w:rsidRPr="001C21CA" w:rsidRDefault="00677567" w:rsidP="004D5A8D">
            <w:r>
              <w:t>вул. І.Франка,15-А, м</w:t>
            </w:r>
            <w:proofErr w:type="gramStart"/>
            <w:r>
              <w:t>.Н</w:t>
            </w:r>
            <w:proofErr w:type="gramEnd"/>
            <w:r>
              <w:t>овоград-Волинський, Житомирська область, 11700</w:t>
            </w:r>
          </w:p>
        </w:tc>
      </w:tr>
      <w:tr w:rsidR="00677567" w:rsidRPr="001C21CA" w:rsidTr="001737E9">
        <w:tc>
          <w:tcPr>
            <w:tcW w:w="5813" w:type="dxa"/>
          </w:tcPr>
          <w:p w:rsidR="00677567" w:rsidRPr="001C21CA" w:rsidRDefault="00677567" w:rsidP="004D5A8D">
            <w:r w:rsidRPr="001C21CA">
              <w:t xml:space="preserve">Код </w:t>
            </w:r>
            <w:r>
              <w:t>за Є</w:t>
            </w:r>
            <w:r w:rsidRPr="001C21CA">
              <w:t>ДРПОУ</w:t>
            </w:r>
          </w:p>
        </w:tc>
        <w:tc>
          <w:tcPr>
            <w:tcW w:w="4252" w:type="dxa"/>
          </w:tcPr>
          <w:p w:rsidR="00677567" w:rsidRPr="00704271" w:rsidRDefault="00677567" w:rsidP="004D5A8D">
            <w:r>
              <w:t>35824365</w:t>
            </w:r>
          </w:p>
        </w:tc>
      </w:tr>
      <w:tr w:rsidR="00677567" w:rsidRPr="001C21CA" w:rsidTr="001737E9">
        <w:tc>
          <w:tcPr>
            <w:tcW w:w="5813" w:type="dxa"/>
          </w:tcPr>
          <w:p w:rsidR="00677567" w:rsidRPr="001C21CA" w:rsidRDefault="00677567" w:rsidP="004D5A8D">
            <w:proofErr w:type="gramStart"/>
            <w:r w:rsidRPr="001C21CA">
              <w:t>Пр</w:t>
            </w:r>
            <w:proofErr w:type="gramEnd"/>
            <w:r w:rsidRPr="001C21CA">
              <w:t>ізвище, ім’я, по</w:t>
            </w:r>
            <w:r w:rsidRPr="00BB29E6">
              <w:t xml:space="preserve"> </w:t>
            </w:r>
            <w:r w:rsidRPr="001C21CA">
              <w:t xml:space="preserve">батькові </w:t>
            </w:r>
            <w:r>
              <w:t>посадової особи ліцензіата</w:t>
            </w:r>
            <w:r w:rsidRPr="001C21CA">
              <w:t>, посада</w:t>
            </w:r>
          </w:p>
        </w:tc>
        <w:tc>
          <w:tcPr>
            <w:tcW w:w="4252" w:type="dxa"/>
          </w:tcPr>
          <w:p w:rsidR="00677567" w:rsidRPr="001C21CA" w:rsidRDefault="00677567" w:rsidP="004D5A8D">
            <w:r>
              <w:t xml:space="preserve">Тодорович Людмила Михайлівна, директор </w:t>
            </w:r>
          </w:p>
        </w:tc>
      </w:tr>
      <w:tr w:rsidR="00677567" w:rsidRPr="001C21CA" w:rsidTr="001737E9">
        <w:tc>
          <w:tcPr>
            <w:tcW w:w="5813" w:type="dxa"/>
          </w:tcPr>
          <w:p w:rsidR="00677567" w:rsidRPr="001C21CA" w:rsidRDefault="00677567" w:rsidP="004D5A8D">
            <w:r w:rsidRPr="001C21CA">
              <w:t xml:space="preserve">Тел., факс, </w:t>
            </w:r>
            <w:proofErr w:type="gramStart"/>
            <w:r>
              <w:t>е</w:t>
            </w:r>
            <w:proofErr w:type="gramEnd"/>
            <w:r w:rsidRPr="001C21CA">
              <w:t xml:space="preserve">-mail </w:t>
            </w:r>
          </w:p>
        </w:tc>
        <w:tc>
          <w:tcPr>
            <w:tcW w:w="4252" w:type="dxa"/>
          </w:tcPr>
          <w:p w:rsidR="00677567" w:rsidRPr="00965B3F" w:rsidRDefault="00677567" w:rsidP="004D5A8D">
            <w:r>
              <w:t xml:space="preserve">тел./факс (04141) 5-60-73, </w:t>
            </w:r>
            <w:hyperlink r:id="rId8" w:history="1">
              <w:r w:rsidRPr="003D35D6">
                <w:rPr>
                  <w:rStyle w:val="af5"/>
                  <w:color w:val="auto"/>
                  <w:lang w:val="en-US"/>
                </w:rPr>
                <w:t>optmn</w:t>
              </w:r>
              <w:r w:rsidRPr="003D35D6">
                <w:rPr>
                  <w:rStyle w:val="af5"/>
                  <w:color w:val="auto"/>
                </w:rPr>
                <w:t>-</w:t>
              </w:r>
              <w:r w:rsidRPr="003D35D6">
                <w:rPr>
                  <w:rStyle w:val="af5"/>
                  <w:color w:val="auto"/>
                  <w:lang w:val="en-US"/>
                </w:rPr>
                <w:t>v</w:t>
              </w:r>
              <w:r w:rsidRPr="003D35D6">
                <w:rPr>
                  <w:rStyle w:val="af5"/>
                  <w:color w:val="auto"/>
                </w:rPr>
                <w:t>@</w:t>
              </w:r>
              <w:r w:rsidRPr="003D35D6">
                <w:rPr>
                  <w:rStyle w:val="af5"/>
                  <w:color w:val="auto"/>
                  <w:lang w:val="en-US"/>
                </w:rPr>
                <w:t>mail</w:t>
              </w:r>
              <w:r w:rsidRPr="003D35D6">
                <w:rPr>
                  <w:rStyle w:val="af5"/>
                  <w:color w:val="auto"/>
                </w:rPr>
                <w:t>.</w:t>
              </w:r>
              <w:r w:rsidRPr="003D35D6">
                <w:rPr>
                  <w:rStyle w:val="af5"/>
                  <w:color w:val="auto"/>
                  <w:lang w:val="en-US"/>
                </w:rPr>
                <w:t>ru</w:t>
              </w:r>
            </w:hyperlink>
            <w:r w:rsidRPr="00965B3F">
              <w:t xml:space="preserve"> </w:t>
            </w:r>
          </w:p>
        </w:tc>
      </w:tr>
      <w:tr w:rsidR="00677567" w:rsidRPr="001C21CA" w:rsidTr="001737E9">
        <w:tc>
          <w:tcPr>
            <w:tcW w:w="5813" w:type="dxa"/>
          </w:tcPr>
          <w:p w:rsidR="00677567" w:rsidRPr="001C21CA" w:rsidRDefault="00677567" w:rsidP="004D5A8D">
            <w:r w:rsidRPr="001C21CA">
              <w:t xml:space="preserve">Ліцензія на </w:t>
            </w:r>
            <w:r>
              <w:t>Виробництво теплової енергії (</w:t>
            </w:r>
            <w:proofErr w:type="gramStart"/>
            <w:r>
              <w:t>кр</w:t>
            </w:r>
            <w:proofErr w:type="gramEnd"/>
            <w:r>
              <w:t xml:space="preserve">ім діяльно-сті з виробництва теплової енергії на тепло-електроцентралях, теплоелектростанціях, атомних електростанціях і когенераційних установках  та установках з використанням нетрадиційних або поновлюваних джерел енергії) серії АЕ №199655, видана 29.08.13 </w:t>
            </w:r>
            <w:r w:rsidRPr="00704271">
              <w:rPr>
                <w:u w:val="single"/>
              </w:rPr>
              <w:t>р., строк дії з 23.08.2013 р. по 22.08.2018 р</w:t>
            </w:r>
            <w:r w:rsidRPr="001C21CA">
              <w:t xml:space="preserve">  </w:t>
            </w:r>
            <w:r w:rsidRPr="00567F92">
              <w:rPr>
                <w:vertAlign w:val="superscript"/>
              </w:rPr>
              <w:t>(№,  дата видачі, строк дії)</w:t>
            </w:r>
          </w:p>
        </w:tc>
        <w:tc>
          <w:tcPr>
            <w:tcW w:w="4252" w:type="dxa"/>
          </w:tcPr>
          <w:p w:rsidR="00677567" w:rsidRPr="001C21CA" w:rsidRDefault="00677567" w:rsidP="004D5A8D">
            <w:r>
              <w:t>Національна комі</w:t>
            </w:r>
            <w:proofErr w:type="gramStart"/>
            <w:r>
              <w:t>с</w:t>
            </w:r>
            <w:proofErr w:type="gramEnd"/>
            <w:r>
              <w:t>ія, що здійснює  державне  регулювання у  сфері комунальних  послуг</w:t>
            </w:r>
          </w:p>
        </w:tc>
      </w:tr>
      <w:tr w:rsidR="00677567" w:rsidRPr="001C21CA" w:rsidTr="001737E9">
        <w:tc>
          <w:tcPr>
            <w:tcW w:w="5813" w:type="dxa"/>
          </w:tcPr>
          <w:p w:rsidR="00677567" w:rsidRDefault="00677567" w:rsidP="004D5A8D">
            <w:r w:rsidRPr="001C21CA">
              <w:t xml:space="preserve">Ліцензія на </w:t>
            </w:r>
            <w:r>
              <w:t xml:space="preserve">Постачання теплової енергії, серії АЕ №199657, видана 29.08.13 р., строк </w:t>
            </w:r>
            <w:r w:rsidRPr="00704271">
              <w:rPr>
                <w:u w:val="single"/>
              </w:rPr>
              <w:t>дії         з  23.08.2013 р. по 22.08.2018 р.</w:t>
            </w:r>
            <w:r w:rsidRPr="001C21CA">
              <w:t xml:space="preserve"> </w:t>
            </w:r>
          </w:p>
          <w:p w:rsidR="00677567" w:rsidRPr="00567F92" w:rsidRDefault="00677567" w:rsidP="004D5A8D">
            <w:pPr>
              <w:rPr>
                <w:vertAlign w:val="superscript"/>
              </w:rPr>
            </w:pPr>
            <w:r w:rsidRPr="001C21CA">
              <w:t xml:space="preserve"> </w:t>
            </w:r>
            <w:r w:rsidRPr="00567F92">
              <w:rPr>
                <w:vertAlign w:val="superscript"/>
              </w:rPr>
              <w:t>(№,  дата видачі, строк дії)</w:t>
            </w:r>
          </w:p>
        </w:tc>
        <w:tc>
          <w:tcPr>
            <w:tcW w:w="4252" w:type="dxa"/>
          </w:tcPr>
          <w:p w:rsidR="00677567" w:rsidRPr="001C21CA" w:rsidRDefault="00677567" w:rsidP="004D5A8D">
            <w:r>
              <w:t>Національна комі</w:t>
            </w:r>
            <w:proofErr w:type="gramStart"/>
            <w:r>
              <w:t>с</w:t>
            </w:r>
            <w:proofErr w:type="gramEnd"/>
            <w:r>
              <w:t>ія, що здійснює  державне  регулювання у  сфері комунальних  послуг</w:t>
            </w:r>
          </w:p>
        </w:tc>
      </w:tr>
      <w:tr w:rsidR="00677567" w:rsidRPr="001C21CA" w:rsidTr="001737E9">
        <w:tc>
          <w:tcPr>
            <w:tcW w:w="5813" w:type="dxa"/>
          </w:tcPr>
          <w:p w:rsidR="00677567" w:rsidRDefault="00677567" w:rsidP="004D5A8D">
            <w:r w:rsidRPr="004C7BC8">
              <w:t xml:space="preserve">Ліцензія на </w:t>
            </w:r>
            <w:r>
              <w:t xml:space="preserve">Транспортування теплової енергії магістральними та місцевими (розподіль-чими) тепловими мережами,  серії АЕ №199656, видана 29.08.13 р., строк </w:t>
            </w:r>
            <w:r w:rsidRPr="00704271">
              <w:rPr>
                <w:u w:val="single"/>
              </w:rPr>
              <w:t xml:space="preserve">дії з 23.08.2013 р. по 22.08.2018 </w:t>
            </w:r>
            <w:proofErr w:type="gramStart"/>
            <w:r w:rsidRPr="00704271">
              <w:rPr>
                <w:u w:val="single"/>
              </w:rPr>
              <w:t>р</w:t>
            </w:r>
            <w:proofErr w:type="gramEnd"/>
          </w:p>
          <w:p w:rsidR="00677567" w:rsidRPr="00567F92" w:rsidRDefault="00677567" w:rsidP="004D5A8D">
            <w:pPr>
              <w:rPr>
                <w:vertAlign w:val="superscript"/>
              </w:rPr>
            </w:pPr>
            <w:r w:rsidRPr="004C7BC8">
              <w:t xml:space="preserve"> </w:t>
            </w:r>
            <w:r w:rsidRPr="00567F92">
              <w:rPr>
                <w:vertAlign w:val="superscript"/>
              </w:rPr>
              <w:t>(№,  дата видачі, строк дії)</w:t>
            </w:r>
            <w:r w:rsidRPr="00567F92">
              <w:rPr>
                <w:vertAlign w:val="superscript"/>
              </w:rPr>
              <w:tab/>
            </w:r>
          </w:p>
        </w:tc>
        <w:tc>
          <w:tcPr>
            <w:tcW w:w="4252" w:type="dxa"/>
          </w:tcPr>
          <w:p w:rsidR="00677567" w:rsidRPr="001C21CA" w:rsidRDefault="00677567" w:rsidP="004D5A8D">
            <w:r>
              <w:t>Національна комі</w:t>
            </w:r>
            <w:proofErr w:type="gramStart"/>
            <w:r>
              <w:t>с</w:t>
            </w:r>
            <w:proofErr w:type="gramEnd"/>
            <w:r>
              <w:t>ія, що здійснює  державне  регулювання у  сфері комунальних  послуг</w:t>
            </w:r>
          </w:p>
        </w:tc>
      </w:tr>
      <w:tr w:rsidR="00677567" w:rsidRPr="001C21CA" w:rsidTr="001737E9">
        <w:tc>
          <w:tcPr>
            <w:tcW w:w="5813" w:type="dxa"/>
          </w:tcPr>
          <w:p w:rsidR="00677567" w:rsidRPr="004C7BC8" w:rsidRDefault="00677567" w:rsidP="004D5A8D">
            <w:r w:rsidRPr="004C7BC8">
              <w:t xml:space="preserve">Ліцензія на </w:t>
            </w:r>
            <w:r>
              <w:t xml:space="preserve">Виробництво теплової енергії на теплоелектроцентралях, когенераційних установках та установках з використанням нетрадиційних або поновлюваних джерел енергії, серії АД №036401, видана 14.06.12 </w:t>
            </w:r>
            <w:r w:rsidRPr="00836CF0">
              <w:rPr>
                <w:u w:val="single"/>
              </w:rPr>
              <w:t>р., строк дії  з 31.05.2012 р. по 30.05.2017 р</w:t>
            </w:r>
            <w:proofErr w:type="gramStart"/>
            <w:r>
              <w:t xml:space="preserve">. </w:t>
            </w:r>
            <w:r w:rsidRPr="00567F92">
              <w:rPr>
                <w:vertAlign w:val="superscript"/>
              </w:rPr>
              <w:t xml:space="preserve">(№,  </w:t>
            </w:r>
            <w:proofErr w:type="gramEnd"/>
            <w:r w:rsidRPr="00567F92">
              <w:rPr>
                <w:vertAlign w:val="superscript"/>
              </w:rPr>
              <w:t>дата видачі, строк дії)</w:t>
            </w:r>
            <w:r w:rsidRPr="00567F92">
              <w:rPr>
                <w:vertAlign w:val="superscript"/>
              </w:rPr>
              <w:tab/>
            </w:r>
          </w:p>
        </w:tc>
        <w:tc>
          <w:tcPr>
            <w:tcW w:w="4252" w:type="dxa"/>
          </w:tcPr>
          <w:p w:rsidR="00677567" w:rsidRPr="00836CF0" w:rsidRDefault="00677567" w:rsidP="004D5A8D">
            <w:r>
              <w:t>Національна комі</w:t>
            </w:r>
            <w:proofErr w:type="gramStart"/>
            <w:r>
              <w:t>с</w:t>
            </w:r>
            <w:proofErr w:type="gramEnd"/>
            <w:r>
              <w:t>ія, що здійснює державне регулювання у  сфері енергетики (НКРЕ)</w:t>
            </w:r>
          </w:p>
        </w:tc>
      </w:tr>
      <w:tr w:rsidR="00677567" w:rsidRPr="001C21CA" w:rsidTr="001737E9">
        <w:tc>
          <w:tcPr>
            <w:tcW w:w="5813" w:type="dxa"/>
          </w:tcPr>
          <w:p w:rsidR="00677567" w:rsidRPr="00836CF0" w:rsidRDefault="00677567" w:rsidP="004D5A8D">
            <w:pPr>
              <w:rPr>
                <w:u w:val="single"/>
              </w:rPr>
            </w:pPr>
            <w:r w:rsidRPr="004C7BC8">
              <w:t xml:space="preserve">Ліцензія на </w:t>
            </w:r>
            <w:r>
              <w:t>Господарськ</w:t>
            </w:r>
            <w:r w:rsidRPr="00836CF0">
              <w:t>а</w:t>
            </w:r>
            <w:r>
              <w:t xml:space="preserve"> діяльність, пов’язана із створенням об’єктів  </w:t>
            </w:r>
            <w:proofErr w:type="gramStart"/>
            <w:r>
              <w:t>арх</w:t>
            </w:r>
            <w:proofErr w:type="gramEnd"/>
            <w:r>
              <w:t xml:space="preserve">ітектури, серії АВ №591816, видана 07.09.11 р., строк дії з 07.09.2011 р. по </w:t>
            </w:r>
            <w:r w:rsidRPr="00836CF0">
              <w:rPr>
                <w:u w:val="single"/>
              </w:rPr>
              <w:t>07.09.2016 р.</w:t>
            </w:r>
          </w:p>
          <w:p w:rsidR="00677567" w:rsidRPr="00567F92" w:rsidRDefault="00677567" w:rsidP="004D5A8D">
            <w:pPr>
              <w:rPr>
                <w:vertAlign w:val="superscript"/>
              </w:rPr>
            </w:pPr>
            <w:r w:rsidRPr="00567F92">
              <w:rPr>
                <w:vertAlign w:val="superscript"/>
              </w:rPr>
              <w:t>(№,  дата видачі, строк дії)</w:t>
            </w:r>
            <w:r w:rsidRPr="00567F92">
              <w:rPr>
                <w:vertAlign w:val="superscript"/>
              </w:rPr>
              <w:tab/>
            </w:r>
          </w:p>
        </w:tc>
        <w:tc>
          <w:tcPr>
            <w:tcW w:w="4252" w:type="dxa"/>
          </w:tcPr>
          <w:p w:rsidR="00677567" w:rsidRDefault="00677567" w:rsidP="004D5A8D">
            <w:r>
              <w:t xml:space="preserve">Державна </w:t>
            </w:r>
            <w:proofErr w:type="gramStart"/>
            <w:r>
              <w:t>арх</w:t>
            </w:r>
            <w:proofErr w:type="gramEnd"/>
            <w:r>
              <w:t>ітектурно-будівельна  інспекція України</w:t>
            </w:r>
          </w:p>
        </w:tc>
      </w:tr>
      <w:tr w:rsidR="00677567" w:rsidRPr="001C21CA" w:rsidTr="001737E9">
        <w:tc>
          <w:tcPr>
            <w:tcW w:w="5813" w:type="dxa"/>
          </w:tcPr>
          <w:p w:rsidR="00677567" w:rsidRPr="001C21CA" w:rsidRDefault="00677567" w:rsidP="004D5A8D">
            <w:r w:rsidRPr="001C21CA">
              <w:t>Статут</w:t>
            </w:r>
            <w:r>
              <w:t>ний капітал ліцензіата, тис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г</w:t>
            </w:r>
            <w:proofErr w:type="gramEnd"/>
            <w:r>
              <w:t>рн</w:t>
            </w:r>
          </w:p>
        </w:tc>
        <w:tc>
          <w:tcPr>
            <w:tcW w:w="4252" w:type="dxa"/>
          </w:tcPr>
          <w:p w:rsidR="00677567" w:rsidRPr="00AB7517" w:rsidRDefault="00677567" w:rsidP="004D5A8D">
            <w:pPr>
              <w:rPr>
                <w:lang w:val="en-US"/>
              </w:rPr>
            </w:pPr>
            <w:r>
              <w:rPr>
                <w:lang w:val="en-US"/>
              </w:rPr>
              <w:t>19435</w:t>
            </w:r>
            <w:r>
              <w:t>,8</w:t>
            </w:r>
          </w:p>
        </w:tc>
      </w:tr>
      <w:tr w:rsidR="00677567" w:rsidRPr="001C21CA" w:rsidTr="001737E9">
        <w:tc>
          <w:tcPr>
            <w:tcW w:w="5813" w:type="dxa"/>
          </w:tcPr>
          <w:p w:rsidR="00677567" w:rsidRPr="001C21CA" w:rsidRDefault="00677567" w:rsidP="004D5A8D">
            <w:r w:rsidRPr="001C21CA">
              <w:t>Балансова ва</w:t>
            </w:r>
            <w:r>
              <w:t>ртість активів, тис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г</w:t>
            </w:r>
            <w:proofErr w:type="gramEnd"/>
            <w:r>
              <w:t>рн</w:t>
            </w:r>
          </w:p>
        </w:tc>
        <w:tc>
          <w:tcPr>
            <w:tcW w:w="4252" w:type="dxa"/>
          </w:tcPr>
          <w:p w:rsidR="00677567" w:rsidRPr="00AB7517" w:rsidRDefault="00677567" w:rsidP="004D5A8D">
            <w:pPr>
              <w:rPr>
                <w:lang w:val="en-US"/>
              </w:rPr>
            </w:pPr>
            <w:r>
              <w:rPr>
                <w:lang w:val="en-US"/>
              </w:rPr>
              <w:t>24009</w:t>
            </w:r>
            <w:r>
              <w:t>,7</w:t>
            </w:r>
          </w:p>
        </w:tc>
      </w:tr>
      <w:tr w:rsidR="00677567" w:rsidRPr="001C21CA" w:rsidTr="001737E9">
        <w:tc>
          <w:tcPr>
            <w:tcW w:w="5813" w:type="dxa"/>
          </w:tcPr>
          <w:p w:rsidR="00677567" w:rsidRPr="001C21CA" w:rsidRDefault="00677567" w:rsidP="004D5A8D">
            <w:r w:rsidRPr="001C21CA">
              <w:t>Амортизаційні відрахування за останній звітний період, тис</w:t>
            </w:r>
            <w:proofErr w:type="gramStart"/>
            <w:r w:rsidRPr="001C21CA">
              <w:t>.</w:t>
            </w:r>
            <w:proofErr w:type="gramEnd"/>
            <w:r w:rsidRPr="001C21CA">
              <w:t xml:space="preserve"> </w:t>
            </w:r>
            <w:proofErr w:type="gramStart"/>
            <w:r w:rsidRPr="001C21CA">
              <w:t>г</w:t>
            </w:r>
            <w:proofErr w:type="gramEnd"/>
            <w:r w:rsidRPr="001C21CA">
              <w:t>рн</w:t>
            </w:r>
          </w:p>
        </w:tc>
        <w:tc>
          <w:tcPr>
            <w:tcW w:w="4252" w:type="dxa"/>
          </w:tcPr>
          <w:p w:rsidR="00677567" w:rsidRPr="00AB7517" w:rsidRDefault="00677567" w:rsidP="004D5A8D">
            <w:pPr>
              <w:rPr>
                <w:lang w:val="en-US"/>
              </w:rPr>
            </w:pPr>
            <w:r>
              <w:rPr>
                <w:lang w:val="en-US"/>
              </w:rPr>
              <w:t>1651</w:t>
            </w:r>
            <w:r>
              <w:t>,0</w:t>
            </w:r>
          </w:p>
        </w:tc>
      </w:tr>
      <w:tr w:rsidR="00677567" w:rsidRPr="001C21CA" w:rsidTr="001737E9">
        <w:tc>
          <w:tcPr>
            <w:tcW w:w="5813" w:type="dxa"/>
          </w:tcPr>
          <w:p w:rsidR="00677567" w:rsidRPr="001C21CA" w:rsidRDefault="00677567" w:rsidP="004D5A8D">
            <w:r w:rsidRPr="001C21CA">
              <w:t xml:space="preserve">Заборгованість </w:t>
            </w:r>
            <w:r>
              <w:t>зі</w:t>
            </w:r>
            <w:r w:rsidRPr="001C21CA">
              <w:t xml:space="preserve"> сплат</w:t>
            </w:r>
            <w:r>
              <w:t>и</w:t>
            </w:r>
            <w:r w:rsidRPr="001C21CA">
              <w:t xml:space="preserve"> податків, зборів (обов’язкових платежів)</w:t>
            </w:r>
          </w:p>
        </w:tc>
        <w:tc>
          <w:tcPr>
            <w:tcW w:w="4252" w:type="dxa"/>
          </w:tcPr>
          <w:p w:rsidR="00677567" w:rsidRPr="001C21CA" w:rsidRDefault="00677567" w:rsidP="004D5A8D">
            <w:r>
              <w:t>-</w:t>
            </w:r>
          </w:p>
        </w:tc>
      </w:tr>
    </w:tbl>
    <w:p w:rsidR="00677567" w:rsidRPr="001C21CA" w:rsidRDefault="00677567" w:rsidP="003D35D6">
      <w:pPr>
        <w:jc w:val="center"/>
        <w:rPr>
          <w:b/>
          <w:bCs/>
        </w:rPr>
      </w:pPr>
      <w:r w:rsidRPr="001C21CA">
        <w:rPr>
          <w:b/>
          <w:bCs/>
        </w:rPr>
        <w:lastRenderedPageBreak/>
        <w:t>2.</w:t>
      </w:r>
      <w:r>
        <w:rPr>
          <w:b/>
          <w:bCs/>
        </w:rPr>
        <w:t xml:space="preserve"> </w:t>
      </w:r>
      <w:r w:rsidRPr="001C21CA">
        <w:rPr>
          <w:b/>
          <w:bCs/>
        </w:rPr>
        <w:t>ЗАГАЛЬНА ІНФОРМАЦІЯ ПРО ІНВЕСТИЦІЙНУ ПРОГРАМУ</w:t>
      </w:r>
    </w:p>
    <w:tbl>
      <w:tblPr>
        <w:tblW w:w="10066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1"/>
        <w:gridCol w:w="5245"/>
      </w:tblGrid>
      <w:tr w:rsidR="00677567" w:rsidRPr="001C21CA" w:rsidTr="004D5A8D">
        <w:trPr>
          <w:trHeight w:val="308"/>
        </w:trPr>
        <w:tc>
          <w:tcPr>
            <w:tcW w:w="4821" w:type="dxa"/>
          </w:tcPr>
          <w:p w:rsidR="00677567" w:rsidRPr="001C21CA" w:rsidRDefault="00677567" w:rsidP="004D5A8D">
            <w:proofErr w:type="gramStart"/>
            <w:r w:rsidRPr="001C21CA">
              <w:t>Ц</w:t>
            </w:r>
            <w:proofErr w:type="gramEnd"/>
            <w:r w:rsidRPr="001C21CA">
              <w:t xml:space="preserve">ілі </w:t>
            </w:r>
            <w:r>
              <w:t xml:space="preserve">інвестиційної </w:t>
            </w:r>
            <w:r w:rsidRPr="001C21CA">
              <w:t>програми</w:t>
            </w:r>
          </w:p>
        </w:tc>
        <w:tc>
          <w:tcPr>
            <w:tcW w:w="5245" w:type="dxa"/>
          </w:tcPr>
          <w:p w:rsidR="00677567" w:rsidRPr="00A86139" w:rsidRDefault="00677567" w:rsidP="00A861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86139">
              <w:rPr>
                <w:sz w:val="18"/>
                <w:szCs w:val="18"/>
              </w:rPr>
              <w:t xml:space="preserve">      -</w:t>
            </w:r>
            <w:r w:rsidRPr="00A86139">
              <w:rPr>
                <w:sz w:val="18"/>
                <w:szCs w:val="18"/>
                <w:lang w:val="uk-UA"/>
              </w:rPr>
              <w:t xml:space="preserve"> </w:t>
            </w:r>
            <w:r w:rsidRPr="00A86139">
              <w:rPr>
                <w:sz w:val="18"/>
                <w:szCs w:val="18"/>
              </w:rPr>
              <w:t>Реконструкція котельні по вул. Шевченка,1 в м. Новоград-Волинський Житомирської області</w:t>
            </w:r>
          </w:p>
          <w:p w:rsidR="00677567" w:rsidRPr="00A86139" w:rsidRDefault="00677567" w:rsidP="00A861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86139">
              <w:rPr>
                <w:sz w:val="18"/>
                <w:szCs w:val="18"/>
              </w:rPr>
              <w:t xml:space="preserve">       </w:t>
            </w:r>
            <w:r w:rsidRPr="00A86139">
              <w:rPr>
                <w:color w:val="000000"/>
                <w:sz w:val="18"/>
                <w:szCs w:val="18"/>
              </w:rPr>
              <w:t>-  Заміна установки ХВО SEPARTEC 2PS-180-240-AC  в котельні  по вул. Рибалко, 10.</w:t>
            </w:r>
          </w:p>
          <w:p w:rsidR="00677567" w:rsidRPr="00A86139" w:rsidRDefault="00677567" w:rsidP="00A86139">
            <w:pPr>
              <w:jc w:val="both"/>
              <w:rPr>
                <w:color w:val="000000"/>
                <w:sz w:val="18"/>
                <w:szCs w:val="18"/>
              </w:rPr>
            </w:pPr>
            <w:r w:rsidRPr="00A86139">
              <w:rPr>
                <w:color w:val="000000"/>
                <w:sz w:val="18"/>
                <w:szCs w:val="18"/>
              </w:rPr>
              <w:t xml:space="preserve">          -Заміна установки ХВО Д=700 котельні по вул. Житомирська,29.</w:t>
            </w:r>
          </w:p>
          <w:p w:rsidR="00677567" w:rsidRPr="00A86139" w:rsidRDefault="00677567" w:rsidP="00A861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86139">
              <w:rPr>
                <w:sz w:val="18"/>
                <w:szCs w:val="18"/>
              </w:rPr>
              <w:t xml:space="preserve">           -Монтаж системи пожежної сигналізації, системи оповіщення про пожежу,</w:t>
            </w:r>
            <w:r>
              <w:rPr>
                <w:sz w:val="18"/>
                <w:szCs w:val="18"/>
                <w:lang w:val="uk-UA"/>
              </w:rPr>
              <w:t xml:space="preserve">  </w:t>
            </w:r>
            <w:r w:rsidRPr="00A86139">
              <w:rPr>
                <w:sz w:val="18"/>
                <w:szCs w:val="18"/>
              </w:rPr>
              <w:t xml:space="preserve">ЦС </w:t>
            </w:r>
            <w:proofErr w:type="gramStart"/>
            <w:r w:rsidRPr="00A86139">
              <w:rPr>
                <w:sz w:val="18"/>
                <w:szCs w:val="18"/>
              </w:rPr>
              <w:t>в</w:t>
            </w:r>
            <w:proofErr w:type="gramEnd"/>
            <w:r w:rsidRPr="00A86139">
              <w:rPr>
                <w:sz w:val="18"/>
                <w:szCs w:val="18"/>
              </w:rPr>
              <w:t xml:space="preserve"> приміщеннях 20-ти котелень.</w:t>
            </w:r>
          </w:p>
          <w:p w:rsidR="00677567" w:rsidRPr="00A86139" w:rsidRDefault="00677567" w:rsidP="00A861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</w:rPr>
            </w:pPr>
            <w:r w:rsidRPr="00A86139">
              <w:rPr>
                <w:sz w:val="18"/>
                <w:szCs w:val="18"/>
              </w:rPr>
              <w:t xml:space="preserve">           -Вогнезахист дерев</w:t>
            </w:r>
            <w:r>
              <w:rPr>
                <w:sz w:val="18"/>
                <w:szCs w:val="18"/>
                <w:lang w:val="uk-UA"/>
              </w:rPr>
              <w:t>’</w:t>
            </w:r>
            <w:r w:rsidRPr="00A86139">
              <w:rPr>
                <w:sz w:val="18"/>
                <w:szCs w:val="18"/>
              </w:rPr>
              <w:t xml:space="preserve">яних конструкцій горища  </w:t>
            </w:r>
            <w:proofErr w:type="gramStart"/>
            <w:r w:rsidRPr="00A86139">
              <w:rPr>
                <w:sz w:val="18"/>
                <w:szCs w:val="18"/>
              </w:rPr>
              <w:t>лабораторного</w:t>
            </w:r>
            <w:proofErr w:type="gramEnd"/>
            <w:r w:rsidRPr="00A86139">
              <w:rPr>
                <w:sz w:val="18"/>
                <w:szCs w:val="18"/>
              </w:rPr>
              <w:t xml:space="preserve"> корпусу.</w:t>
            </w:r>
          </w:p>
          <w:p w:rsidR="00677567" w:rsidRPr="00A86139" w:rsidRDefault="00677567" w:rsidP="00A86139">
            <w:pPr>
              <w:rPr>
                <w:bCs/>
                <w:sz w:val="18"/>
                <w:szCs w:val="18"/>
              </w:rPr>
            </w:pPr>
            <w:r w:rsidRPr="00A86139">
              <w:rPr>
                <w:bCs/>
                <w:sz w:val="18"/>
                <w:szCs w:val="18"/>
              </w:rPr>
              <w:t xml:space="preserve">          - Реконструкція  теплових мереж  з  заміною аварійних ділянок на труби попередньо ізольовані з </w:t>
            </w:r>
            <w:proofErr w:type="gramStart"/>
            <w:r w:rsidRPr="00A86139">
              <w:rPr>
                <w:bCs/>
                <w:sz w:val="18"/>
                <w:szCs w:val="18"/>
              </w:rPr>
              <w:t>п</w:t>
            </w:r>
            <w:proofErr w:type="gramEnd"/>
            <w:r w:rsidRPr="00A86139">
              <w:rPr>
                <w:bCs/>
                <w:sz w:val="18"/>
                <w:szCs w:val="18"/>
              </w:rPr>
              <w:t>інополіуретановою ізоляцією- 534,35  п.м в двотрубному обчисленні</w:t>
            </w:r>
            <w:r>
              <w:rPr>
                <w:bCs/>
                <w:sz w:val="18"/>
                <w:szCs w:val="18"/>
                <w:lang w:val="uk-UA"/>
              </w:rPr>
              <w:t>.</w:t>
            </w:r>
            <w:r w:rsidRPr="00A86139">
              <w:rPr>
                <w:bCs/>
                <w:sz w:val="18"/>
                <w:szCs w:val="18"/>
              </w:rPr>
              <w:t xml:space="preserve"> </w:t>
            </w:r>
          </w:p>
          <w:p w:rsidR="00677567" w:rsidRPr="001C21CA" w:rsidRDefault="00677567" w:rsidP="00A86139">
            <w:r w:rsidRPr="00A86139">
              <w:rPr>
                <w:sz w:val="18"/>
                <w:szCs w:val="18"/>
              </w:rPr>
              <w:t xml:space="preserve">         - Оснащення 5-ти багатоквартирних</w:t>
            </w:r>
            <w:r w:rsidRPr="001B4C58">
              <w:rPr>
                <w:sz w:val="20"/>
                <w:szCs w:val="20"/>
              </w:rPr>
              <w:t xml:space="preserve"> житлових будинків приладами </w:t>
            </w:r>
            <w:proofErr w:type="gramStart"/>
            <w:r w:rsidRPr="001B4C58">
              <w:rPr>
                <w:sz w:val="20"/>
                <w:szCs w:val="20"/>
              </w:rPr>
              <w:t>обл</w:t>
            </w:r>
            <w:proofErr w:type="gramEnd"/>
            <w:r w:rsidRPr="001B4C58">
              <w:rPr>
                <w:sz w:val="20"/>
                <w:szCs w:val="20"/>
              </w:rPr>
              <w:t>іку теплової енергії</w:t>
            </w:r>
            <w:r w:rsidRPr="001C21CA">
              <w:t xml:space="preserve"> </w:t>
            </w:r>
          </w:p>
        </w:tc>
      </w:tr>
      <w:tr w:rsidR="00677567" w:rsidRPr="001C21CA" w:rsidTr="004D5A8D">
        <w:tc>
          <w:tcPr>
            <w:tcW w:w="4821" w:type="dxa"/>
          </w:tcPr>
          <w:p w:rsidR="00677567" w:rsidRPr="001C21CA" w:rsidRDefault="00677567" w:rsidP="004D5A8D">
            <w:r>
              <w:t>Строк</w:t>
            </w:r>
            <w:r w:rsidRPr="001C21CA">
              <w:t xml:space="preserve"> реалізації</w:t>
            </w:r>
            <w:r>
              <w:t xml:space="preserve"> інвестиційної</w:t>
            </w:r>
            <w:r w:rsidRPr="001C21CA">
              <w:t xml:space="preserve"> програми</w:t>
            </w:r>
          </w:p>
        </w:tc>
        <w:tc>
          <w:tcPr>
            <w:tcW w:w="5245" w:type="dxa"/>
          </w:tcPr>
          <w:p w:rsidR="00677567" w:rsidRPr="004605EC" w:rsidRDefault="00677567" w:rsidP="004D5A8D">
            <w:r>
              <w:t>3 01.01.2017 по 30.09.2018</w:t>
            </w:r>
          </w:p>
        </w:tc>
      </w:tr>
      <w:tr w:rsidR="00677567" w:rsidRPr="001C21CA" w:rsidTr="004D5A8D">
        <w:tc>
          <w:tcPr>
            <w:tcW w:w="4821" w:type="dxa"/>
          </w:tcPr>
          <w:p w:rsidR="00677567" w:rsidRPr="001C21CA" w:rsidRDefault="00677567" w:rsidP="004D5A8D">
            <w:r w:rsidRPr="001C21CA">
              <w:t xml:space="preserve">На якому етапі реалізації </w:t>
            </w:r>
            <w:r>
              <w:t xml:space="preserve">заходів, зазначених в інвестиційній програмі, </w:t>
            </w:r>
            <w:r w:rsidRPr="001C21CA">
              <w:t xml:space="preserve">знаходиться </w:t>
            </w:r>
            <w:r>
              <w:t>ліцензіат</w:t>
            </w:r>
          </w:p>
        </w:tc>
        <w:tc>
          <w:tcPr>
            <w:tcW w:w="5245" w:type="dxa"/>
          </w:tcPr>
          <w:p w:rsidR="00677567" w:rsidRPr="0020513E" w:rsidRDefault="00677567" w:rsidP="004D5A8D">
            <w:r>
              <w:t>Виготовлення проектно-кошторисної документації та  виконання  будівельно-монтажних  робі</w:t>
            </w:r>
            <w:proofErr w:type="gramStart"/>
            <w:r>
              <w:t>т</w:t>
            </w:r>
            <w:proofErr w:type="gramEnd"/>
            <w:r>
              <w:t xml:space="preserve"> </w:t>
            </w:r>
          </w:p>
        </w:tc>
      </w:tr>
      <w:tr w:rsidR="00677567" w:rsidRPr="001C21CA" w:rsidTr="004D5A8D">
        <w:tc>
          <w:tcPr>
            <w:tcW w:w="4821" w:type="dxa"/>
          </w:tcPr>
          <w:p w:rsidR="00677567" w:rsidRPr="001C21CA" w:rsidRDefault="00677567" w:rsidP="004D5A8D">
            <w:r w:rsidRPr="001C21CA">
              <w:t xml:space="preserve">Головні етапи реалізації </w:t>
            </w:r>
            <w:r>
              <w:t xml:space="preserve">інвестиційної </w:t>
            </w:r>
            <w:r w:rsidRPr="001C21CA">
              <w:t>програми</w:t>
            </w:r>
          </w:p>
        </w:tc>
        <w:tc>
          <w:tcPr>
            <w:tcW w:w="5245" w:type="dxa"/>
          </w:tcPr>
          <w:p w:rsidR="00677567" w:rsidRPr="00A2221A" w:rsidRDefault="00677567" w:rsidP="004D5A8D">
            <w:pPr>
              <w:rPr>
                <w:sz w:val="20"/>
                <w:szCs w:val="20"/>
              </w:rPr>
            </w:pPr>
            <w:r w:rsidRPr="00A2221A">
              <w:rPr>
                <w:sz w:val="20"/>
                <w:szCs w:val="20"/>
              </w:rPr>
              <w:t>1.Виготовлення проектно-кошторисної документації;</w:t>
            </w:r>
          </w:p>
          <w:p w:rsidR="00677567" w:rsidRPr="00A2221A" w:rsidRDefault="00677567" w:rsidP="004D5A8D">
            <w:pPr>
              <w:rPr>
                <w:sz w:val="20"/>
                <w:szCs w:val="20"/>
              </w:rPr>
            </w:pPr>
            <w:r w:rsidRPr="00A2221A">
              <w:rPr>
                <w:sz w:val="20"/>
                <w:szCs w:val="20"/>
              </w:rPr>
              <w:t xml:space="preserve">2.Закупівля  обладнання та </w:t>
            </w:r>
            <w:proofErr w:type="gramStart"/>
            <w:r w:rsidRPr="00A2221A">
              <w:rPr>
                <w:sz w:val="20"/>
                <w:szCs w:val="20"/>
              </w:rPr>
              <w:t>матер</w:t>
            </w:r>
            <w:proofErr w:type="gramEnd"/>
            <w:r w:rsidRPr="00A2221A">
              <w:rPr>
                <w:sz w:val="20"/>
                <w:szCs w:val="20"/>
              </w:rPr>
              <w:t>іалів;</w:t>
            </w:r>
          </w:p>
          <w:p w:rsidR="00677567" w:rsidRPr="001C21CA" w:rsidRDefault="00677567" w:rsidP="004D5A8D">
            <w:r w:rsidRPr="00A2221A">
              <w:rPr>
                <w:sz w:val="20"/>
                <w:szCs w:val="20"/>
              </w:rPr>
              <w:t>З. Виконання робіт по монтажу обладнання  та  прокладанню тепломереж</w:t>
            </w:r>
          </w:p>
        </w:tc>
      </w:tr>
    </w:tbl>
    <w:p w:rsidR="00677567" w:rsidRDefault="00677567" w:rsidP="003D35D6">
      <w:pPr>
        <w:jc w:val="center"/>
        <w:rPr>
          <w:b/>
          <w:bCs/>
        </w:rPr>
      </w:pPr>
    </w:p>
    <w:p w:rsidR="00677567" w:rsidRPr="001C21CA" w:rsidRDefault="00677567" w:rsidP="003D35D6">
      <w:pPr>
        <w:jc w:val="center"/>
        <w:rPr>
          <w:b/>
          <w:bCs/>
        </w:rPr>
      </w:pPr>
      <w:r w:rsidRPr="001C21CA">
        <w:rPr>
          <w:b/>
          <w:bCs/>
        </w:rPr>
        <w:t xml:space="preserve">3. ВІДОМОСТІ ПРО ІНВЕСТИЦІЇ ЗА 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 xml:space="preserve">ІНВЕСТИЦІЙНОЮ </w:t>
      </w:r>
      <w:r w:rsidRPr="001C21CA">
        <w:rPr>
          <w:b/>
          <w:bCs/>
        </w:rPr>
        <w:t>ПРОГРАМОЮ</w:t>
      </w:r>
    </w:p>
    <w:tbl>
      <w:tblPr>
        <w:tblW w:w="9782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14"/>
        <w:gridCol w:w="2268"/>
      </w:tblGrid>
      <w:tr w:rsidR="00677567" w:rsidRPr="001C21CA" w:rsidTr="004D5A8D">
        <w:trPr>
          <w:cantSplit/>
        </w:trPr>
        <w:tc>
          <w:tcPr>
            <w:tcW w:w="7514" w:type="dxa"/>
          </w:tcPr>
          <w:p w:rsidR="00677567" w:rsidRPr="004F5915" w:rsidRDefault="00677567" w:rsidP="004D5A8D">
            <w:pPr>
              <w:rPr>
                <w:b/>
              </w:rPr>
            </w:pPr>
            <w:r w:rsidRPr="001C21CA">
              <w:rPr>
                <w:b/>
              </w:rPr>
              <w:t>Загальний обсяг інвестицій, тис</w:t>
            </w:r>
            <w:proofErr w:type="gramStart"/>
            <w:r w:rsidRPr="001C21CA"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рн</w:t>
            </w:r>
          </w:p>
        </w:tc>
        <w:tc>
          <w:tcPr>
            <w:tcW w:w="2268" w:type="dxa"/>
          </w:tcPr>
          <w:p w:rsidR="00677567" w:rsidRDefault="00677567" w:rsidP="00A861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4266,164</w:t>
            </w:r>
          </w:p>
          <w:p w:rsidR="00677567" w:rsidRPr="008779C2" w:rsidRDefault="00677567" w:rsidP="00A86139">
            <w:pPr>
              <w:jc w:val="center"/>
              <w:rPr>
                <w:b/>
              </w:rPr>
            </w:pPr>
          </w:p>
        </w:tc>
      </w:tr>
      <w:tr w:rsidR="00677567" w:rsidRPr="001C21CA" w:rsidTr="004D5A8D">
        <w:trPr>
          <w:cantSplit/>
        </w:trPr>
        <w:tc>
          <w:tcPr>
            <w:tcW w:w="7514" w:type="dxa"/>
          </w:tcPr>
          <w:p w:rsidR="00677567" w:rsidRPr="001C21CA" w:rsidRDefault="00677567" w:rsidP="004D5A8D">
            <w:pPr>
              <w:ind w:left="720"/>
            </w:pPr>
            <w:r w:rsidRPr="001C21CA">
              <w:t>власні кошти</w:t>
            </w:r>
          </w:p>
        </w:tc>
        <w:tc>
          <w:tcPr>
            <w:tcW w:w="2268" w:type="dxa"/>
          </w:tcPr>
          <w:p w:rsidR="00677567" w:rsidRPr="008779C2" w:rsidRDefault="00677567" w:rsidP="00A86139">
            <w:pPr>
              <w:jc w:val="center"/>
            </w:pPr>
            <w:r>
              <w:t>2814,884</w:t>
            </w:r>
          </w:p>
        </w:tc>
      </w:tr>
      <w:tr w:rsidR="00677567" w:rsidRPr="001C21CA" w:rsidTr="004D5A8D">
        <w:trPr>
          <w:cantSplit/>
        </w:trPr>
        <w:tc>
          <w:tcPr>
            <w:tcW w:w="7514" w:type="dxa"/>
          </w:tcPr>
          <w:p w:rsidR="00677567" w:rsidRPr="001C21CA" w:rsidRDefault="00677567" w:rsidP="004D5A8D">
            <w:pPr>
              <w:ind w:left="720"/>
            </w:pPr>
            <w:r w:rsidRPr="001C21CA">
              <w:t>позичкові кошти</w:t>
            </w:r>
          </w:p>
        </w:tc>
        <w:tc>
          <w:tcPr>
            <w:tcW w:w="2268" w:type="dxa"/>
          </w:tcPr>
          <w:p w:rsidR="00677567" w:rsidRPr="0035592E" w:rsidRDefault="00677567" w:rsidP="00A86139">
            <w:pPr>
              <w:jc w:val="center"/>
            </w:pPr>
            <w:r>
              <w:t>-</w:t>
            </w:r>
          </w:p>
        </w:tc>
      </w:tr>
      <w:tr w:rsidR="00677567" w:rsidRPr="001C21CA" w:rsidTr="004D5A8D">
        <w:trPr>
          <w:cantSplit/>
        </w:trPr>
        <w:tc>
          <w:tcPr>
            <w:tcW w:w="7514" w:type="dxa"/>
          </w:tcPr>
          <w:p w:rsidR="00677567" w:rsidRPr="001C21CA" w:rsidRDefault="00677567" w:rsidP="004D5A8D">
            <w:pPr>
              <w:ind w:left="720"/>
            </w:pPr>
            <w:r w:rsidRPr="001C21CA">
              <w:t>залучені кошти</w:t>
            </w:r>
          </w:p>
        </w:tc>
        <w:tc>
          <w:tcPr>
            <w:tcW w:w="2268" w:type="dxa"/>
          </w:tcPr>
          <w:p w:rsidR="00677567" w:rsidRPr="0035592E" w:rsidRDefault="00677567" w:rsidP="00A86139">
            <w:pPr>
              <w:jc w:val="center"/>
            </w:pPr>
            <w:r>
              <w:t>-</w:t>
            </w:r>
          </w:p>
        </w:tc>
      </w:tr>
      <w:tr w:rsidR="00677567" w:rsidRPr="001C21CA" w:rsidTr="004D5A8D">
        <w:trPr>
          <w:cantSplit/>
        </w:trPr>
        <w:tc>
          <w:tcPr>
            <w:tcW w:w="7514" w:type="dxa"/>
          </w:tcPr>
          <w:p w:rsidR="00677567" w:rsidRPr="00CA0928" w:rsidRDefault="00677567" w:rsidP="004D5A8D">
            <w:pPr>
              <w:ind w:left="720"/>
            </w:pPr>
            <w:r w:rsidRPr="005C55E4">
              <w:t>бюджетні кошти</w:t>
            </w:r>
          </w:p>
        </w:tc>
        <w:tc>
          <w:tcPr>
            <w:tcW w:w="2268" w:type="dxa"/>
          </w:tcPr>
          <w:p w:rsidR="00677567" w:rsidRPr="0035592E" w:rsidRDefault="00677567" w:rsidP="00A86139">
            <w:pPr>
              <w:jc w:val="center"/>
            </w:pPr>
            <w:r>
              <w:t>1451,280</w:t>
            </w:r>
          </w:p>
        </w:tc>
      </w:tr>
      <w:tr w:rsidR="00677567" w:rsidRPr="001C21CA" w:rsidTr="004D5A8D">
        <w:trPr>
          <w:cantSplit/>
        </w:trPr>
        <w:tc>
          <w:tcPr>
            <w:tcW w:w="9782" w:type="dxa"/>
            <w:gridSpan w:val="2"/>
          </w:tcPr>
          <w:p w:rsidR="00677567" w:rsidRPr="001C21CA" w:rsidRDefault="00677567" w:rsidP="004D5A8D">
            <w:pPr>
              <w:rPr>
                <w:b/>
                <w:bCs/>
              </w:rPr>
            </w:pPr>
            <w:proofErr w:type="gramStart"/>
            <w:r w:rsidRPr="001C21CA">
              <w:rPr>
                <w:b/>
                <w:bCs/>
              </w:rPr>
              <w:t>Напрямки</w:t>
            </w:r>
            <w:proofErr w:type="gramEnd"/>
            <w:r w:rsidRPr="001C21CA">
              <w:rPr>
                <w:b/>
                <w:bCs/>
              </w:rPr>
              <w:t xml:space="preserve"> використання інвестицій </w:t>
            </w:r>
            <w:r w:rsidRPr="001C21CA">
              <w:t>(</w:t>
            </w:r>
            <w:r>
              <w:t>у</w:t>
            </w:r>
            <w:r w:rsidRPr="001C21CA">
              <w:t xml:space="preserve"> % від загального обсягу інвестицій):</w:t>
            </w:r>
          </w:p>
        </w:tc>
      </w:tr>
      <w:tr w:rsidR="00677567" w:rsidRPr="001C21CA" w:rsidTr="004D5A8D">
        <w:trPr>
          <w:cantSplit/>
        </w:trPr>
        <w:tc>
          <w:tcPr>
            <w:tcW w:w="7514" w:type="dxa"/>
          </w:tcPr>
          <w:p w:rsidR="00677567" w:rsidRPr="00AB6E58" w:rsidRDefault="00677567" w:rsidP="004D5A8D">
            <w:r w:rsidRPr="00AB6E58">
              <w:t>Заходи з</w:t>
            </w:r>
            <w:r>
              <w:t>і</w:t>
            </w:r>
            <w:r w:rsidRPr="00AB6E58">
              <w:t xml:space="preserve"> зниження </w:t>
            </w:r>
            <w:r>
              <w:t>питомих витрат, а також втрат ресурсі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</w:tc>
        <w:tc>
          <w:tcPr>
            <w:tcW w:w="2268" w:type="dxa"/>
          </w:tcPr>
          <w:p w:rsidR="00677567" w:rsidRPr="004136DB" w:rsidRDefault="00677567" w:rsidP="004D5A8D">
            <w:pPr>
              <w:jc w:val="center"/>
            </w:pPr>
            <w:r>
              <w:rPr>
                <w:lang w:val="uk-UA"/>
              </w:rPr>
              <w:t>87,4</w:t>
            </w:r>
          </w:p>
        </w:tc>
      </w:tr>
      <w:tr w:rsidR="00677567" w:rsidRPr="001C21CA" w:rsidTr="004D5A8D">
        <w:trPr>
          <w:cantSplit/>
          <w:trHeight w:val="630"/>
        </w:trPr>
        <w:tc>
          <w:tcPr>
            <w:tcW w:w="7514" w:type="dxa"/>
          </w:tcPr>
          <w:p w:rsidR="00677567" w:rsidRPr="00AB6E58" w:rsidRDefault="00677567" w:rsidP="004D5A8D">
            <w:pPr>
              <w:jc w:val="both"/>
            </w:pPr>
            <w:r w:rsidRPr="00AB6E58">
              <w:t xml:space="preserve">Заходи щодо </w:t>
            </w:r>
            <w:r>
              <w:t xml:space="preserve">забезпечення </w:t>
            </w:r>
            <w:r w:rsidRPr="00AB6E58">
              <w:t>технологічн</w:t>
            </w:r>
            <w:r>
              <w:t xml:space="preserve">ого та/або комерційного </w:t>
            </w:r>
            <w:proofErr w:type="gramStart"/>
            <w:r>
              <w:t>обл</w:t>
            </w:r>
            <w:proofErr w:type="gramEnd"/>
            <w:r>
              <w:t>іку ресурсів</w:t>
            </w:r>
          </w:p>
        </w:tc>
        <w:tc>
          <w:tcPr>
            <w:tcW w:w="2268" w:type="dxa"/>
          </w:tcPr>
          <w:p w:rsidR="00677567" w:rsidRPr="00DA40EE" w:rsidRDefault="00677567" w:rsidP="004D5A8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5,4</w:t>
            </w:r>
          </w:p>
        </w:tc>
      </w:tr>
      <w:tr w:rsidR="00677567" w:rsidRPr="001C21CA" w:rsidTr="004D5A8D">
        <w:trPr>
          <w:cantSplit/>
        </w:trPr>
        <w:tc>
          <w:tcPr>
            <w:tcW w:w="7514" w:type="dxa"/>
          </w:tcPr>
          <w:p w:rsidR="00677567" w:rsidRPr="00AB6E58" w:rsidRDefault="00677567" w:rsidP="004D5A8D">
            <w:pPr>
              <w:jc w:val="both"/>
            </w:pPr>
            <w:r>
              <w:t>Заходи щодо в</w:t>
            </w:r>
            <w:r w:rsidRPr="00AB6E58">
              <w:t>провадження та розвитк</w:t>
            </w:r>
            <w:r>
              <w:t>у</w:t>
            </w:r>
            <w:r w:rsidRPr="00AB6E58">
              <w:t xml:space="preserve"> інформаційних технологій </w:t>
            </w:r>
          </w:p>
        </w:tc>
        <w:tc>
          <w:tcPr>
            <w:tcW w:w="2268" w:type="dxa"/>
          </w:tcPr>
          <w:p w:rsidR="00677567" w:rsidRPr="0035592E" w:rsidRDefault="00677567" w:rsidP="004D5A8D">
            <w:pPr>
              <w:jc w:val="center"/>
            </w:pPr>
            <w:r>
              <w:t>0</w:t>
            </w:r>
          </w:p>
        </w:tc>
      </w:tr>
      <w:tr w:rsidR="00677567" w:rsidRPr="001C21CA" w:rsidTr="004D5A8D">
        <w:trPr>
          <w:cantSplit/>
        </w:trPr>
        <w:tc>
          <w:tcPr>
            <w:tcW w:w="7514" w:type="dxa"/>
          </w:tcPr>
          <w:p w:rsidR="00677567" w:rsidRPr="00AB6E58" w:rsidRDefault="00677567" w:rsidP="004D5A8D">
            <w:pPr>
              <w:jc w:val="both"/>
            </w:pPr>
            <w:r>
              <w:t>Заходи щодо м</w:t>
            </w:r>
            <w:r w:rsidRPr="00AB6E58">
              <w:t>одернізаці</w:t>
            </w:r>
            <w:r>
              <w:t>ї</w:t>
            </w:r>
            <w:r w:rsidRPr="00AB6E58">
              <w:t xml:space="preserve"> та закупі</w:t>
            </w:r>
            <w:proofErr w:type="gramStart"/>
            <w:r w:rsidRPr="00AB6E58">
              <w:t>вл</w:t>
            </w:r>
            <w:proofErr w:type="gramEnd"/>
            <w:r>
              <w:t>і</w:t>
            </w:r>
            <w:r w:rsidRPr="00AB6E58">
              <w:t xml:space="preserve"> транспортних засобів спеціального та спеціалізованого призначення</w:t>
            </w:r>
          </w:p>
        </w:tc>
        <w:tc>
          <w:tcPr>
            <w:tcW w:w="2268" w:type="dxa"/>
          </w:tcPr>
          <w:p w:rsidR="00677567" w:rsidRPr="0035592E" w:rsidRDefault="00677567" w:rsidP="004D5A8D">
            <w:pPr>
              <w:jc w:val="center"/>
            </w:pPr>
            <w:r>
              <w:t>0</w:t>
            </w:r>
          </w:p>
        </w:tc>
      </w:tr>
      <w:tr w:rsidR="00677567" w:rsidRPr="001C21CA" w:rsidTr="004D5A8D">
        <w:trPr>
          <w:cantSplit/>
        </w:trPr>
        <w:tc>
          <w:tcPr>
            <w:tcW w:w="7514" w:type="dxa"/>
          </w:tcPr>
          <w:p w:rsidR="00677567" w:rsidRDefault="00677567" w:rsidP="004D5A8D">
            <w:pPr>
              <w:jc w:val="both"/>
            </w:pPr>
            <w:r>
              <w:t xml:space="preserve">Заходи щодо </w:t>
            </w:r>
            <w:proofErr w:type="gramStart"/>
            <w:r>
              <w:t>п</w:t>
            </w:r>
            <w:proofErr w:type="gramEnd"/>
            <w:r>
              <w:t>ідвищення екологічної безпеки та охорони навколишнього середовища</w:t>
            </w:r>
          </w:p>
        </w:tc>
        <w:tc>
          <w:tcPr>
            <w:tcW w:w="2268" w:type="dxa"/>
          </w:tcPr>
          <w:p w:rsidR="00677567" w:rsidRPr="0035592E" w:rsidRDefault="00677567" w:rsidP="004D5A8D">
            <w:pPr>
              <w:jc w:val="center"/>
            </w:pPr>
            <w:r>
              <w:t>0</w:t>
            </w:r>
          </w:p>
        </w:tc>
      </w:tr>
      <w:tr w:rsidR="00677567" w:rsidRPr="001C21CA" w:rsidTr="004D5A8D">
        <w:trPr>
          <w:cantSplit/>
          <w:trHeight w:val="213"/>
        </w:trPr>
        <w:tc>
          <w:tcPr>
            <w:tcW w:w="7514" w:type="dxa"/>
          </w:tcPr>
          <w:p w:rsidR="00677567" w:rsidRDefault="00677567" w:rsidP="004D5A8D">
            <w:pPr>
              <w:pStyle w:val="11"/>
              <w:tabs>
                <w:tab w:val="left" w:pos="1134"/>
              </w:tabs>
              <w:spacing w:after="120"/>
              <w:ind w:left="0"/>
              <w:jc w:val="both"/>
            </w:pPr>
            <w:r>
              <w:t>Інші заходи</w:t>
            </w:r>
          </w:p>
        </w:tc>
        <w:tc>
          <w:tcPr>
            <w:tcW w:w="2268" w:type="dxa"/>
          </w:tcPr>
          <w:p w:rsidR="00677567" w:rsidRPr="00DA40EE" w:rsidRDefault="00677567" w:rsidP="004D5A8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7,2</w:t>
            </w:r>
          </w:p>
        </w:tc>
      </w:tr>
    </w:tbl>
    <w:p w:rsidR="00677567" w:rsidRDefault="00677567" w:rsidP="003D35D6">
      <w:pPr>
        <w:jc w:val="center"/>
        <w:rPr>
          <w:b/>
          <w:bCs/>
        </w:rPr>
      </w:pPr>
    </w:p>
    <w:p w:rsidR="00677567" w:rsidRPr="001C21CA" w:rsidRDefault="00677567" w:rsidP="003D35D6">
      <w:pPr>
        <w:jc w:val="center"/>
        <w:rPr>
          <w:b/>
          <w:bCs/>
        </w:rPr>
      </w:pPr>
      <w:r w:rsidRPr="001C21CA">
        <w:rPr>
          <w:b/>
          <w:bCs/>
        </w:rPr>
        <w:t xml:space="preserve">4. </w:t>
      </w:r>
      <w:r>
        <w:rPr>
          <w:b/>
          <w:bCs/>
        </w:rPr>
        <w:t>ОЦІНКА</w:t>
      </w:r>
      <w:r w:rsidRPr="001C21CA">
        <w:rPr>
          <w:b/>
          <w:bCs/>
        </w:rPr>
        <w:t xml:space="preserve"> ЕКОНОМІЧНОЇ ЕФЕКТИВНОСТІ </w:t>
      </w:r>
      <w:r>
        <w:rPr>
          <w:b/>
          <w:bCs/>
        </w:rPr>
        <w:t>ІНВЕСТИЦІЙНОЇ ПРОГРАМИ</w:t>
      </w:r>
      <w:r w:rsidRPr="001C21CA">
        <w:rPr>
          <w:b/>
          <w:bCs/>
        </w:rPr>
        <w:t xml:space="preserve"> </w:t>
      </w:r>
    </w:p>
    <w:tbl>
      <w:tblPr>
        <w:tblW w:w="9781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677567" w:rsidRPr="001C21CA" w:rsidTr="00F868AE">
        <w:trPr>
          <w:trHeight w:val="270"/>
        </w:trPr>
        <w:tc>
          <w:tcPr>
            <w:tcW w:w="7513" w:type="dxa"/>
          </w:tcPr>
          <w:p w:rsidR="00677567" w:rsidRPr="001C21CA" w:rsidRDefault="00677567" w:rsidP="004D5A8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Чиста</w:t>
            </w:r>
            <w:proofErr w:type="gramEnd"/>
            <w:r>
              <w:rPr>
                <w:color w:val="000000"/>
              </w:rPr>
              <w:t xml:space="preserve"> приведена вартість</w:t>
            </w:r>
          </w:p>
        </w:tc>
        <w:tc>
          <w:tcPr>
            <w:tcW w:w="2268" w:type="dxa"/>
          </w:tcPr>
          <w:p w:rsidR="00677567" w:rsidRPr="00BB7909" w:rsidRDefault="00677567" w:rsidP="00951859">
            <w:pPr>
              <w:jc w:val="center"/>
            </w:pPr>
            <w:r w:rsidRPr="00BB7909">
              <w:t>5347211 грн.</w:t>
            </w:r>
          </w:p>
        </w:tc>
      </w:tr>
      <w:tr w:rsidR="00677567" w:rsidRPr="001C21CA" w:rsidTr="00F868AE">
        <w:trPr>
          <w:trHeight w:val="270"/>
        </w:trPr>
        <w:tc>
          <w:tcPr>
            <w:tcW w:w="7513" w:type="dxa"/>
          </w:tcPr>
          <w:p w:rsidR="00677567" w:rsidRPr="001C21CA" w:rsidRDefault="00677567" w:rsidP="004D5A8D">
            <w:r>
              <w:rPr>
                <w:color w:val="000000"/>
              </w:rPr>
              <w:t>Внутрішня норма дохідності</w:t>
            </w:r>
          </w:p>
        </w:tc>
        <w:tc>
          <w:tcPr>
            <w:tcW w:w="2268" w:type="dxa"/>
          </w:tcPr>
          <w:p w:rsidR="00677567" w:rsidRPr="00BB7909" w:rsidRDefault="00677567" w:rsidP="00951859">
            <w:pPr>
              <w:jc w:val="center"/>
            </w:pPr>
            <w:r w:rsidRPr="00BB7909">
              <w:t>31 %</w:t>
            </w:r>
          </w:p>
        </w:tc>
      </w:tr>
      <w:tr w:rsidR="00677567" w:rsidRPr="001C21CA" w:rsidTr="00F868AE">
        <w:trPr>
          <w:trHeight w:val="270"/>
        </w:trPr>
        <w:tc>
          <w:tcPr>
            <w:tcW w:w="7513" w:type="dxa"/>
          </w:tcPr>
          <w:p w:rsidR="00677567" w:rsidRPr="001C21CA" w:rsidRDefault="00677567" w:rsidP="004D5A8D">
            <w:pPr>
              <w:rPr>
                <w:color w:val="000000"/>
              </w:rPr>
            </w:pPr>
            <w:r>
              <w:rPr>
                <w:color w:val="000000"/>
              </w:rPr>
              <w:t>Дисконтований період окупності</w:t>
            </w:r>
          </w:p>
        </w:tc>
        <w:tc>
          <w:tcPr>
            <w:tcW w:w="2268" w:type="dxa"/>
          </w:tcPr>
          <w:p w:rsidR="00677567" w:rsidRPr="00BB7909" w:rsidRDefault="00677567" w:rsidP="00951859">
            <w:pPr>
              <w:jc w:val="center"/>
            </w:pPr>
            <w:r w:rsidRPr="00BB7909">
              <w:t>3,2   роки</w:t>
            </w:r>
          </w:p>
        </w:tc>
      </w:tr>
      <w:tr w:rsidR="00677567" w:rsidRPr="001C21CA" w:rsidTr="00F868AE">
        <w:trPr>
          <w:trHeight w:val="270"/>
        </w:trPr>
        <w:tc>
          <w:tcPr>
            <w:tcW w:w="7513" w:type="dxa"/>
          </w:tcPr>
          <w:p w:rsidR="00677567" w:rsidRPr="004F5915" w:rsidRDefault="00677567" w:rsidP="004D5A8D">
            <w:pPr>
              <w:rPr>
                <w:color w:val="000000"/>
              </w:rPr>
            </w:pPr>
            <w:r>
              <w:rPr>
                <w:color w:val="000000"/>
              </w:rPr>
              <w:t>Індекс прибутковості</w:t>
            </w:r>
          </w:p>
        </w:tc>
        <w:tc>
          <w:tcPr>
            <w:tcW w:w="2268" w:type="dxa"/>
          </w:tcPr>
          <w:p w:rsidR="00677567" w:rsidRPr="00BB7909" w:rsidRDefault="00677567" w:rsidP="00951859">
            <w:pPr>
              <w:jc w:val="center"/>
            </w:pPr>
            <w:r w:rsidRPr="00BB7909">
              <w:t>2,4</w:t>
            </w:r>
          </w:p>
        </w:tc>
      </w:tr>
    </w:tbl>
    <w:p w:rsidR="00677567" w:rsidRPr="003D35D6" w:rsidRDefault="00677567" w:rsidP="00A92F51">
      <w:pPr>
        <w:rPr>
          <w:color w:val="000000"/>
          <w:sz w:val="28"/>
          <w:szCs w:val="28"/>
        </w:rPr>
      </w:pPr>
    </w:p>
    <w:p w:rsidR="00677567" w:rsidRDefault="00677567" w:rsidP="003D35D6">
      <w:pPr>
        <w:rPr>
          <w:lang w:val="uk-UA"/>
        </w:rPr>
      </w:pPr>
    </w:p>
    <w:p w:rsidR="00677567" w:rsidRDefault="00677567">
      <w:pPr>
        <w:rPr>
          <w:lang w:val="uk-UA"/>
        </w:rPr>
        <w:sectPr w:rsidR="00677567" w:rsidSect="00A92F51">
          <w:pgSz w:w="11906" w:h="16838"/>
          <w:pgMar w:top="709" w:right="851" w:bottom="851" w:left="1701" w:header="709" w:footer="709" w:gutter="0"/>
          <w:cols w:space="708"/>
          <w:docGrid w:linePitch="360"/>
        </w:sectPr>
      </w:pPr>
    </w:p>
    <w:tbl>
      <w:tblPr>
        <w:tblW w:w="15607" w:type="dxa"/>
        <w:tblInd w:w="94" w:type="dxa"/>
        <w:tblLayout w:type="fixed"/>
        <w:tblLook w:val="00A0" w:firstRow="1" w:lastRow="0" w:firstColumn="1" w:lastColumn="0" w:noHBand="0" w:noVBand="0"/>
      </w:tblPr>
      <w:tblGrid>
        <w:gridCol w:w="667"/>
        <w:gridCol w:w="1226"/>
        <w:gridCol w:w="956"/>
        <w:gridCol w:w="765"/>
        <w:gridCol w:w="742"/>
        <w:gridCol w:w="1156"/>
        <w:gridCol w:w="571"/>
        <w:gridCol w:w="740"/>
        <w:gridCol w:w="678"/>
        <w:gridCol w:w="877"/>
        <w:gridCol w:w="895"/>
        <w:gridCol w:w="806"/>
        <w:gridCol w:w="796"/>
        <w:gridCol w:w="729"/>
        <w:gridCol w:w="743"/>
        <w:gridCol w:w="567"/>
        <w:gridCol w:w="567"/>
        <w:gridCol w:w="567"/>
        <w:gridCol w:w="708"/>
        <w:gridCol w:w="851"/>
      </w:tblGrid>
      <w:tr w:rsidR="00677567" w:rsidRPr="00B30057" w:rsidTr="00E07F92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6"/>
                <w:szCs w:val="16"/>
              </w:rPr>
            </w:pPr>
            <w:bookmarkStart w:id="0" w:name="RANGE!A1:U124"/>
            <w:bookmarkEnd w:id="0"/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B30057" w:rsidRDefault="00677567" w:rsidP="00B30057">
            <w:pPr>
              <w:rPr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B30057" w:rsidRDefault="00677567" w:rsidP="00B30057">
            <w:pPr>
              <w:rPr>
                <w:sz w:val="16"/>
                <w:szCs w:val="16"/>
              </w:rPr>
            </w:pPr>
          </w:p>
        </w:tc>
        <w:tc>
          <w:tcPr>
            <w:tcW w:w="47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B30057" w:rsidRDefault="00677567" w:rsidP="00B30057"/>
        </w:tc>
      </w:tr>
      <w:tr w:rsidR="00677567" w:rsidRPr="00B30057" w:rsidTr="00E07F92">
        <w:tc>
          <w:tcPr>
            <w:tcW w:w="13481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</w:rPr>
            </w:pPr>
            <w:r w:rsidRPr="00B30057">
              <w:rPr>
                <w:b/>
                <w:bCs/>
              </w:rPr>
              <w:t xml:space="preserve">Фінансовий план використання коштів для  виконання   </w:t>
            </w:r>
            <w:r>
              <w:rPr>
                <w:b/>
                <w:bCs/>
                <w:lang w:val="uk-UA"/>
              </w:rPr>
              <w:t>коригованої</w:t>
            </w:r>
            <w:r w:rsidRPr="00B30057">
              <w:rPr>
                <w:b/>
                <w:bCs/>
              </w:rPr>
              <w:t xml:space="preserve"> інвестиційної програми  на 2017   </w:t>
            </w:r>
            <w:proofErr w:type="gramStart"/>
            <w:r w:rsidRPr="00B30057">
              <w:rPr>
                <w:b/>
                <w:bCs/>
              </w:rPr>
              <w:t>р</w:t>
            </w:r>
            <w:proofErr w:type="gramEnd"/>
            <w:r w:rsidRPr="00B30057">
              <w:rPr>
                <w:b/>
                <w:bCs/>
              </w:rPr>
              <w:t>ік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</w:tr>
      <w:tr w:rsidR="00677567" w:rsidRPr="00B30057" w:rsidTr="00E07F92">
        <w:tc>
          <w:tcPr>
            <w:tcW w:w="15607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u w:val="single"/>
              </w:rPr>
            </w:pPr>
            <w:r w:rsidRPr="00B30057">
              <w:rPr>
                <w:u w:val="single"/>
              </w:rPr>
              <w:t xml:space="preserve">Комунальне </w:t>
            </w:r>
            <w:proofErr w:type="gramStart"/>
            <w:r w:rsidRPr="00B30057">
              <w:rPr>
                <w:u w:val="single"/>
              </w:rPr>
              <w:t>п</w:t>
            </w:r>
            <w:proofErr w:type="gramEnd"/>
            <w:r w:rsidRPr="00B30057">
              <w:rPr>
                <w:u w:val="single"/>
              </w:rPr>
              <w:t>ідприємство Новоград-Волинської міської ради "Новоград-Волинськтеплокомуненерго"</w:t>
            </w:r>
          </w:p>
        </w:tc>
      </w:tr>
      <w:tr w:rsidR="00677567" w:rsidRPr="00B30057" w:rsidTr="00E07F92">
        <w:tc>
          <w:tcPr>
            <w:tcW w:w="1404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(найменування ліцензіата)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</w:tr>
      <w:tr w:rsidR="00677567" w:rsidRPr="00B30057" w:rsidTr="00E07F92"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№ з/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Найменуван-ня заходів (пооб'єктно)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Кількісний показник (одиниця виміру)</w:t>
            </w: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Фінансовий план використання коштів на виконання інвестиційної програми за джерелами фінансування, тис</w:t>
            </w:r>
            <w:proofErr w:type="gramStart"/>
            <w:r w:rsidRPr="00B30057">
              <w:rPr>
                <w:sz w:val="18"/>
                <w:szCs w:val="18"/>
              </w:rPr>
              <w:t>.</w:t>
            </w:r>
            <w:proofErr w:type="gramEnd"/>
            <w:r w:rsidRPr="00B30057">
              <w:rPr>
                <w:sz w:val="18"/>
                <w:szCs w:val="18"/>
              </w:rPr>
              <w:t xml:space="preserve"> </w:t>
            </w:r>
            <w:proofErr w:type="gramStart"/>
            <w:r w:rsidRPr="00B30057">
              <w:rPr>
                <w:sz w:val="18"/>
                <w:szCs w:val="18"/>
              </w:rPr>
              <w:t>г</w:t>
            </w:r>
            <w:proofErr w:type="gramEnd"/>
            <w:r w:rsidRPr="00B30057">
              <w:rPr>
                <w:sz w:val="18"/>
                <w:szCs w:val="18"/>
              </w:rPr>
              <w:t>рн (без ПДВ)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За способом виконання, тис</w:t>
            </w:r>
            <w:proofErr w:type="gramStart"/>
            <w:r w:rsidRPr="00B30057">
              <w:rPr>
                <w:sz w:val="18"/>
                <w:szCs w:val="18"/>
              </w:rPr>
              <w:t>.</w:t>
            </w:r>
            <w:proofErr w:type="gramEnd"/>
            <w:r w:rsidRPr="00B30057">
              <w:rPr>
                <w:sz w:val="18"/>
                <w:szCs w:val="18"/>
              </w:rPr>
              <w:t xml:space="preserve"> </w:t>
            </w:r>
            <w:proofErr w:type="gramStart"/>
            <w:r w:rsidRPr="00B30057">
              <w:rPr>
                <w:sz w:val="18"/>
                <w:szCs w:val="18"/>
              </w:rPr>
              <w:t>г</w:t>
            </w:r>
            <w:proofErr w:type="gramEnd"/>
            <w:r w:rsidRPr="00B30057">
              <w:rPr>
                <w:sz w:val="18"/>
                <w:szCs w:val="18"/>
              </w:rPr>
              <w:t>рн (без ПДВ)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Графік здійснення заходів та використання коштів на планований та прогнозний періоди    тис</w:t>
            </w:r>
            <w:proofErr w:type="gramStart"/>
            <w:r w:rsidRPr="00B30057">
              <w:rPr>
                <w:sz w:val="18"/>
                <w:szCs w:val="18"/>
              </w:rPr>
              <w:t>.</w:t>
            </w:r>
            <w:proofErr w:type="gramEnd"/>
            <w:r w:rsidRPr="00B30057">
              <w:rPr>
                <w:sz w:val="18"/>
                <w:szCs w:val="18"/>
              </w:rPr>
              <w:t xml:space="preserve"> </w:t>
            </w:r>
            <w:proofErr w:type="gramStart"/>
            <w:r w:rsidRPr="00B30057">
              <w:rPr>
                <w:sz w:val="18"/>
                <w:szCs w:val="18"/>
              </w:rPr>
              <w:t>г</w:t>
            </w:r>
            <w:proofErr w:type="gramEnd"/>
            <w:r w:rsidRPr="00B30057">
              <w:rPr>
                <w:sz w:val="18"/>
                <w:szCs w:val="18"/>
              </w:rPr>
              <w:t>рн (без ПДВ)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Строк окупності (місяців) </w:t>
            </w:r>
            <w:r w:rsidRPr="00B30057">
              <w:rPr>
                <w:b/>
                <w:bCs/>
                <w:sz w:val="18"/>
                <w:szCs w:val="18"/>
              </w:rPr>
              <w:t>**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№ аркуша обґрунтовуючих </w:t>
            </w:r>
            <w:proofErr w:type="gramStart"/>
            <w:r w:rsidRPr="00B30057">
              <w:rPr>
                <w:sz w:val="18"/>
                <w:szCs w:val="18"/>
              </w:rPr>
              <w:t>матер</w:t>
            </w:r>
            <w:proofErr w:type="gramEnd"/>
            <w:r w:rsidRPr="00B30057">
              <w:rPr>
                <w:sz w:val="18"/>
                <w:szCs w:val="18"/>
              </w:rPr>
              <w:t>іалів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7567" w:rsidRPr="00A61333" w:rsidRDefault="00677567" w:rsidP="00B30057">
            <w:pPr>
              <w:jc w:val="center"/>
              <w:rPr>
                <w:sz w:val="16"/>
                <w:szCs w:val="16"/>
              </w:rPr>
            </w:pPr>
            <w:r w:rsidRPr="00A61333">
              <w:rPr>
                <w:sz w:val="16"/>
                <w:szCs w:val="16"/>
              </w:rPr>
              <w:t>Економія паливно-енергетичних ресурсів  (тонни умовного палива/прогнозний період)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Економія фонду заробітної плати,                                           (тис</w:t>
            </w:r>
            <w:proofErr w:type="gramStart"/>
            <w:r w:rsidRPr="00B30057">
              <w:rPr>
                <w:sz w:val="18"/>
                <w:szCs w:val="18"/>
              </w:rPr>
              <w:t>.</w:t>
            </w:r>
            <w:proofErr w:type="gramEnd"/>
            <w:r w:rsidRPr="00B30057">
              <w:rPr>
                <w:sz w:val="18"/>
                <w:szCs w:val="18"/>
              </w:rPr>
              <w:t xml:space="preserve"> </w:t>
            </w:r>
            <w:proofErr w:type="gramStart"/>
            <w:r w:rsidRPr="00B30057">
              <w:rPr>
                <w:sz w:val="18"/>
                <w:szCs w:val="18"/>
              </w:rPr>
              <w:t>г</w:t>
            </w:r>
            <w:proofErr w:type="gramEnd"/>
            <w:r w:rsidRPr="00B30057">
              <w:rPr>
                <w:sz w:val="18"/>
                <w:szCs w:val="18"/>
              </w:rPr>
              <w:t>рн/прогнозний період)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Економічний ефект (тис</w:t>
            </w:r>
            <w:proofErr w:type="gramStart"/>
            <w:r w:rsidRPr="00B30057">
              <w:rPr>
                <w:sz w:val="18"/>
                <w:szCs w:val="18"/>
              </w:rPr>
              <w:t>.</w:t>
            </w:r>
            <w:proofErr w:type="gramEnd"/>
            <w:r w:rsidRPr="00B30057">
              <w:rPr>
                <w:sz w:val="18"/>
                <w:szCs w:val="18"/>
              </w:rPr>
              <w:t xml:space="preserve"> </w:t>
            </w:r>
            <w:proofErr w:type="gramStart"/>
            <w:r w:rsidRPr="00B30057">
              <w:rPr>
                <w:sz w:val="18"/>
                <w:szCs w:val="18"/>
              </w:rPr>
              <w:t>г</w:t>
            </w:r>
            <w:proofErr w:type="gramEnd"/>
            <w:r w:rsidRPr="00B30057">
              <w:rPr>
                <w:sz w:val="18"/>
                <w:szCs w:val="18"/>
              </w:rPr>
              <w:t xml:space="preserve">рн ) </w:t>
            </w:r>
            <w:r w:rsidRPr="00B30057">
              <w:rPr>
                <w:b/>
                <w:bCs/>
                <w:sz w:val="18"/>
                <w:szCs w:val="18"/>
              </w:rPr>
              <w:t>***</w:t>
            </w:r>
          </w:p>
        </w:tc>
      </w:tr>
      <w:tr w:rsidR="00677567" w:rsidRPr="00B30057" w:rsidTr="00E07F92"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загаль-на сума </w:t>
            </w:r>
          </w:p>
        </w:tc>
        <w:tc>
          <w:tcPr>
            <w:tcW w:w="47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з урахуванням: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A61333" w:rsidRDefault="00677567" w:rsidP="00B30057">
            <w:pPr>
              <w:jc w:val="center"/>
              <w:rPr>
                <w:sz w:val="16"/>
                <w:szCs w:val="16"/>
              </w:rPr>
            </w:pPr>
            <w:r w:rsidRPr="00A61333">
              <w:rPr>
                <w:sz w:val="16"/>
                <w:szCs w:val="16"/>
              </w:rPr>
              <w:t>госпо-дарський (вартість матер</w:t>
            </w:r>
            <w:proofErr w:type="gramStart"/>
            <w:r w:rsidRPr="00A61333">
              <w:rPr>
                <w:sz w:val="16"/>
                <w:szCs w:val="16"/>
              </w:rPr>
              <w:t>і-</w:t>
            </w:r>
            <w:proofErr w:type="gramEnd"/>
            <w:r w:rsidRPr="00A61333">
              <w:rPr>
                <w:sz w:val="16"/>
                <w:szCs w:val="16"/>
              </w:rPr>
              <w:t>альних ресурсів)</w:t>
            </w:r>
          </w:p>
        </w:tc>
        <w:tc>
          <w:tcPr>
            <w:tcW w:w="8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ідряд-ний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плано-ваний період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прогнозний період  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</w:tr>
      <w:tr w:rsidR="00677567" w:rsidRPr="00B30057" w:rsidTr="00E07F92"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CF40CA" w:rsidRDefault="00677567" w:rsidP="00B30057">
            <w:pPr>
              <w:jc w:val="center"/>
              <w:rPr>
                <w:sz w:val="16"/>
                <w:szCs w:val="16"/>
              </w:rPr>
            </w:pPr>
            <w:r w:rsidRPr="00CF40CA">
              <w:rPr>
                <w:sz w:val="16"/>
                <w:szCs w:val="16"/>
              </w:rPr>
              <w:t>амортизаційні відраху-вання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виробничі інвестиції з прибутку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455F58">
            <w:pPr>
              <w:jc w:val="center"/>
              <w:rPr>
                <w:sz w:val="14"/>
                <w:szCs w:val="14"/>
              </w:rPr>
            </w:pPr>
            <w:r w:rsidRPr="00B30057">
              <w:rPr>
                <w:sz w:val="14"/>
                <w:szCs w:val="14"/>
              </w:rPr>
              <w:t>позичкові кошти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інші </w:t>
            </w:r>
            <w:proofErr w:type="gramStart"/>
            <w:r w:rsidRPr="00B30057">
              <w:rPr>
                <w:sz w:val="18"/>
                <w:szCs w:val="18"/>
              </w:rPr>
              <w:t>залучен</w:t>
            </w:r>
            <w:proofErr w:type="gramEnd"/>
            <w:r w:rsidRPr="00B30057">
              <w:rPr>
                <w:sz w:val="18"/>
                <w:szCs w:val="18"/>
              </w:rPr>
              <w:t>і кошти, з них: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CF40CA" w:rsidRDefault="00677567" w:rsidP="00B30057">
            <w:pPr>
              <w:jc w:val="center"/>
              <w:rPr>
                <w:sz w:val="16"/>
                <w:szCs w:val="16"/>
              </w:rPr>
            </w:pPr>
            <w:r w:rsidRPr="00CF40CA">
              <w:rPr>
                <w:sz w:val="16"/>
                <w:szCs w:val="16"/>
              </w:rPr>
              <w:t xml:space="preserve">бюджетні кошти (не </w:t>
            </w:r>
            <w:proofErr w:type="gramStart"/>
            <w:r w:rsidRPr="00CF40CA">
              <w:rPr>
                <w:sz w:val="16"/>
                <w:szCs w:val="16"/>
              </w:rPr>
              <w:t>п</w:t>
            </w:r>
            <w:proofErr w:type="gramEnd"/>
            <w:r w:rsidRPr="00CF40CA">
              <w:rPr>
                <w:sz w:val="16"/>
                <w:szCs w:val="16"/>
              </w:rPr>
              <w:t>ідлягають поверненню)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1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</w:tr>
      <w:tr w:rsidR="00677567" w:rsidRPr="00B30057" w:rsidTr="00E07F92"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4"/>
                <w:szCs w:val="14"/>
              </w:rPr>
            </w:pPr>
            <w:proofErr w:type="gramStart"/>
            <w:r w:rsidRPr="00B30057">
              <w:rPr>
                <w:sz w:val="14"/>
                <w:szCs w:val="14"/>
              </w:rPr>
              <w:t>п</w:t>
            </w:r>
            <w:proofErr w:type="gramEnd"/>
            <w:r w:rsidRPr="00B30057">
              <w:rPr>
                <w:sz w:val="14"/>
                <w:szCs w:val="14"/>
              </w:rPr>
              <w:t>ідля-гають повер-ненню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CF40CA" w:rsidRDefault="00677567" w:rsidP="00B30057">
            <w:pPr>
              <w:jc w:val="center"/>
              <w:rPr>
                <w:sz w:val="16"/>
                <w:szCs w:val="16"/>
              </w:rPr>
            </w:pPr>
            <w:r w:rsidRPr="00CF40CA">
              <w:rPr>
                <w:sz w:val="16"/>
                <w:szCs w:val="16"/>
              </w:rPr>
              <w:t xml:space="preserve">не </w:t>
            </w:r>
            <w:proofErr w:type="gramStart"/>
            <w:r w:rsidRPr="00CF40CA">
              <w:rPr>
                <w:sz w:val="16"/>
                <w:szCs w:val="16"/>
              </w:rPr>
              <w:t>п</w:t>
            </w:r>
            <w:proofErr w:type="gramEnd"/>
            <w:r w:rsidRPr="00CF40CA">
              <w:rPr>
                <w:sz w:val="16"/>
                <w:szCs w:val="16"/>
              </w:rPr>
              <w:t xml:space="preserve">ідлягають повернен-ню </w:t>
            </w: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плано-ваний  період     +1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плано-ваний період + n* 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20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І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Виробництво теплової енергії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1.1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7"/>
                <w:szCs w:val="17"/>
              </w:rPr>
            </w:pPr>
            <w:r w:rsidRPr="00B30057">
              <w:rPr>
                <w:b/>
                <w:bCs/>
                <w:sz w:val="17"/>
                <w:szCs w:val="17"/>
              </w:rPr>
              <w:t xml:space="preserve"> Будівництво, реконструкція та модернізація об</w:t>
            </w:r>
            <w:r w:rsidRPr="00B30057">
              <w:rPr>
                <w:rFonts w:ascii="Calibri" w:hAnsi="Calibri"/>
                <w:b/>
                <w:bCs/>
                <w:sz w:val="17"/>
                <w:szCs w:val="17"/>
              </w:rPr>
              <w:t>’</w:t>
            </w:r>
            <w:r w:rsidRPr="00B30057">
              <w:rPr>
                <w:b/>
                <w:bCs/>
                <w:sz w:val="17"/>
                <w:szCs w:val="17"/>
              </w:rPr>
              <w:t xml:space="preserve">єктів теплопостачання  </w:t>
            </w:r>
            <w:proofErr w:type="gramStart"/>
            <w:r w:rsidRPr="00B30057">
              <w:rPr>
                <w:b/>
                <w:bCs/>
                <w:sz w:val="17"/>
                <w:szCs w:val="17"/>
              </w:rPr>
              <w:t xml:space="preserve">(  </w:t>
            </w:r>
            <w:proofErr w:type="gramEnd"/>
            <w:r w:rsidRPr="00B30057">
              <w:rPr>
                <w:b/>
                <w:bCs/>
                <w:sz w:val="17"/>
                <w:szCs w:val="17"/>
              </w:rPr>
              <w:t>не звільняється від оподаткування згідно з пунктом 154.9 статті 154 Податкового кодексу України), з урахуванням: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 1.1.1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Заходи зі зниження питомих витрат, а також втрат ресурсів, з них:</w:t>
            </w:r>
          </w:p>
        </w:tc>
      </w:tr>
      <w:tr w:rsidR="00677567" w:rsidRPr="00B30057" w:rsidTr="00E07F92"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6"/>
                <w:szCs w:val="16"/>
              </w:rPr>
            </w:pPr>
            <w:r w:rsidRPr="00B30057">
              <w:rPr>
                <w:sz w:val="16"/>
                <w:szCs w:val="16"/>
              </w:rPr>
              <w:t>Реконструкція котельні по вул. Шевченка,1 в м. Новоград-Волинський Житомирської області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6"/>
                <w:szCs w:val="16"/>
              </w:rPr>
            </w:pPr>
            <w:r w:rsidRPr="00B30057">
              <w:rPr>
                <w:sz w:val="16"/>
                <w:szCs w:val="16"/>
              </w:rPr>
              <w:t>котельня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DA40EE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2717,43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1518,15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DA40EE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1199,28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87,57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B30057">
            <w:pPr>
              <w:jc w:val="center"/>
              <w:rPr>
                <w:sz w:val="16"/>
                <w:szCs w:val="16"/>
                <w:lang w:val="uk-UA"/>
              </w:rPr>
            </w:pPr>
            <w:r w:rsidRPr="00DA40EE">
              <w:rPr>
                <w:sz w:val="16"/>
                <w:szCs w:val="16"/>
                <w:lang w:val="uk-UA"/>
              </w:rPr>
              <w:t>2629,86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B30057">
            <w:pPr>
              <w:jc w:val="center"/>
              <w:rPr>
                <w:sz w:val="16"/>
                <w:szCs w:val="16"/>
                <w:lang w:val="uk-UA"/>
              </w:rPr>
            </w:pPr>
            <w:r w:rsidRPr="00DA40EE">
              <w:rPr>
                <w:sz w:val="16"/>
                <w:szCs w:val="16"/>
                <w:lang w:val="uk-UA"/>
              </w:rPr>
              <w:t>2717,43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B30057">
            <w:pPr>
              <w:jc w:val="center"/>
              <w:rPr>
                <w:sz w:val="16"/>
                <w:szCs w:val="16"/>
              </w:rPr>
            </w:pPr>
            <w:r w:rsidRPr="00DA40EE">
              <w:rPr>
                <w:sz w:val="16"/>
                <w:szCs w:val="16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0057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B30057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0057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6"/>
                <w:szCs w:val="16"/>
              </w:rPr>
            </w:pPr>
            <w:r w:rsidRPr="00B30057">
              <w:rPr>
                <w:sz w:val="16"/>
                <w:szCs w:val="16"/>
              </w:rPr>
              <w:t>57,31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4D5A8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161,58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4D5A8D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1027,30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1.1.1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CF40CA" w:rsidRDefault="00677567" w:rsidP="00794F11">
            <w:pPr>
              <w:jc w:val="center"/>
              <w:rPr>
                <w:sz w:val="16"/>
                <w:szCs w:val="16"/>
                <w:lang w:val="uk-UA"/>
              </w:rPr>
            </w:pPr>
            <w:r w:rsidRPr="00CF40CA">
              <w:rPr>
                <w:sz w:val="16"/>
                <w:szCs w:val="16"/>
                <w:lang w:val="uk-UA"/>
              </w:rPr>
              <w:t>2717,43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CF40CA" w:rsidRDefault="00677567" w:rsidP="00794F11">
            <w:pPr>
              <w:jc w:val="center"/>
              <w:rPr>
                <w:sz w:val="16"/>
                <w:szCs w:val="16"/>
                <w:lang w:val="uk-UA"/>
              </w:rPr>
            </w:pPr>
            <w:r w:rsidRPr="00CF40CA">
              <w:rPr>
                <w:sz w:val="16"/>
                <w:szCs w:val="16"/>
                <w:lang w:val="uk-UA"/>
              </w:rPr>
              <w:t>1518,15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1199,28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87,57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794F11">
            <w:pPr>
              <w:jc w:val="center"/>
              <w:rPr>
                <w:sz w:val="16"/>
                <w:szCs w:val="16"/>
                <w:lang w:val="uk-UA"/>
              </w:rPr>
            </w:pPr>
            <w:r w:rsidRPr="00DA40EE">
              <w:rPr>
                <w:sz w:val="16"/>
                <w:szCs w:val="16"/>
                <w:lang w:val="uk-UA"/>
              </w:rPr>
              <w:t>2629,86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794F11">
            <w:pPr>
              <w:jc w:val="center"/>
              <w:rPr>
                <w:sz w:val="16"/>
                <w:szCs w:val="16"/>
                <w:lang w:val="uk-UA"/>
              </w:rPr>
            </w:pPr>
            <w:r w:rsidRPr="00DA40EE">
              <w:rPr>
                <w:sz w:val="16"/>
                <w:szCs w:val="16"/>
                <w:lang w:val="uk-UA"/>
              </w:rPr>
              <w:t>2717,43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794F11">
            <w:pPr>
              <w:jc w:val="center"/>
              <w:rPr>
                <w:sz w:val="16"/>
                <w:szCs w:val="16"/>
              </w:rPr>
            </w:pPr>
            <w:r w:rsidRPr="00DA40EE">
              <w:rPr>
                <w:sz w:val="16"/>
                <w:szCs w:val="16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0057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794F1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0057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6"/>
                <w:szCs w:val="16"/>
              </w:rPr>
            </w:pPr>
            <w:r w:rsidRPr="00B30057">
              <w:rPr>
                <w:sz w:val="16"/>
                <w:szCs w:val="16"/>
              </w:rPr>
              <w:t>57,31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161,58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1027,30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 1.1.2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Заходи щодо забезпечення технологічного та/або комерційного </w:t>
            </w:r>
            <w:proofErr w:type="gramStart"/>
            <w:r w:rsidRPr="00B30057">
              <w:rPr>
                <w:sz w:val="18"/>
                <w:szCs w:val="18"/>
              </w:rPr>
              <w:t>обл</w:t>
            </w:r>
            <w:proofErr w:type="gramEnd"/>
            <w:r w:rsidRPr="00B30057">
              <w:rPr>
                <w:sz w:val="18"/>
                <w:szCs w:val="18"/>
              </w:rPr>
              <w:t>іку ресурсів, з них:</w:t>
            </w:r>
          </w:p>
        </w:tc>
      </w:tr>
      <w:tr w:rsidR="00677567" w:rsidRPr="00B30057" w:rsidTr="00E07F92"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1.1.2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 1.1.3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Інші заходи, з них:</w:t>
            </w:r>
          </w:p>
        </w:tc>
      </w:tr>
      <w:tr w:rsidR="00677567" w:rsidRPr="00B30057" w:rsidTr="00E07F92"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77567" w:rsidRPr="00B30057" w:rsidRDefault="00677567" w:rsidP="00B30057">
            <w:pPr>
              <w:rPr>
                <w:color w:val="000000"/>
                <w:sz w:val="16"/>
                <w:szCs w:val="16"/>
              </w:rPr>
            </w:pPr>
            <w:r w:rsidRPr="00B30057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0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0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0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1.1.3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Усього за пунктом 1.1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2717,43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1518,15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1199,28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87,57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794F11">
            <w:pPr>
              <w:jc w:val="center"/>
              <w:rPr>
                <w:sz w:val="16"/>
                <w:szCs w:val="16"/>
                <w:lang w:val="uk-UA"/>
              </w:rPr>
            </w:pPr>
            <w:r w:rsidRPr="00DA40EE">
              <w:rPr>
                <w:sz w:val="16"/>
                <w:szCs w:val="16"/>
                <w:lang w:val="uk-UA"/>
              </w:rPr>
              <w:t>2629,86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794F11">
            <w:pPr>
              <w:jc w:val="center"/>
              <w:rPr>
                <w:sz w:val="16"/>
                <w:szCs w:val="16"/>
                <w:lang w:val="uk-UA"/>
              </w:rPr>
            </w:pPr>
            <w:r w:rsidRPr="00DA40EE">
              <w:rPr>
                <w:sz w:val="16"/>
                <w:szCs w:val="16"/>
                <w:lang w:val="uk-UA"/>
              </w:rPr>
              <w:t>2717,43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794F11">
            <w:pPr>
              <w:jc w:val="center"/>
              <w:rPr>
                <w:sz w:val="16"/>
                <w:szCs w:val="16"/>
              </w:rPr>
            </w:pPr>
            <w:r w:rsidRPr="00DA40EE">
              <w:rPr>
                <w:sz w:val="16"/>
                <w:szCs w:val="16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0057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DA40EE" w:rsidRDefault="00677567" w:rsidP="00794F1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30057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6"/>
                <w:szCs w:val="16"/>
              </w:rPr>
            </w:pPr>
            <w:r w:rsidRPr="00B30057">
              <w:rPr>
                <w:sz w:val="16"/>
                <w:szCs w:val="16"/>
              </w:rPr>
              <w:t>57,31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161,58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1027,30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 1.2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 xml:space="preserve">Інші заходи (не звільняється від оподаткування згідно з пунктом 154.9 статті 154 Податкового кодексу України), з урахуванням:  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1.2.1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Заходи зі зниження питомих витрат, а також втрат ресурсів, з них:</w:t>
            </w:r>
          </w:p>
        </w:tc>
      </w:tr>
      <w:tr w:rsidR="00677567" w:rsidRPr="00B30057" w:rsidTr="00E07F92"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77567" w:rsidRPr="00B30057" w:rsidRDefault="00677567" w:rsidP="00B30057">
            <w:pPr>
              <w:rPr>
                <w:color w:val="000000"/>
                <w:sz w:val="16"/>
                <w:szCs w:val="16"/>
              </w:rPr>
            </w:pPr>
            <w:r w:rsidRPr="00B30057">
              <w:rPr>
                <w:color w:val="000000"/>
                <w:sz w:val="16"/>
                <w:szCs w:val="16"/>
              </w:rPr>
              <w:t>     Заміна установки ХВО SEPARTEC 2PS-180-240-AC  в котельні  по вул. Рибалко, 10.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center"/>
              <w:rPr>
                <w:sz w:val="16"/>
                <w:szCs w:val="16"/>
              </w:rPr>
            </w:pPr>
            <w:r w:rsidRPr="00794F11">
              <w:rPr>
                <w:sz w:val="16"/>
                <w:szCs w:val="16"/>
              </w:rPr>
              <w:t>установка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198,75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56,595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142,155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198,75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198,75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60,00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39,75</w:t>
            </w:r>
          </w:p>
        </w:tc>
      </w:tr>
      <w:tr w:rsidR="00677567" w:rsidRPr="00B30057" w:rsidTr="00E07F92"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rPr>
                <w:color w:val="000000"/>
                <w:sz w:val="16"/>
                <w:szCs w:val="16"/>
              </w:rPr>
            </w:pPr>
            <w:r w:rsidRPr="00B30057">
              <w:rPr>
                <w:color w:val="000000"/>
                <w:sz w:val="16"/>
                <w:szCs w:val="16"/>
              </w:rPr>
              <w:t>Заміна установки ХВО Д=700 котельні по вул. Житомирська,29.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center"/>
              <w:rPr>
                <w:sz w:val="16"/>
                <w:szCs w:val="16"/>
              </w:rPr>
            </w:pPr>
            <w:r w:rsidRPr="00794F11">
              <w:rPr>
                <w:sz w:val="16"/>
                <w:szCs w:val="16"/>
              </w:rPr>
              <w:t>установка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73,958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73,958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0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0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0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73,96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113D61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73,96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113D61" w:rsidRDefault="00677567" w:rsidP="00B30057">
            <w:pPr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0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60,00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0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center"/>
              <w:rPr>
                <w:bCs/>
                <w:sz w:val="18"/>
                <w:szCs w:val="18"/>
              </w:rPr>
            </w:pPr>
            <w:r w:rsidRPr="00794F11">
              <w:rPr>
                <w:bCs/>
                <w:sz w:val="18"/>
                <w:szCs w:val="18"/>
              </w:rPr>
              <w:t>14,792</w:t>
            </w:r>
          </w:p>
        </w:tc>
      </w:tr>
      <w:tr w:rsidR="00677567" w:rsidRPr="00B30057" w:rsidTr="00E07F92"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 w:rsidP="00F052C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Монтаж  сиисеми пожежної сигналізації, системи оповіщення про пожежу ЦС </w:t>
            </w:r>
            <w:proofErr w:type="gramStart"/>
            <w:r>
              <w:rPr>
                <w:color w:val="000000"/>
                <w:sz w:val="16"/>
                <w:szCs w:val="16"/>
              </w:rPr>
              <w:t>в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 приміщеннях 20-ти котелень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 котелень 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296,117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296,117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296,12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296,12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F052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59,223</w:t>
            </w:r>
          </w:p>
        </w:tc>
      </w:tr>
      <w:tr w:rsidR="00677567" w:rsidRPr="00B30057" w:rsidTr="00E07F92">
        <w:tc>
          <w:tcPr>
            <w:tcW w:w="15607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30057" w:rsidRDefault="00677567" w:rsidP="00F052C8">
            <w:pPr>
              <w:jc w:val="right"/>
            </w:pPr>
            <w:r w:rsidRPr="00B30057">
              <w:lastRenderedPageBreak/>
              <w:t>Продовження додатк</w:t>
            </w:r>
            <w:r>
              <w:rPr>
                <w:lang w:val="uk-UA"/>
              </w:rPr>
              <w:t>у</w:t>
            </w:r>
            <w:r w:rsidRPr="00B30057">
              <w:t xml:space="preserve"> 4</w:t>
            </w:r>
          </w:p>
        </w:tc>
      </w:tr>
      <w:tr w:rsidR="00677567" w:rsidRPr="00B30057" w:rsidTr="00E07F9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20</w:t>
            </w:r>
          </w:p>
        </w:tc>
      </w:tr>
      <w:tr w:rsidR="00677567" w:rsidRPr="00B30057" w:rsidTr="00E07F92"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Вогнезахист дерев</w:t>
            </w:r>
            <w:proofErr w:type="gramStart"/>
            <w:r>
              <w:rPr>
                <w:color w:val="000000"/>
                <w:sz w:val="16"/>
                <w:szCs w:val="16"/>
              </w:rPr>
              <w:t>"я</w:t>
            </w:r>
            <w:proofErr w:type="gramEnd"/>
            <w:r>
              <w:rPr>
                <w:color w:val="000000"/>
                <w:sz w:val="16"/>
                <w:szCs w:val="16"/>
              </w:rPr>
              <w:t>них конструкцій горища лабораторного корпусу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будівля  </w:t>
            </w:r>
            <w:proofErr w:type="gramStart"/>
            <w:r>
              <w:rPr>
                <w:sz w:val="16"/>
                <w:szCs w:val="16"/>
              </w:rPr>
              <w:t>лаборатор-ного</w:t>
            </w:r>
            <w:proofErr w:type="gramEnd"/>
            <w:r>
              <w:rPr>
                <w:sz w:val="16"/>
                <w:szCs w:val="16"/>
              </w:rPr>
              <w:t xml:space="preserve"> корпусу 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12,500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12,50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4,167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1.2.1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332A9C" w:rsidRDefault="00677567">
            <w:pPr>
              <w:jc w:val="center"/>
              <w:rPr>
                <w:b/>
                <w:bCs/>
                <w:sz w:val="16"/>
                <w:szCs w:val="16"/>
              </w:rPr>
            </w:pPr>
            <w:r w:rsidRPr="00332A9C">
              <w:rPr>
                <w:b/>
                <w:bCs/>
                <w:sz w:val="16"/>
                <w:szCs w:val="16"/>
              </w:rPr>
              <w:t>581,325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332A9C" w:rsidRDefault="00677567">
            <w:pPr>
              <w:jc w:val="center"/>
              <w:rPr>
                <w:b/>
                <w:bCs/>
                <w:sz w:val="16"/>
                <w:szCs w:val="16"/>
              </w:rPr>
            </w:pPr>
            <w:r w:rsidRPr="00332A9C">
              <w:rPr>
                <w:b/>
                <w:bCs/>
                <w:sz w:val="16"/>
                <w:szCs w:val="16"/>
              </w:rPr>
              <w:t>158,947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422,378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272,71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308,62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581,33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117,93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1.2.2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Заходи щодо забезпечення технологічного та/або комерційного </w:t>
            </w:r>
            <w:proofErr w:type="gramStart"/>
            <w:r w:rsidRPr="00B30057">
              <w:rPr>
                <w:sz w:val="18"/>
                <w:szCs w:val="18"/>
              </w:rPr>
              <w:t>обл</w:t>
            </w:r>
            <w:proofErr w:type="gramEnd"/>
            <w:r w:rsidRPr="00B30057">
              <w:rPr>
                <w:sz w:val="18"/>
                <w:szCs w:val="18"/>
              </w:rPr>
              <w:t>іку ресурсів, з них:</w:t>
            </w:r>
          </w:p>
        </w:tc>
      </w:tr>
      <w:tr w:rsidR="00677567" w:rsidRPr="00B30057" w:rsidTr="00E07F92"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77567" w:rsidRPr="00B30057" w:rsidRDefault="00677567" w:rsidP="00B30057">
            <w:pPr>
              <w:rPr>
                <w:sz w:val="16"/>
                <w:szCs w:val="16"/>
              </w:rPr>
            </w:pPr>
            <w:r w:rsidRPr="00B30057">
              <w:rPr>
                <w:sz w:val="16"/>
                <w:szCs w:val="16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1.2.2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1.2.3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Заходи щодо впровадження та розвитку інформаційних технологій, з них: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1.2.3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1.2.4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1.2.5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Інші заходи, з них: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1.2.5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Усього за пунктом 1.2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332A9C" w:rsidRDefault="00677567" w:rsidP="00794F11">
            <w:pPr>
              <w:jc w:val="center"/>
              <w:rPr>
                <w:b/>
                <w:bCs/>
                <w:sz w:val="16"/>
                <w:szCs w:val="16"/>
              </w:rPr>
            </w:pPr>
            <w:r w:rsidRPr="00332A9C">
              <w:rPr>
                <w:b/>
                <w:bCs/>
                <w:sz w:val="16"/>
                <w:szCs w:val="16"/>
              </w:rPr>
              <w:t>581,325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332A9C" w:rsidRDefault="00677567" w:rsidP="00794F11">
            <w:pPr>
              <w:jc w:val="center"/>
              <w:rPr>
                <w:b/>
                <w:bCs/>
                <w:sz w:val="16"/>
                <w:szCs w:val="16"/>
              </w:rPr>
            </w:pPr>
            <w:r w:rsidRPr="00332A9C">
              <w:rPr>
                <w:b/>
                <w:bCs/>
                <w:sz w:val="16"/>
                <w:szCs w:val="16"/>
              </w:rPr>
              <w:t>158,947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422,378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272,71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308,62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581,33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525F9E" w:rsidRDefault="00677567" w:rsidP="00794F11">
            <w:pPr>
              <w:jc w:val="center"/>
              <w:rPr>
                <w:sz w:val="16"/>
                <w:szCs w:val="16"/>
              </w:rPr>
            </w:pPr>
            <w:r w:rsidRPr="00525F9E">
              <w:rPr>
                <w:sz w:val="16"/>
                <w:szCs w:val="16"/>
              </w:rPr>
              <w:t>59,15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117,93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Усього за розділом І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332A9C" w:rsidRDefault="00677567">
            <w:pPr>
              <w:jc w:val="center"/>
              <w:rPr>
                <w:b/>
                <w:bCs/>
                <w:sz w:val="16"/>
                <w:szCs w:val="16"/>
              </w:rPr>
            </w:pPr>
            <w:r w:rsidRPr="00332A9C">
              <w:rPr>
                <w:b/>
                <w:bCs/>
                <w:sz w:val="16"/>
                <w:szCs w:val="16"/>
              </w:rPr>
              <w:t>3298,754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332A9C" w:rsidRDefault="00677567">
            <w:pPr>
              <w:jc w:val="center"/>
              <w:rPr>
                <w:b/>
                <w:bCs/>
                <w:sz w:val="16"/>
                <w:szCs w:val="16"/>
              </w:rPr>
            </w:pPr>
            <w:r w:rsidRPr="00332A9C">
              <w:rPr>
                <w:b/>
                <w:bCs/>
                <w:sz w:val="16"/>
                <w:szCs w:val="16"/>
              </w:rPr>
              <w:t>1677,10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422,38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1199,28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360,27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2938,48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3298,75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34,57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161,58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1145,23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ІІ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Транспортування теплової енергії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2.1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 xml:space="preserve"> Будівництво, реконструкція та модернізація об</w:t>
            </w:r>
            <w:r w:rsidRPr="00B30057">
              <w:rPr>
                <w:rFonts w:ascii="Calibri" w:hAnsi="Calibri"/>
                <w:b/>
                <w:bCs/>
                <w:sz w:val="18"/>
                <w:szCs w:val="18"/>
              </w:rPr>
              <w:t>’</w:t>
            </w:r>
            <w:r w:rsidRPr="00B30057">
              <w:rPr>
                <w:b/>
                <w:bCs/>
                <w:sz w:val="18"/>
                <w:szCs w:val="18"/>
              </w:rPr>
              <w:t>єктів теплопостачання (звільняється від оподаткування згідно з пунктом 154.9 статті 154 Податкового кодексу України), з урахуванням: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 2.1.1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Заходи зі зниження питомих витрат, а також втрат ресурсів, з них:</w:t>
            </w:r>
          </w:p>
        </w:tc>
      </w:tr>
      <w:tr w:rsidR="00677567" w:rsidRPr="00B30057" w:rsidTr="00E07F92"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2.1.1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 2.1.2 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Заходи щодо забезпечення технологічного та/або комерційного </w:t>
            </w:r>
            <w:proofErr w:type="gramStart"/>
            <w:r w:rsidRPr="00B30057">
              <w:rPr>
                <w:sz w:val="18"/>
                <w:szCs w:val="18"/>
              </w:rPr>
              <w:t>обл</w:t>
            </w:r>
            <w:proofErr w:type="gramEnd"/>
            <w:r w:rsidRPr="00B30057">
              <w:rPr>
                <w:sz w:val="18"/>
                <w:szCs w:val="18"/>
              </w:rPr>
              <w:t>іку ресурсів, з них:</w:t>
            </w:r>
          </w:p>
        </w:tc>
      </w:tr>
      <w:tr w:rsidR="00677567" w:rsidRPr="00B30057" w:rsidTr="00E07F92"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2.1.2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20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 2.1.3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Інші заходи, з них: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2.1.3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Усього за пунктом 2.1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 2.2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 xml:space="preserve">Інші заходи (не звільняється від оподаткування згідно з пунктом 154.9 статті 154 Податкового кодексу України), з урахуванням:  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2.2.1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Заходи зі зниження питомих витрат, а також втрат ресурсів, з них:</w:t>
            </w:r>
          </w:p>
        </w:tc>
      </w:tr>
      <w:tr w:rsidR="00677567" w:rsidRPr="00B30057" w:rsidTr="00E07F92"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Реконструкція  теплових мереж  з  заміною аварійних ділянок на труби попередньоізольовані з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інополіуретано</w:t>
            </w:r>
            <w:r w:rsidRPr="00525F9E">
              <w:rPr>
                <w:sz w:val="18"/>
                <w:szCs w:val="18"/>
              </w:rPr>
              <w:t>-</w:t>
            </w:r>
            <w:r w:rsidRPr="00B30057">
              <w:rPr>
                <w:sz w:val="18"/>
                <w:szCs w:val="18"/>
              </w:rPr>
              <w:t>вою ізоляцією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525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1068,70 п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  в однотрубному обчисленні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794F11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737,60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794F11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485,60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794F11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252,00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737,60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737,60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7,98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131,31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2.2.1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737,60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485,60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252,00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737,60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737,60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525F9E" w:rsidRDefault="00677567" w:rsidP="00794F11">
            <w:pPr>
              <w:jc w:val="center"/>
              <w:rPr>
                <w:sz w:val="16"/>
                <w:szCs w:val="16"/>
                <w:lang w:val="uk-UA"/>
              </w:rPr>
            </w:pPr>
            <w:r w:rsidRPr="00525F9E">
              <w:rPr>
                <w:sz w:val="16"/>
                <w:szCs w:val="16"/>
                <w:lang w:val="uk-UA"/>
              </w:rPr>
              <w:t>67,44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7,98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131,31</w:t>
            </w:r>
          </w:p>
        </w:tc>
      </w:tr>
      <w:tr w:rsidR="00677567" w:rsidRPr="00B30057" w:rsidTr="00E07F92">
        <w:tc>
          <w:tcPr>
            <w:tcW w:w="15607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</w:pPr>
            <w:r w:rsidRPr="00B30057">
              <w:t xml:space="preserve">                                                                               </w:t>
            </w:r>
          </w:p>
          <w:p w:rsidR="00677567" w:rsidRPr="00B30057" w:rsidRDefault="00677567" w:rsidP="00F052C8">
            <w:pPr>
              <w:jc w:val="right"/>
            </w:pPr>
            <w:r w:rsidRPr="00B30057">
              <w:lastRenderedPageBreak/>
              <w:t>Продовження додатк</w:t>
            </w:r>
            <w:r>
              <w:rPr>
                <w:lang w:val="uk-UA"/>
              </w:rPr>
              <w:t>у</w:t>
            </w:r>
            <w:r w:rsidRPr="00B30057">
              <w:t xml:space="preserve"> 4</w:t>
            </w:r>
          </w:p>
        </w:tc>
      </w:tr>
      <w:tr w:rsidR="00677567" w:rsidRPr="00B30057" w:rsidTr="00E07F9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20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2.2.2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Заходи щодо забезпечення технологічного та/або комерційного </w:t>
            </w:r>
            <w:proofErr w:type="gramStart"/>
            <w:r w:rsidRPr="00B30057">
              <w:rPr>
                <w:sz w:val="18"/>
                <w:szCs w:val="18"/>
              </w:rPr>
              <w:t>обл</w:t>
            </w:r>
            <w:proofErr w:type="gramEnd"/>
            <w:r w:rsidRPr="00B30057">
              <w:rPr>
                <w:sz w:val="18"/>
                <w:szCs w:val="18"/>
              </w:rPr>
              <w:t>іку ресурсів, з них:</w:t>
            </w:r>
          </w:p>
        </w:tc>
      </w:tr>
      <w:tr w:rsidR="00677567" w:rsidRPr="00B30057" w:rsidTr="00E07F92"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77567" w:rsidRDefault="00677567" w:rsidP="00794F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Оснащення багатоквартирних житлових будинків приладами </w:t>
            </w:r>
            <w:proofErr w:type="gramStart"/>
            <w:r>
              <w:rPr>
                <w:sz w:val="16"/>
                <w:szCs w:val="16"/>
              </w:rPr>
              <w:t>обл</w:t>
            </w:r>
            <w:proofErr w:type="gramEnd"/>
            <w:r>
              <w:rPr>
                <w:sz w:val="16"/>
                <w:szCs w:val="16"/>
              </w:rPr>
              <w:t>іку теплової енергії</w:t>
            </w:r>
          </w:p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794F11">
              <w:rPr>
                <w:sz w:val="18"/>
                <w:szCs w:val="18"/>
              </w:rPr>
              <w:t>5 теплових лічильників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229,82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794F11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229,82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794F11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229,82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229,82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center"/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45,96</w:t>
            </w:r>
            <w:r w:rsidRPr="00B30057">
              <w:rPr>
                <w:sz w:val="18"/>
                <w:szCs w:val="18"/>
              </w:rPr>
              <w:t> 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2.2.2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229,82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229,82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229,82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229,82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sz w:val="18"/>
                <w:szCs w:val="18"/>
                <w:lang w:val="uk-UA"/>
              </w:rPr>
            </w:pPr>
            <w:r w:rsidRPr="00B30057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45,96</w:t>
            </w:r>
            <w:r w:rsidRPr="00B30057">
              <w:rPr>
                <w:sz w:val="18"/>
                <w:szCs w:val="18"/>
              </w:rPr>
              <w:t> 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2.2.3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Заходи щодо впровадження та розвитку інформаційних технологій, з них: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2.2.3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 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 2.2.4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Заходи щодо модернізації та закупі</w:t>
            </w:r>
            <w:proofErr w:type="gramStart"/>
            <w:r w:rsidRPr="00B30057">
              <w:rPr>
                <w:sz w:val="18"/>
                <w:szCs w:val="18"/>
              </w:rPr>
              <w:t>вл</w:t>
            </w:r>
            <w:proofErr w:type="gramEnd"/>
            <w:r w:rsidRPr="00B30057">
              <w:rPr>
                <w:sz w:val="18"/>
                <w:szCs w:val="18"/>
              </w:rPr>
              <w:t>і транспортних засобів спеціального та спеціалізованого призначення, з них: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2.2.4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2.2.5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Інші заходи, з них: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2.2.5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Усього за пунктом 2.2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967,41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715,41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252,00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967,42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967,41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65,49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7,98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B30057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177,27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Усього за розділом ІІ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967,41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715,41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252,00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967,42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967,41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65,49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7,98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794F11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794F11" w:rsidRDefault="00677567" w:rsidP="00794F11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177,27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ІІІ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Постачання теплової енергії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3.1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 xml:space="preserve"> Будівництво, реконструкція та модернізація об</w:t>
            </w:r>
            <w:r w:rsidRPr="00B30057">
              <w:rPr>
                <w:rFonts w:ascii="Calibri" w:hAnsi="Calibri"/>
                <w:b/>
                <w:bCs/>
                <w:sz w:val="18"/>
                <w:szCs w:val="18"/>
              </w:rPr>
              <w:t>’</w:t>
            </w:r>
            <w:r w:rsidRPr="00B30057">
              <w:rPr>
                <w:b/>
                <w:bCs/>
                <w:sz w:val="18"/>
                <w:szCs w:val="18"/>
              </w:rPr>
              <w:t>єктів теплопостачання (звільняється від оподаткування згідно з пунктом 154.9 статті 154 Податкового кодексу України), з урахуванням: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 3.1.1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Заходи зі зниження питомих витрат, а також втрат ресурсів, з них: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3.1.1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 3.1.2 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Заходи щодо забезпечення технологічного та/або комерційного </w:t>
            </w:r>
            <w:proofErr w:type="gramStart"/>
            <w:r w:rsidRPr="00B30057">
              <w:rPr>
                <w:sz w:val="18"/>
                <w:szCs w:val="18"/>
              </w:rPr>
              <w:t>обл</w:t>
            </w:r>
            <w:proofErr w:type="gramEnd"/>
            <w:r w:rsidRPr="00B30057">
              <w:rPr>
                <w:sz w:val="18"/>
                <w:szCs w:val="18"/>
              </w:rPr>
              <w:t>іку ресурсів, з них:</w:t>
            </w:r>
          </w:p>
        </w:tc>
      </w:tr>
      <w:tr w:rsidR="00677567" w:rsidRPr="00B30057" w:rsidTr="00E07F92"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20"/>
                <w:szCs w:val="20"/>
              </w:rPr>
            </w:pPr>
            <w:r w:rsidRPr="00B3005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20"/>
                <w:szCs w:val="20"/>
              </w:rPr>
            </w:pPr>
            <w:r w:rsidRPr="00B30057">
              <w:rPr>
                <w:sz w:val="20"/>
                <w:szCs w:val="2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3.1.2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 3.1.3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Інші заходи, з них: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3.1.3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Усього за пунктом 3.1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 3.2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 xml:space="preserve">Інші заходи (не звільняється від оподаткування згідно з пунктом 154.9 статті 154 Податкового кодексу України), з урахуванням:  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3.2.1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Заходи зі зниження питомих витрат, а також втрат ресурсів, з них: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3.2.1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3.2.2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Заходи щодо забезпечення технологічного та/або комерційного </w:t>
            </w:r>
            <w:proofErr w:type="gramStart"/>
            <w:r w:rsidRPr="00B30057">
              <w:rPr>
                <w:sz w:val="18"/>
                <w:szCs w:val="18"/>
              </w:rPr>
              <w:t>обл</w:t>
            </w:r>
            <w:proofErr w:type="gramEnd"/>
            <w:r w:rsidRPr="00B30057">
              <w:rPr>
                <w:sz w:val="18"/>
                <w:szCs w:val="18"/>
              </w:rPr>
              <w:t>іку ресурсів, з них: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3.2.2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3.2.3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Заходи щодо впровадження та розвитку інформаційних технологій, з них: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3.2.3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15607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</w:pPr>
            <w:r w:rsidRPr="00B30057">
              <w:t xml:space="preserve">                                                                                  </w:t>
            </w:r>
          </w:p>
          <w:p w:rsidR="00677567" w:rsidRPr="00B30057" w:rsidRDefault="00677567" w:rsidP="00F052C8">
            <w:pPr>
              <w:jc w:val="right"/>
            </w:pPr>
            <w:r w:rsidRPr="00B30057">
              <w:lastRenderedPageBreak/>
              <w:t>Продовження додатк</w:t>
            </w:r>
            <w:r>
              <w:rPr>
                <w:lang w:val="uk-UA"/>
              </w:rPr>
              <w:t>у</w:t>
            </w:r>
            <w:r w:rsidRPr="00B30057">
              <w:t xml:space="preserve"> 4</w:t>
            </w:r>
          </w:p>
        </w:tc>
      </w:tr>
      <w:tr w:rsidR="00677567" w:rsidRPr="00B30057" w:rsidTr="00E07F92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F052C8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20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 3.2.4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Заходи щодо модернізації та закупі</w:t>
            </w:r>
            <w:proofErr w:type="gramStart"/>
            <w:r w:rsidRPr="00B30057">
              <w:rPr>
                <w:sz w:val="18"/>
                <w:szCs w:val="18"/>
              </w:rPr>
              <w:t>вл</w:t>
            </w:r>
            <w:proofErr w:type="gramEnd"/>
            <w:r w:rsidRPr="00B30057">
              <w:rPr>
                <w:sz w:val="18"/>
                <w:szCs w:val="18"/>
              </w:rPr>
              <w:t>і транспортних засобів спеціального та спеціалізованого призначення, з них: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3.2.4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 3.2.5</w:t>
            </w:r>
          </w:p>
        </w:tc>
        <w:tc>
          <w:tcPr>
            <w:tcW w:w="14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Інші заходи, з них:</w:t>
            </w:r>
          </w:p>
        </w:tc>
      </w:tr>
      <w:tr w:rsidR="00677567" w:rsidRPr="00B30057" w:rsidTr="00E07F92"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х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 xml:space="preserve">Усього за </w:t>
            </w:r>
            <w:proofErr w:type="gramStart"/>
            <w:r w:rsidRPr="00B30057">
              <w:rPr>
                <w:sz w:val="18"/>
                <w:szCs w:val="18"/>
              </w:rPr>
              <w:t>п</w:t>
            </w:r>
            <w:proofErr w:type="gramEnd"/>
            <w:r w:rsidRPr="00B30057">
              <w:rPr>
                <w:sz w:val="18"/>
                <w:szCs w:val="18"/>
              </w:rPr>
              <w:t>ідпунктом 3.2.5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sz w:val="18"/>
                <w:szCs w:val="18"/>
              </w:rPr>
            </w:pPr>
            <w:r w:rsidRPr="00B30057">
              <w:rPr>
                <w:sz w:val="18"/>
                <w:szCs w:val="18"/>
              </w:rPr>
              <w:t>Усього за пунктом 3.2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Усього за розділом ІІІ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7567" w:rsidRPr="00B30057" w:rsidTr="00E07F92"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Усього за інвестиційною програмою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30057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4266,164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30057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1677,097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30057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1137,79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30057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1451,28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30057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1327,69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30057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2938,48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30057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4266,16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8550A5" w:rsidRDefault="00677567" w:rsidP="00B30057">
            <w:pPr>
              <w:jc w:val="right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38,71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right"/>
              <w:rPr>
                <w:b/>
                <w:bCs/>
                <w:sz w:val="18"/>
                <w:szCs w:val="18"/>
              </w:rPr>
            </w:pPr>
            <w:r w:rsidRPr="00B30057">
              <w:rPr>
                <w:b/>
                <w:bCs/>
                <w:sz w:val="18"/>
                <w:szCs w:val="18"/>
              </w:rPr>
              <w:t>65,29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161,58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30057" w:rsidRDefault="00677567" w:rsidP="00B30057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1322,50</w:t>
            </w:r>
          </w:p>
        </w:tc>
      </w:tr>
    </w:tbl>
    <w:p w:rsidR="00677567" w:rsidRDefault="00677567"/>
    <w:tbl>
      <w:tblPr>
        <w:tblW w:w="15704" w:type="dxa"/>
        <w:tblInd w:w="94" w:type="dxa"/>
        <w:tblLayout w:type="fixed"/>
        <w:tblLook w:val="00A0" w:firstRow="1" w:lastRow="0" w:firstColumn="1" w:lastColumn="0" w:noHBand="0" w:noVBand="0"/>
      </w:tblPr>
      <w:tblGrid>
        <w:gridCol w:w="440"/>
        <w:gridCol w:w="1134"/>
        <w:gridCol w:w="144"/>
        <w:gridCol w:w="423"/>
        <w:gridCol w:w="765"/>
        <w:gridCol w:w="708"/>
        <w:gridCol w:w="513"/>
        <w:gridCol w:w="567"/>
        <w:gridCol w:w="720"/>
        <w:gridCol w:w="607"/>
        <w:gridCol w:w="567"/>
        <w:gridCol w:w="514"/>
        <w:gridCol w:w="540"/>
        <w:gridCol w:w="790"/>
        <w:gridCol w:w="851"/>
        <w:gridCol w:w="796"/>
        <w:gridCol w:w="821"/>
        <w:gridCol w:w="657"/>
        <w:gridCol w:w="566"/>
        <w:gridCol w:w="605"/>
        <w:gridCol w:w="567"/>
        <w:gridCol w:w="425"/>
        <w:gridCol w:w="567"/>
        <w:gridCol w:w="709"/>
        <w:gridCol w:w="708"/>
      </w:tblGrid>
      <w:tr w:rsidR="00677567" w:rsidRPr="004D5A8D" w:rsidTr="0006389E">
        <w:tc>
          <w:tcPr>
            <w:tcW w:w="15704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8550A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br w:type="page"/>
            </w:r>
          </w:p>
          <w:p w:rsidR="00677567" w:rsidRDefault="00677567" w:rsidP="008550A5">
            <w:pPr>
              <w:jc w:val="center"/>
              <w:rPr>
                <w:b/>
                <w:bCs/>
                <w:lang w:val="uk-UA"/>
              </w:rPr>
            </w:pPr>
            <w:r w:rsidRPr="00A77EF6">
              <w:rPr>
                <w:b/>
                <w:bCs/>
              </w:rPr>
              <w:t>Фінансовий план використання кошті</w:t>
            </w:r>
            <w:proofErr w:type="gramStart"/>
            <w:r w:rsidRPr="00A77EF6">
              <w:rPr>
                <w:b/>
                <w:bCs/>
              </w:rPr>
              <w:t>в</w:t>
            </w:r>
            <w:proofErr w:type="gramEnd"/>
            <w:r w:rsidRPr="00A77EF6">
              <w:rPr>
                <w:b/>
                <w:bCs/>
              </w:rPr>
              <w:t xml:space="preserve"> для  виконання  </w:t>
            </w:r>
            <w:r>
              <w:rPr>
                <w:b/>
                <w:bCs/>
                <w:lang w:val="uk-UA"/>
              </w:rPr>
              <w:t xml:space="preserve">коригованої </w:t>
            </w:r>
            <w:r w:rsidRPr="00A77EF6">
              <w:rPr>
                <w:b/>
                <w:bCs/>
              </w:rPr>
              <w:t>інвестиційної програми</w:t>
            </w:r>
          </w:p>
          <w:p w:rsidR="00677567" w:rsidRPr="004D5A8D" w:rsidRDefault="00677567" w:rsidP="008550A5">
            <w:pPr>
              <w:jc w:val="center"/>
              <w:rPr>
                <w:sz w:val="14"/>
                <w:szCs w:val="14"/>
              </w:rPr>
            </w:pPr>
            <w:r w:rsidRPr="00A77EF6">
              <w:rPr>
                <w:b/>
                <w:bCs/>
              </w:rPr>
              <w:t xml:space="preserve">та  їх урахування у структурі тарифів на 12 місяців 2017 </w:t>
            </w:r>
            <w:proofErr w:type="gramStart"/>
            <w:r w:rsidRPr="00A77EF6">
              <w:rPr>
                <w:b/>
                <w:bCs/>
              </w:rPr>
              <w:t>р</w:t>
            </w:r>
            <w:proofErr w:type="gramEnd"/>
            <w:r w:rsidRPr="00A77EF6">
              <w:rPr>
                <w:b/>
                <w:bCs/>
              </w:rPr>
              <w:t>ік</w:t>
            </w:r>
          </w:p>
        </w:tc>
      </w:tr>
      <w:tr w:rsidR="00677567" w:rsidRPr="004D5A8D" w:rsidTr="0006389E">
        <w:tc>
          <w:tcPr>
            <w:tcW w:w="15704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7567" w:rsidRPr="00A77EF6" w:rsidRDefault="00677567" w:rsidP="00A77EF6">
            <w:pPr>
              <w:jc w:val="center"/>
            </w:pPr>
            <w:r w:rsidRPr="00A77EF6">
              <w:rPr>
                <w:u w:val="single"/>
              </w:rPr>
              <w:t xml:space="preserve">Комунальне </w:t>
            </w:r>
            <w:proofErr w:type="gramStart"/>
            <w:r w:rsidRPr="00A77EF6">
              <w:rPr>
                <w:u w:val="single"/>
              </w:rPr>
              <w:t>п</w:t>
            </w:r>
            <w:proofErr w:type="gramEnd"/>
            <w:r w:rsidRPr="00A77EF6">
              <w:rPr>
                <w:u w:val="single"/>
              </w:rPr>
              <w:t>ідприємство Новоград-Волинської міської ради "Новоград-Волинськтеплокомуненерго"</w:t>
            </w:r>
          </w:p>
        </w:tc>
      </w:tr>
      <w:tr w:rsidR="00677567" w:rsidRPr="004D5A8D" w:rsidTr="0006389E">
        <w:tc>
          <w:tcPr>
            <w:tcW w:w="15704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(найменування ліцензіата)  </w:t>
            </w:r>
          </w:p>
        </w:tc>
      </w:tr>
      <w:tr w:rsidR="00677567" w:rsidRPr="004D5A8D" w:rsidTr="00E07F92"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bookmarkStart w:id="1" w:name="_Hlk519236621"/>
            <w:r w:rsidRPr="004D5A8D">
              <w:rPr>
                <w:sz w:val="14"/>
                <w:szCs w:val="14"/>
              </w:rPr>
              <w:t>№ з/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Найменування заходів (пооб'єктно)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77567" w:rsidRPr="004D5A8D" w:rsidRDefault="00677567" w:rsidP="004D3A36">
            <w:pPr>
              <w:ind w:left="113" w:right="113"/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Кількісний показник (одиниця виміру)</w:t>
            </w:r>
          </w:p>
        </w:tc>
        <w:tc>
          <w:tcPr>
            <w:tcW w:w="44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Фінансовий план використання коштів на виконання інвестиційної програми за джерелами фінансування, тис</w:t>
            </w:r>
            <w:proofErr w:type="gramStart"/>
            <w:r w:rsidRPr="004D5A8D">
              <w:rPr>
                <w:sz w:val="14"/>
                <w:szCs w:val="14"/>
              </w:rPr>
              <w:t>.</w:t>
            </w:r>
            <w:proofErr w:type="gramEnd"/>
            <w:r w:rsidRPr="004D5A8D">
              <w:rPr>
                <w:sz w:val="14"/>
                <w:szCs w:val="14"/>
              </w:rPr>
              <w:t xml:space="preserve"> </w:t>
            </w:r>
            <w:proofErr w:type="gramStart"/>
            <w:r w:rsidRPr="004D5A8D">
              <w:rPr>
                <w:sz w:val="14"/>
                <w:szCs w:val="14"/>
              </w:rPr>
              <w:t>г</w:t>
            </w:r>
            <w:proofErr w:type="gramEnd"/>
            <w:r w:rsidRPr="004D5A8D">
              <w:rPr>
                <w:sz w:val="14"/>
                <w:szCs w:val="14"/>
              </w:rPr>
              <w:t>рн. (без ПДВ)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77567" w:rsidRPr="004D5A8D" w:rsidRDefault="00677567" w:rsidP="004D3A36">
            <w:pPr>
              <w:ind w:left="113" w:right="113"/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Сума позичкових коштів та відсотків за їх  використання, що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ідлягає поверненню у</w:t>
            </w:r>
            <w:r w:rsidRPr="004D5A8D">
              <w:rPr>
                <w:b/>
                <w:bCs/>
                <w:sz w:val="14"/>
                <w:szCs w:val="14"/>
              </w:rPr>
              <w:t xml:space="preserve"> </w:t>
            </w:r>
            <w:r w:rsidRPr="004D5A8D">
              <w:rPr>
                <w:sz w:val="14"/>
                <w:szCs w:val="14"/>
              </w:rPr>
              <w:t>планованому періоді, тис. грн. (без ПДВ)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77567" w:rsidRPr="004D5A8D" w:rsidRDefault="00677567" w:rsidP="004D3A36">
            <w:pPr>
              <w:ind w:left="113" w:right="113"/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 Сума інших залучених коштів, що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ідлягає поверненню у планованому періоді,  тис. грн.  (без ПДВ)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77567" w:rsidRPr="004D5A8D" w:rsidRDefault="00677567" w:rsidP="004D3A36">
            <w:pPr>
              <w:ind w:left="113" w:right="113"/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Кошти, що враховуються у структурі тарифів гр.5+гр.6. + гр.11+гр.12,   тис</w:t>
            </w:r>
            <w:proofErr w:type="gramStart"/>
            <w:r w:rsidRPr="004D5A8D">
              <w:rPr>
                <w:sz w:val="14"/>
                <w:szCs w:val="14"/>
              </w:rPr>
              <w:t>.</w:t>
            </w:r>
            <w:proofErr w:type="gramEnd"/>
            <w:r w:rsidRPr="004D5A8D">
              <w:rPr>
                <w:sz w:val="14"/>
                <w:szCs w:val="14"/>
              </w:rPr>
              <w:t xml:space="preserve"> </w:t>
            </w:r>
            <w:proofErr w:type="gramStart"/>
            <w:r w:rsidRPr="004D5A8D">
              <w:rPr>
                <w:sz w:val="14"/>
                <w:szCs w:val="14"/>
              </w:rPr>
              <w:t>г</w:t>
            </w:r>
            <w:proofErr w:type="gramEnd"/>
            <w:r w:rsidRPr="004D5A8D">
              <w:rPr>
                <w:sz w:val="14"/>
                <w:szCs w:val="14"/>
              </w:rPr>
              <w:t>рн. (без ПДВ)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 За способом виконання, тис</w:t>
            </w:r>
            <w:proofErr w:type="gramStart"/>
            <w:r w:rsidRPr="004D5A8D">
              <w:rPr>
                <w:sz w:val="14"/>
                <w:szCs w:val="14"/>
              </w:rPr>
              <w:t>.</w:t>
            </w:r>
            <w:proofErr w:type="gramEnd"/>
            <w:r w:rsidRPr="004D5A8D">
              <w:rPr>
                <w:sz w:val="14"/>
                <w:szCs w:val="14"/>
              </w:rPr>
              <w:t xml:space="preserve"> </w:t>
            </w:r>
            <w:proofErr w:type="gramStart"/>
            <w:r w:rsidRPr="004D5A8D">
              <w:rPr>
                <w:sz w:val="14"/>
                <w:szCs w:val="14"/>
              </w:rPr>
              <w:t>г</w:t>
            </w:r>
            <w:proofErr w:type="gramEnd"/>
            <w:r w:rsidRPr="004D5A8D">
              <w:rPr>
                <w:sz w:val="14"/>
                <w:szCs w:val="14"/>
              </w:rPr>
              <w:t>рн. (без ПДВ)</w:t>
            </w:r>
          </w:p>
        </w:tc>
        <w:tc>
          <w:tcPr>
            <w:tcW w:w="26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Графік здійснення заходів та використання коштів на планований період, тис</w:t>
            </w:r>
            <w:proofErr w:type="gramStart"/>
            <w:r w:rsidRPr="004D5A8D">
              <w:rPr>
                <w:sz w:val="14"/>
                <w:szCs w:val="14"/>
              </w:rPr>
              <w:t>.</w:t>
            </w:r>
            <w:proofErr w:type="gramEnd"/>
            <w:r w:rsidRPr="004D5A8D">
              <w:rPr>
                <w:sz w:val="14"/>
                <w:szCs w:val="14"/>
              </w:rPr>
              <w:t xml:space="preserve"> </w:t>
            </w:r>
            <w:proofErr w:type="gramStart"/>
            <w:r w:rsidRPr="004D5A8D">
              <w:rPr>
                <w:sz w:val="14"/>
                <w:szCs w:val="14"/>
              </w:rPr>
              <w:t>г</w:t>
            </w:r>
            <w:proofErr w:type="gramEnd"/>
            <w:r w:rsidRPr="004D5A8D">
              <w:rPr>
                <w:sz w:val="14"/>
                <w:szCs w:val="14"/>
              </w:rPr>
              <w:t>рн. (без ПДВ)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Строк окупності (місяців) </w:t>
            </w:r>
            <w:r w:rsidRPr="004D5A8D">
              <w:rPr>
                <w:b/>
                <w:bCs/>
                <w:sz w:val="14"/>
                <w:szCs w:val="14"/>
              </w:rPr>
              <w:t>*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№ аркуша обґрунтовуючих </w:t>
            </w:r>
            <w:proofErr w:type="gramStart"/>
            <w:r w:rsidRPr="004D5A8D">
              <w:rPr>
                <w:sz w:val="14"/>
                <w:szCs w:val="14"/>
              </w:rPr>
              <w:t>матер</w:t>
            </w:r>
            <w:proofErr w:type="gramEnd"/>
            <w:r w:rsidRPr="004D5A8D">
              <w:rPr>
                <w:sz w:val="14"/>
                <w:szCs w:val="14"/>
              </w:rPr>
              <w:t>іалів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77567" w:rsidRPr="004D5A8D" w:rsidRDefault="00677567" w:rsidP="00E07F92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Економія паливно-енергетичних ресурсів (тони умовного палива/прогнозний період)</w:t>
            </w:r>
          </w:p>
          <w:p w:rsidR="00677567" w:rsidRPr="004D5A8D" w:rsidRDefault="00677567" w:rsidP="00E07F9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Економія фонду заробітної плати (тис. грн./</w:t>
            </w:r>
            <w:proofErr w:type="gramStart"/>
            <w:r w:rsidRPr="004D5A8D">
              <w:rPr>
                <w:sz w:val="14"/>
                <w:szCs w:val="14"/>
              </w:rPr>
              <w:t>р</w:t>
            </w:r>
            <w:proofErr w:type="gramEnd"/>
            <w:r w:rsidRPr="004D5A8D">
              <w:rPr>
                <w:sz w:val="14"/>
                <w:szCs w:val="14"/>
              </w:rPr>
              <w:t>ік)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Економічний ефект (тис</w:t>
            </w:r>
            <w:proofErr w:type="gramStart"/>
            <w:r w:rsidRPr="004D5A8D">
              <w:rPr>
                <w:sz w:val="14"/>
                <w:szCs w:val="14"/>
              </w:rPr>
              <w:t>.</w:t>
            </w:r>
            <w:proofErr w:type="gramEnd"/>
            <w:r w:rsidRPr="004D5A8D">
              <w:rPr>
                <w:sz w:val="14"/>
                <w:szCs w:val="14"/>
              </w:rPr>
              <w:t xml:space="preserve"> </w:t>
            </w:r>
            <w:proofErr w:type="gramStart"/>
            <w:r w:rsidRPr="004D5A8D">
              <w:rPr>
                <w:sz w:val="14"/>
                <w:szCs w:val="14"/>
              </w:rPr>
              <w:t>г</w:t>
            </w:r>
            <w:proofErr w:type="gramEnd"/>
            <w:r w:rsidRPr="004D5A8D">
              <w:rPr>
                <w:sz w:val="14"/>
                <w:szCs w:val="14"/>
              </w:rPr>
              <w:t xml:space="preserve">рн.) </w:t>
            </w:r>
            <w:r w:rsidRPr="004D5A8D">
              <w:rPr>
                <w:b/>
                <w:bCs/>
                <w:sz w:val="14"/>
                <w:szCs w:val="14"/>
              </w:rPr>
              <w:t xml:space="preserve">** </w:t>
            </w:r>
          </w:p>
        </w:tc>
      </w:tr>
      <w:bookmarkEnd w:id="1"/>
      <w:tr w:rsidR="00677567" w:rsidRPr="004D5A8D" w:rsidTr="005E74C7"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загальна сума 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з урахуванням:</w:t>
            </w:r>
          </w:p>
        </w:tc>
        <w:tc>
          <w:tcPr>
            <w:tcW w:w="51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господарський  (вартість    матеріальних ресурсів)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ідряд-  ний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ІІІ кв.</w:t>
            </w:r>
          </w:p>
        </w:tc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ІУ кв.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І кв.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ІІ кв.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</w:tr>
      <w:tr w:rsidR="00677567" w:rsidRPr="004D5A8D" w:rsidTr="005E74C7"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амортиза-ційні відраху-вання</w:t>
            </w:r>
          </w:p>
        </w:tc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виробничі інвестиції з прибутку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7567" w:rsidRPr="004D5A8D" w:rsidRDefault="00677567" w:rsidP="004D3A36">
            <w:pPr>
              <w:ind w:left="113" w:right="113"/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отримані у планова-ному</w:t>
            </w:r>
            <w:r w:rsidRPr="004D5A8D">
              <w:rPr>
                <w:b/>
                <w:bCs/>
                <w:sz w:val="14"/>
                <w:szCs w:val="14"/>
              </w:rPr>
              <w:t xml:space="preserve"> </w:t>
            </w:r>
            <w:r w:rsidRPr="004D5A8D">
              <w:rPr>
                <w:sz w:val="14"/>
                <w:szCs w:val="14"/>
              </w:rPr>
              <w:t xml:space="preserve">періоді позичкові кошти фінансових установ, що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ідлягають повер-ненню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7567" w:rsidRPr="004D5A8D" w:rsidRDefault="00677567" w:rsidP="004D3A36">
            <w:pPr>
              <w:ind w:left="113" w:right="113"/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отримані у планова-ному</w:t>
            </w:r>
            <w:r w:rsidRPr="004D5A8D">
              <w:rPr>
                <w:b/>
                <w:bCs/>
                <w:sz w:val="14"/>
                <w:szCs w:val="14"/>
              </w:rPr>
              <w:t xml:space="preserve"> </w:t>
            </w:r>
            <w:r w:rsidRPr="004D5A8D">
              <w:rPr>
                <w:sz w:val="14"/>
                <w:szCs w:val="14"/>
              </w:rPr>
              <w:t xml:space="preserve">періоді  бюджетні кошти, що не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ідлягають поверненню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інші </w:t>
            </w:r>
            <w:proofErr w:type="gramStart"/>
            <w:r w:rsidRPr="004D5A8D">
              <w:rPr>
                <w:sz w:val="14"/>
                <w:szCs w:val="14"/>
              </w:rPr>
              <w:t>залучен</w:t>
            </w:r>
            <w:proofErr w:type="gramEnd"/>
            <w:r w:rsidRPr="004D5A8D">
              <w:rPr>
                <w:sz w:val="14"/>
                <w:szCs w:val="14"/>
              </w:rPr>
              <w:t>і кошти, отримані у планованому періоді, з них:</w:t>
            </w:r>
          </w:p>
        </w:tc>
        <w:tc>
          <w:tcPr>
            <w:tcW w:w="51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</w:tr>
      <w:tr w:rsidR="00677567" w:rsidRPr="004D5A8D" w:rsidTr="005E74C7"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що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ідлягають поверненню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що не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 xml:space="preserve">ідлягають поверненню </w:t>
            </w:r>
          </w:p>
        </w:tc>
        <w:tc>
          <w:tcPr>
            <w:tcW w:w="51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24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І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Виробництво теплової енергії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 1.1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 xml:space="preserve"> Будівництво, реконструкція та модернізація об</w:t>
            </w:r>
            <w:r w:rsidRPr="004D5A8D">
              <w:rPr>
                <w:rFonts w:ascii="Calibri" w:hAnsi="Calibri"/>
                <w:b/>
                <w:bCs/>
                <w:sz w:val="14"/>
                <w:szCs w:val="14"/>
              </w:rPr>
              <w:t>’</w:t>
            </w:r>
            <w:r w:rsidRPr="004D5A8D">
              <w:rPr>
                <w:b/>
                <w:bCs/>
                <w:sz w:val="14"/>
                <w:szCs w:val="14"/>
              </w:rPr>
              <w:t xml:space="preserve">єктів теплопостачання </w:t>
            </w:r>
            <w:proofErr w:type="gramStart"/>
            <w:r w:rsidRPr="004D5A8D">
              <w:rPr>
                <w:b/>
                <w:bCs/>
                <w:sz w:val="14"/>
                <w:szCs w:val="14"/>
              </w:rPr>
              <w:t xml:space="preserve">(   </w:t>
            </w:r>
            <w:proofErr w:type="gramEnd"/>
            <w:r w:rsidRPr="004D5A8D">
              <w:rPr>
                <w:b/>
                <w:bCs/>
                <w:sz w:val="14"/>
                <w:szCs w:val="14"/>
              </w:rPr>
              <w:t>звільняється від оподаткування згідно з пунктом 154.9 статті 154  Податкового кодексу України), з урахуванням: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 xml:space="preserve">  1.1.1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Заходи зі зниження питомих витрат, а також втрат ресурсів, з них:</w:t>
            </w:r>
          </w:p>
        </w:tc>
      </w:tr>
      <w:tr w:rsidR="00677567" w:rsidRPr="004D5A8D" w:rsidTr="005E74C7"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Реконструкція котельні по вул. Шевченка,1 в м. Новоград-Волинський Житомирської області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котельня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2717,43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1518,15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8550A5">
            <w:pPr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1199,28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1518,15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87,57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2629,86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2717,43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31,20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34,44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57,31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161,58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1027,30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1.1.1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2717,43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1518,15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1199,28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1518,15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87,57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2629,86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2717,43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31,20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34,44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57,31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161,58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1027,30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 xml:space="preserve">  1.1.2 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Заходи щодо забезпечення технологічного та/або комерційного </w:t>
            </w:r>
            <w:proofErr w:type="gramStart"/>
            <w:r w:rsidRPr="004D5A8D">
              <w:rPr>
                <w:sz w:val="14"/>
                <w:szCs w:val="14"/>
              </w:rPr>
              <w:t>обл</w:t>
            </w:r>
            <w:proofErr w:type="gramEnd"/>
            <w:r w:rsidRPr="004D5A8D">
              <w:rPr>
                <w:sz w:val="14"/>
                <w:szCs w:val="14"/>
              </w:rPr>
              <w:t>іку ресурсів, з них:</w:t>
            </w:r>
          </w:p>
        </w:tc>
      </w:tr>
      <w:tr w:rsidR="00677567" w:rsidRPr="004D5A8D" w:rsidTr="005E74C7"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1.1.2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5A8D">
              <w:rPr>
                <w:sz w:val="14"/>
                <w:szCs w:val="14"/>
              </w:rPr>
              <w:t xml:space="preserve">  </w:t>
            </w:r>
            <w:r w:rsidRPr="004D3A36">
              <w:rPr>
                <w:sz w:val="10"/>
                <w:szCs w:val="10"/>
              </w:rPr>
              <w:t>1.1.3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131D6D"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131D6D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1.1.3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131D6D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Усього за пунктом 1.1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2717,43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1518,15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1199,28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1518,15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87,57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2629,86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2717,43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31,20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34,44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57,31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161,58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1027,30</w:t>
            </w:r>
          </w:p>
        </w:tc>
      </w:tr>
      <w:tr w:rsidR="00677567" w:rsidRPr="004D5A8D" w:rsidTr="00131D6D">
        <w:tc>
          <w:tcPr>
            <w:tcW w:w="15704" w:type="dxa"/>
            <w:gridSpan w:val="25"/>
            <w:tcBorders>
              <w:top w:val="single" w:sz="4" w:space="0" w:color="auto"/>
              <w:bottom w:val="single" w:sz="4" w:space="0" w:color="auto"/>
            </w:tcBorders>
            <w:noWrap/>
          </w:tcPr>
          <w:p w:rsidR="00677567" w:rsidRPr="00131D6D" w:rsidRDefault="00677567" w:rsidP="0077051E">
            <w:pPr>
              <w:jc w:val="right"/>
            </w:pPr>
          </w:p>
          <w:p w:rsidR="00677567" w:rsidRPr="00131D6D" w:rsidRDefault="00677567" w:rsidP="0077051E">
            <w:pPr>
              <w:jc w:val="right"/>
            </w:pPr>
          </w:p>
          <w:p w:rsidR="00677567" w:rsidRPr="00131D6D" w:rsidRDefault="00677567" w:rsidP="0077051E">
            <w:pPr>
              <w:jc w:val="right"/>
            </w:pPr>
            <w:r w:rsidRPr="00131D6D">
              <w:lastRenderedPageBreak/>
              <w:t>Продовження додатку 5</w:t>
            </w:r>
          </w:p>
        </w:tc>
      </w:tr>
      <w:tr w:rsidR="00677567" w:rsidRPr="004D5A8D" w:rsidTr="00131D6D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lastRenderedPageBreak/>
              <w:t>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24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1.2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 xml:space="preserve">Інші заходи (не звільняється від оподаткування згідно з пунктом 154.9 статті 154 Податкового кодексу України), з урахуванням:  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>1.2.1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Заходи зі зниження питомих витрат, а також втрат ресурсів, з них:</w:t>
            </w:r>
          </w:p>
        </w:tc>
      </w:tr>
      <w:tr w:rsidR="00677567" w:rsidRPr="004D5A8D" w:rsidTr="005E74C7"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77567" w:rsidRPr="004D5A8D" w:rsidRDefault="00677567" w:rsidP="004D5A8D">
            <w:pPr>
              <w:rPr>
                <w:color w:val="000000"/>
                <w:sz w:val="14"/>
                <w:szCs w:val="14"/>
              </w:rPr>
            </w:pPr>
            <w:r w:rsidRPr="004D5A8D">
              <w:rPr>
                <w:color w:val="000000"/>
                <w:sz w:val="14"/>
                <w:szCs w:val="14"/>
              </w:rPr>
              <w:t>     Заміна установки ХВО SEPARTEC 2PS-180-240-AC  в котельні  по вул. Рибалко, 10.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установка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198,75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56,595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142,155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198,75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198,75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198,75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3A36" w:rsidRDefault="00677567" w:rsidP="004D3A36">
            <w:pPr>
              <w:jc w:val="center"/>
              <w:rPr>
                <w:sz w:val="14"/>
                <w:szCs w:val="14"/>
                <w:lang w:val="uk-UA"/>
              </w:rPr>
            </w:pPr>
            <w:r w:rsidRPr="004D5A8D">
              <w:rPr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39,75</w:t>
            </w:r>
          </w:p>
        </w:tc>
      </w:tr>
      <w:tr w:rsidR="00677567" w:rsidRPr="004D5A8D" w:rsidTr="005E74C7"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rPr>
                <w:color w:val="000000"/>
                <w:sz w:val="14"/>
                <w:szCs w:val="14"/>
              </w:rPr>
            </w:pPr>
            <w:r w:rsidRPr="004D5A8D">
              <w:rPr>
                <w:color w:val="000000"/>
                <w:sz w:val="14"/>
                <w:szCs w:val="14"/>
              </w:rPr>
              <w:t>Заміна установки ХВО Д=700 котельні по вул. Житомирська,29.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1C7D46" w:rsidRDefault="00677567" w:rsidP="004D5A8D">
            <w:pPr>
              <w:jc w:val="center"/>
              <w:rPr>
                <w:sz w:val="12"/>
                <w:szCs w:val="12"/>
              </w:rPr>
            </w:pPr>
            <w:r w:rsidRPr="001C7D46">
              <w:rPr>
                <w:sz w:val="12"/>
                <w:szCs w:val="12"/>
              </w:rPr>
              <w:t>установка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73,958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73,958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73,958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73,958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73,958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3A36" w:rsidRDefault="00677567" w:rsidP="004D3A36">
            <w:pPr>
              <w:jc w:val="center"/>
              <w:rPr>
                <w:sz w:val="14"/>
                <w:szCs w:val="14"/>
                <w:lang w:val="uk-UA"/>
              </w:rPr>
            </w:pPr>
            <w:r w:rsidRPr="004D5A8D">
              <w:rPr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212DFE" w:rsidRDefault="00677567" w:rsidP="004D3A36">
            <w:pPr>
              <w:jc w:val="center"/>
              <w:rPr>
                <w:bCs/>
                <w:sz w:val="14"/>
                <w:szCs w:val="14"/>
              </w:rPr>
            </w:pPr>
            <w:r w:rsidRPr="00212DFE">
              <w:rPr>
                <w:bCs/>
                <w:sz w:val="14"/>
                <w:szCs w:val="14"/>
              </w:rPr>
              <w:t>14,792</w:t>
            </w:r>
          </w:p>
        </w:tc>
      </w:tr>
      <w:tr w:rsidR="00677567" w:rsidRPr="008550A5" w:rsidTr="001C7D46"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1C7D46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Монтаж  сис</w:t>
            </w:r>
            <w:r>
              <w:rPr>
                <w:color w:val="000000"/>
                <w:sz w:val="16"/>
                <w:szCs w:val="16"/>
                <w:lang w:val="uk-UA"/>
              </w:rPr>
              <w:t>т</w:t>
            </w:r>
            <w:r>
              <w:rPr>
                <w:color w:val="000000"/>
                <w:sz w:val="16"/>
                <w:szCs w:val="16"/>
              </w:rPr>
              <w:t>еми пожежної сигналіза</w:t>
            </w:r>
            <w:r w:rsidRPr="00272883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ції, системи опов</w:t>
            </w:r>
            <w:proofErr w:type="gramStart"/>
            <w:r>
              <w:rPr>
                <w:color w:val="000000"/>
                <w:sz w:val="16"/>
                <w:szCs w:val="16"/>
              </w:rPr>
              <w:t>і</w:t>
            </w:r>
            <w:r w:rsidRPr="00272883">
              <w:rPr>
                <w:color w:val="000000"/>
                <w:sz w:val="16"/>
                <w:szCs w:val="16"/>
              </w:rPr>
              <w:t>-</w:t>
            </w:r>
            <w:proofErr w:type="gramEnd"/>
            <w:r>
              <w:rPr>
                <w:color w:val="000000"/>
                <w:sz w:val="16"/>
                <w:szCs w:val="16"/>
              </w:rPr>
              <w:t>щення про пожежу ЦС в приміщеннях 20-ти котелень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  <w:lang w:val="uk-UA"/>
              </w:rPr>
            </w:pPr>
            <w:r w:rsidRPr="008550A5">
              <w:rPr>
                <w:sz w:val="16"/>
                <w:szCs w:val="16"/>
              </w:rPr>
              <w:t>20 котелень</w:t>
            </w:r>
            <w:r>
              <w:rPr>
                <w:sz w:val="14"/>
                <w:szCs w:val="14"/>
                <w:lang w:val="uk-UA"/>
              </w:rPr>
              <w:t>.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  <w:r w:rsidRPr="008550A5">
              <w:rPr>
                <w:sz w:val="14"/>
                <w:szCs w:val="14"/>
              </w:rPr>
              <w:t>296,117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  <w:r w:rsidRPr="008550A5">
              <w:rPr>
                <w:sz w:val="14"/>
                <w:szCs w:val="14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  <w:r w:rsidRPr="008550A5">
              <w:rPr>
                <w:sz w:val="14"/>
                <w:szCs w:val="14"/>
              </w:rPr>
              <w:t>296,117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  <w:r w:rsidRPr="008550A5">
              <w:rPr>
                <w:sz w:val="14"/>
                <w:szCs w:val="14"/>
              </w:rPr>
              <w:t>296,117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  <w:r w:rsidRPr="008550A5">
              <w:rPr>
                <w:sz w:val="14"/>
                <w:szCs w:val="14"/>
              </w:rPr>
              <w:t>296,12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  <w:r w:rsidRPr="008550A5">
              <w:rPr>
                <w:sz w:val="14"/>
                <w:szCs w:val="14"/>
              </w:rPr>
              <w:t>296,12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  <w:r w:rsidRPr="008550A5">
              <w:rPr>
                <w:sz w:val="14"/>
                <w:szCs w:val="14"/>
              </w:rPr>
              <w:t>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8550A5" w:rsidRDefault="00677567" w:rsidP="001C7D46">
            <w:pPr>
              <w:jc w:val="center"/>
              <w:rPr>
                <w:sz w:val="14"/>
                <w:szCs w:val="14"/>
              </w:rPr>
            </w:pPr>
            <w:r w:rsidRPr="008550A5">
              <w:rPr>
                <w:sz w:val="14"/>
                <w:szCs w:val="14"/>
              </w:rPr>
              <w:t>59,223</w:t>
            </w:r>
          </w:p>
        </w:tc>
      </w:tr>
      <w:tr w:rsidR="00677567" w:rsidRPr="004D5A8D" w:rsidTr="005E74C7"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8550A5" w:rsidRDefault="00677567" w:rsidP="004D5A8D">
            <w:pPr>
              <w:rPr>
                <w:color w:val="000000"/>
                <w:sz w:val="14"/>
                <w:szCs w:val="14"/>
              </w:rPr>
            </w:pPr>
            <w:r w:rsidRPr="008550A5">
              <w:rPr>
                <w:color w:val="000000"/>
                <w:sz w:val="14"/>
                <w:szCs w:val="14"/>
              </w:rPr>
              <w:t>Вогнезахист дерев</w:t>
            </w:r>
            <w:proofErr w:type="gramStart"/>
            <w:r w:rsidRPr="008550A5">
              <w:rPr>
                <w:color w:val="000000"/>
                <w:sz w:val="14"/>
                <w:szCs w:val="14"/>
              </w:rPr>
              <w:t>"я</w:t>
            </w:r>
            <w:proofErr w:type="gramEnd"/>
            <w:r w:rsidRPr="008550A5">
              <w:rPr>
                <w:color w:val="000000"/>
                <w:sz w:val="14"/>
                <w:szCs w:val="14"/>
              </w:rPr>
              <w:t>них конструкцій горища лабораторного корпусу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212DFE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Будівля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212DFE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12,500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14"/>
                <w:lang w:val="uk-UA"/>
              </w:rPr>
              <w:t>12,500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14"/>
                <w:lang w:val="uk-UA"/>
              </w:rPr>
              <w:t>12,500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7567" w:rsidRDefault="00677567">
            <w:pPr>
              <w:rPr>
                <w:sz w:val="14"/>
                <w:szCs w:val="14"/>
                <w:lang w:val="uk-UA"/>
              </w:rPr>
            </w:pPr>
          </w:p>
          <w:p w:rsidR="00677567" w:rsidRDefault="00677567">
            <w:pPr>
              <w:rPr>
                <w:sz w:val="14"/>
                <w:szCs w:val="14"/>
                <w:lang w:val="uk-UA"/>
              </w:rPr>
            </w:pPr>
          </w:p>
          <w:p w:rsidR="00677567" w:rsidRDefault="00677567">
            <w:r w:rsidRPr="0002330D">
              <w:rPr>
                <w:sz w:val="14"/>
                <w:szCs w:val="14"/>
                <w:lang w:val="uk-UA"/>
              </w:rPr>
              <w:t>12,500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7567" w:rsidRDefault="00677567">
            <w:pPr>
              <w:rPr>
                <w:sz w:val="14"/>
                <w:szCs w:val="14"/>
                <w:lang w:val="uk-UA"/>
              </w:rPr>
            </w:pPr>
          </w:p>
          <w:p w:rsidR="00677567" w:rsidRDefault="00677567">
            <w:pPr>
              <w:rPr>
                <w:sz w:val="14"/>
                <w:szCs w:val="14"/>
                <w:lang w:val="uk-UA"/>
              </w:rPr>
            </w:pPr>
          </w:p>
          <w:p w:rsidR="00677567" w:rsidRDefault="00677567">
            <w:r w:rsidRPr="0002330D">
              <w:rPr>
                <w:sz w:val="14"/>
                <w:szCs w:val="14"/>
                <w:lang w:val="uk-UA"/>
              </w:rPr>
              <w:t>12,500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Default="00677567">
            <w:pPr>
              <w:jc w:val="center"/>
              <w:rPr>
                <w:sz w:val="14"/>
                <w:szCs w:val="14"/>
                <w:lang w:val="uk-UA"/>
              </w:rPr>
            </w:pPr>
          </w:p>
          <w:p w:rsidR="00677567" w:rsidRDefault="00677567">
            <w:pPr>
              <w:jc w:val="center"/>
              <w:rPr>
                <w:sz w:val="14"/>
                <w:szCs w:val="14"/>
                <w:lang w:val="uk-UA"/>
              </w:rPr>
            </w:pPr>
          </w:p>
          <w:p w:rsidR="00677567" w:rsidRPr="00212DFE" w:rsidRDefault="0067756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36,00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212DFE" w:rsidRDefault="0067756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4,167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1.2.1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212DFE" w:rsidRDefault="00677567" w:rsidP="004D3A36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581,33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212DFE" w:rsidRDefault="00677567" w:rsidP="004D3A36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158,95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212DFE" w:rsidRDefault="00677567" w:rsidP="004D3A36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422,38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212DFE" w:rsidRDefault="00677567" w:rsidP="004D3A36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581,33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272,71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212DFE" w:rsidRDefault="00677567" w:rsidP="004D3A36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308,62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212DFE" w:rsidRDefault="00677567" w:rsidP="004D3A36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308,62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272,71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59,15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3A36">
            <w:pPr>
              <w:jc w:val="center"/>
              <w:rPr>
                <w:sz w:val="14"/>
                <w:szCs w:val="14"/>
                <w:lang w:val="uk-UA"/>
              </w:rPr>
            </w:pPr>
            <w:r w:rsidRPr="004D5A8D">
              <w:rPr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3A36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212DFE" w:rsidRDefault="00677567" w:rsidP="004D3A36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117,93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>1.2.2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Заходи щодо забезпечення технологічного та/або комерційного </w:t>
            </w:r>
            <w:proofErr w:type="gramStart"/>
            <w:r w:rsidRPr="004D5A8D">
              <w:rPr>
                <w:sz w:val="14"/>
                <w:szCs w:val="14"/>
              </w:rPr>
              <w:t>обл</w:t>
            </w:r>
            <w:proofErr w:type="gramEnd"/>
            <w:r w:rsidRPr="004D5A8D">
              <w:rPr>
                <w:sz w:val="14"/>
                <w:szCs w:val="14"/>
              </w:rPr>
              <w:t>іку ресурсів, з них:</w:t>
            </w:r>
          </w:p>
        </w:tc>
      </w:tr>
      <w:tr w:rsidR="00677567" w:rsidRPr="004D5A8D" w:rsidTr="005E74C7"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1.2.2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>1.2.3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1.2.3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>1.2.4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Заходи щодо модернізації та закупі</w:t>
            </w:r>
            <w:proofErr w:type="gramStart"/>
            <w:r w:rsidRPr="004D5A8D">
              <w:rPr>
                <w:sz w:val="14"/>
                <w:szCs w:val="14"/>
              </w:rPr>
              <w:t>вл</w:t>
            </w:r>
            <w:proofErr w:type="gramEnd"/>
            <w:r w:rsidRPr="004D5A8D">
              <w:rPr>
                <w:sz w:val="14"/>
                <w:szCs w:val="14"/>
              </w:rPr>
              <w:t>і транспортних засобів спеціального та спеціалізованого призначення, з них: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1.2.4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>1.2.5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Інші заходи, з них: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1.2.5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Усього за пунктом 1.2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212DFE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581,33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212DFE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158,95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212DFE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422,38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581,33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272,71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308,62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308,62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272,71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59,15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117,93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Усього за розділом І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3298,75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1677,10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422,38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1199,28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E82C46">
            <w:pPr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2099,47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360,27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2938,48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3026,05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272,71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35,44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57,31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161,58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1145,23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ІІ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Транспортування теплової енергії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 2.1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 xml:space="preserve"> Будівництво, реконструкція та модернізація об'єктів теплопостачання </w:t>
            </w:r>
            <w:proofErr w:type="gramStart"/>
            <w:r w:rsidRPr="004D5A8D">
              <w:rPr>
                <w:b/>
                <w:bCs/>
                <w:sz w:val="14"/>
                <w:szCs w:val="14"/>
              </w:rPr>
              <w:t xml:space="preserve">(  </w:t>
            </w:r>
            <w:proofErr w:type="gramEnd"/>
            <w:r w:rsidRPr="004D5A8D">
              <w:rPr>
                <w:b/>
                <w:bCs/>
                <w:sz w:val="14"/>
                <w:szCs w:val="14"/>
              </w:rPr>
              <w:t>звільняється від оподаткування згідно з пунктом 154.9 статті 154 Податкового кодексу України), з урахуванням: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>2.1.1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Заходи зі зниження питомих витрат, а також втрат ресурсів, з них:</w:t>
            </w:r>
          </w:p>
        </w:tc>
      </w:tr>
      <w:tr w:rsidR="00677567" w:rsidRPr="004D5A8D" w:rsidTr="005E74C7"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right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2.1.1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х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 xml:space="preserve">2.1.2 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2.1.2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>2.1.3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Інші заходи, з них: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2.1.3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Усього за пунктом 2.1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 2.2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 xml:space="preserve">Інші заходи (не звільняється від оподаткування згідно з пунктом 154.9 статті 154 Податкового кодексу України), з урахуванням:  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>2.2.1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Заходи зі зниження питомих витрат, а також втрат ресурсів, з них:</w:t>
            </w:r>
          </w:p>
        </w:tc>
      </w:tr>
      <w:tr w:rsidR="00677567" w:rsidRPr="004D5A8D" w:rsidTr="000874EE"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Реконструкція  теплових мережз  заміною аварійних ділянок на труби попередньоізольовані з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інополіуретановою ізоляцією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0874EE">
            <w:pPr>
              <w:ind w:right="-10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1068,7</w:t>
            </w:r>
            <w:r w:rsidRPr="004D5A8D">
              <w:rPr>
                <w:sz w:val="14"/>
                <w:szCs w:val="14"/>
              </w:rPr>
              <w:t xml:space="preserve"> п.м в однотрубному обчисленні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E82C46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737,60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E82C46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485,60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E82C46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252,00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E82C46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485,60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E82C46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737,60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E82C46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392,00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345,00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67,41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7,98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4D5A8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131,31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2.2.1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737,60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485,60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252,00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485,60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737,60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392,00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345,00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67,41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7,98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131,31</w:t>
            </w:r>
          </w:p>
        </w:tc>
      </w:tr>
      <w:tr w:rsidR="00677567" w:rsidRPr="004D5A8D" w:rsidTr="0006389E">
        <w:tc>
          <w:tcPr>
            <w:tcW w:w="1570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7567" w:rsidRPr="003F02CF" w:rsidRDefault="00677567" w:rsidP="00FA77E7">
            <w:pPr>
              <w:jc w:val="right"/>
            </w:pPr>
            <w:r w:rsidRPr="003F02CF">
              <w:lastRenderedPageBreak/>
              <w:t>Продовження додатку 5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4D5A8D" w:rsidRDefault="00677567" w:rsidP="00FA77E7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24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>2.2.2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Заходи щодо забезпечення технологічного та/або комерційного </w:t>
            </w:r>
            <w:proofErr w:type="gramStart"/>
            <w:r w:rsidRPr="004D5A8D">
              <w:rPr>
                <w:sz w:val="14"/>
                <w:szCs w:val="14"/>
              </w:rPr>
              <w:t>обл</w:t>
            </w:r>
            <w:proofErr w:type="gramEnd"/>
            <w:r w:rsidRPr="004D5A8D">
              <w:rPr>
                <w:sz w:val="14"/>
                <w:szCs w:val="14"/>
              </w:rPr>
              <w:t>іку ресурсів, з них:</w:t>
            </w:r>
          </w:p>
        </w:tc>
      </w:tr>
      <w:tr w:rsidR="00677567" w:rsidRPr="004D5A8D" w:rsidTr="005E74C7"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Оснащення багатоквартирних житлових будинків  приладами обліку теплової енергії</w:t>
            </w: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 один</w:t>
            </w: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E82C46">
            <w:pPr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229,82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229,82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252,00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229,82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229,82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229,82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45,96</w:t>
            </w:r>
            <w:r w:rsidRPr="004D5A8D">
              <w:rPr>
                <w:sz w:val="14"/>
                <w:szCs w:val="14"/>
              </w:rPr>
              <w:t> 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2.2.2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229,82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229,82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252,00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229,82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229,82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229,82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E82C46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45,96</w:t>
            </w:r>
            <w:r w:rsidRPr="004D5A8D">
              <w:rPr>
                <w:sz w:val="14"/>
                <w:szCs w:val="14"/>
              </w:rPr>
              <w:t> 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>2.2.3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2.2.3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>2.2.4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Заходи щодо модернізації та закупі</w:t>
            </w:r>
            <w:proofErr w:type="gramStart"/>
            <w:r w:rsidRPr="004D5A8D">
              <w:rPr>
                <w:sz w:val="14"/>
                <w:szCs w:val="14"/>
              </w:rPr>
              <w:t>вл</w:t>
            </w:r>
            <w:proofErr w:type="gramEnd"/>
            <w:r w:rsidRPr="004D5A8D">
              <w:rPr>
                <w:sz w:val="14"/>
                <w:szCs w:val="14"/>
              </w:rPr>
              <w:t>і транспортних засобів спеціального та спеціалізованого призначення, з них: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2.2.4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 xml:space="preserve"> 2.2.5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0,00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2.2.5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Усього за пунктом 2.2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967,41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715,41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252,00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715,41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967,41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622,42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345,00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65,49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7,98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177,27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Усього за розділом ІІ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967,41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715,41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252,00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715,41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967,41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622,42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345,00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65,49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7,98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B2496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177,27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ІІІ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Постачання теплової енергії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 3.1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 xml:space="preserve"> Будівництво, реконструкція та модернізація об</w:t>
            </w:r>
            <w:r w:rsidRPr="004D5A8D">
              <w:rPr>
                <w:rFonts w:ascii="Calibri" w:hAnsi="Calibri"/>
                <w:b/>
                <w:bCs/>
                <w:sz w:val="14"/>
                <w:szCs w:val="14"/>
              </w:rPr>
              <w:t>’</w:t>
            </w:r>
            <w:r w:rsidRPr="004D5A8D">
              <w:rPr>
                <w:b/>
                <w:bCs/>
                <w:sz w:val="14"/>
                <w:szCs w:val="14"/>
              </w:rPr>
              <w:t>єктів теплопостачання (звільняється від оподаткування згідно з пунктом 154.9 статті 154 Податкового кодексу України), з урахуванням: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 xml:space="preserve">  3.1.1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Заходи зі зниження питомих витрат, а також втрат ресурсів, з них: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3.1.1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 xml:space="preserve">  3.1.2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Заходи щодо забезпечення технологічного та/або комерційного </w:t>
            </w:r>
            <w:proofErr w:type="gramStart"/>
            <w:r w:rsidRPr="004D5A8D">
              <w:rPr>
                <w:sz w:val="14"/>
                <w:szCs w:val="14"/>
              </w:rPr>
              <w:t>обл</w:t>
            </w:r>
            <w:proofErr w:type="gramEnd"/>
            <w:r w:rsidRPr="004D5A8D">
              <w:rPr>
                <w:sz w:val="14"/>
                <w:szCs w:val="14"/>
              </w:rPr>
              <w:t>іку ресурсів, з них:</w:t>
            </w:r>
          </w:p>
        </w:tc>
      </w:tr>
      <w:tr w:rsidR="00677567" w:rsidRPr="004D5A8D" w:rsidTr="005E74C7"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3.1.2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х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 xml:space="preserve">  3.1.3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Інші заходи, з них: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3.1.3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Усього за пунктом 3.1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х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 w:rsidRPr="004D5A8D">
              <w:rPr>
                <w:sz w:val="14"/>
                <w:szCs w:val="14"/>
              </w:rPr>
              <w:t>3.2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 xml:space="preserve">Інші заходи (не звільняється від оподаткування згідно з пунктом 154.9 статті 154 Податкового кодексу України), з урахуванням:  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>3.2.1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Заходи зі зниження питомих витрат, а також втрат ресурсів, з них: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3.2.1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 xml:space="preserve"> 3.2.2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Заходи щодо забезпечення технологічного та/або комерційного </w:t>
            </w:r>
            <w:proofErr w:type="gramStart"/>
            <w:r w:rsidRPr="004D5A8D">
              <w:rPr>
                <w:sz w:val="14"/>
                <w:szCs w:val="14"/>
              </w:rPr>
              <w:t>обл</w:t>
            </w:r>
            <w:proofErr w:type="gramEnd"/>
            <w:r w:rsidRPr="004D5A8D">
              <w:rPr>
                <w:sz w:val="14"/>
                <w:szCs w:val="14"/>
              </w:rPr>
              <w:t>іку ресурсів, з них: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3.2.2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>3.2.3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Заходи щодо впровадження та розвитку інформаційних технологій, з них: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3.2.3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>3.2.4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ідпунктом3.2.4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06389E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3A36" w:rsidRDefault="00677567" w:rsidP="004D5A8D">
            <w:pPr>
              <w:jc w:val="center"/>
              <w:rPr>
                <w:sz w:val="10"/>
                <w:szCs w:val="10"/>
              </w:rPr>
            </w:pPr>
            <w:r w:rsidRPr="004D3A36">
              <w:rPr>
                <w:sz w:val="10"/>
                <w:szCs w:val="10"/>
              </w:rPr>
              <w:t>3.2.5</w:t>
            </w:r>
          </w:p>
        </w:tc>
        <w:tc>
          <w:tcPr>
            <w:tcW w:w="152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 xml:space="preserve">Усього за </w:t>
            </w:r>
            <w:proofErr w:type="gramStart"/>
            <w:r w:rsidRPr="004D5A8D">
              <w:rPr>
                <w:sz w:val="14"/>
                <w:szCs w:val="14"/>
              </w:rPr>
              <w:t>п</w:t>
            </w:r>
            <w:proofErr w:type="gramEnd"/>
            <w:r w:rsidRPr="004D5A8D">
              <w:rPr>
                <w:sz w:val="14"/>
                <w:szCs w:val="14"/>
              </w:rPr>
              <w:t>ідпунктом 3.2.5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Усього за пунктом 3.2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sz w:val="14"/>
                <w:szCs w:val="14"/>
              </w:rPr>
            </w:pPr>
            <w:r w:rsidRPr="004D5A8D">
              <w:rPr>
                <w:sz w:val="14"/>
                <w:szCs w:val="14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Усього за розділом ІІІ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677567" w:rsidRPr="004D5A8D" w:rsidTr="005E74C7"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Усього за інвестиційною програмою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4266,16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1677,10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1137,79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1451,28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2814,884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1327,68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2938,48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3648,46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617,71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38,71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65,29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4D5A8D" w:rsidRDefault="00677567" w:rsidP="004D5A8D">
            <w:pPr>
              <w:jc w:val="center"/>
              <w:rPr>
                <w:b/>
                <w:bCs/>
                <w:sz w:val="14"/>
                <w:szCs w:val="14"/>
              </w:rPr>
            </w:pPr>
            <w:r w:rsidRPr="004D5A8D">
              <w:rPr>
                <w:b/>
                <w:bCs/>
                <w:sz w:val="14"/>
                <w:szCs w:val="14"/>
              </w:rPr>
              <w:t>161,58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4D5A8D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1322,50</w:t>
            </w:r>
          </w:p>
        </w:tc>
      </w:tr>
    </w:tbl>
    <w:p w:rsidR="00677567" w:rsidRDefault="00677567" w:rsidP="000F6564">
      <w:pPr>
        <w:rPr>
          <w:lang w:val="uk-UA"/>
        </w:rPr>
      </w:pPr>
    </w:p>
    <w:p w:rsidR="00677567" w:rsidRDefault="00677567" w:rsidP="000F6564">
      <w:pPr>
        <w:rPr>
          <w:lang w:val="uk-UA"/>
        </w:rPr>
        <w:sectPr w:rsidR="00677567" w:rsidSect="00525F9E">
          <w:pgSz w:w="16838" w:h="11906" w:orient="landscape"/>
          <w:pgMar w:top="719" w:right="709" w:bottom="709" w:left="851" w:header="709" w:footer="709" w:gutter="0"/>
          <w:cols w:space="708"/>
          <w:docGrid w:linePitch="360"/>
        </w:sectPr>
      </w:pPr>
    </w:p>
    <w:p w:rsidR="00677567" w:rsidRDefault="00677567" w:rsidP="000F6564">
      <w:pPr>
        <w:rPr>
          <w:lang w:val="uk-UA"/>
        </w:rPr>
      </w:pPr>
    </w:p>
    <w:tbl>
      <w:tblPr>
        <w:tblW w:w="10632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709"/>
        <w:gridCol w:w="4019"/>
        <w:gridCol w:w="1014"/>
        <w:gridCol w:w="921"/>
        <w:gridCol w:w="1260"/>
        <w:gridCol w:w="1566"/>
        <w:gridCol w:w="1143"/>
      </w:tblGrid>
      <w:tr w:rsidR="00677567" w:rsidRPr="00FA77E7" w:rsidTr="00736A98">
        <w:trPr>
          <w:trHeight w:val="1020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77567" w:rsidRPr="00FA77E7" w:rsidRDefault="00677567" w:rsidP="00736A98">
            <w:pPr>
              <w:jc w:val="center"/>
              <w:rPr>
                <w:b/>
                <w:bCs/>
              </w:rPr>
            </w:pPr>
            <w:r w:rsidRPr="00FA77E7">
              <w:rPr>
                <w:b/>
                <w:bCs/>
              </w:rPr>
              <w:t xml:space="preserve">План витрат за джерелами фінансування на виконання </w:t>
            </w:r>
            <w:r>
              <w:rPr>
                <w:b/>
                <w:bCs/>
                <w:lang w:val="uk-UA"/>
              </w:rPr>
              <w:t xml:space="preserve">коригованої </w:t>
            </w:r>
            <w:r w:rsidRPr="00FA77E7">
              <w:rPr>
                <w:b/>
                <w:bCs/>
              </w:rPr>
              <w:t>інвестиційної програми для врахування у структурі тарифів  на 12 місяців 2017 року</w:t>
            </w:r>
          </w:p>
        </w:tc>
      </w:tr>
      <w:tr w:rsidR="00677567" w:rsidRPr="00FA77E7" w:rsidTr="00736A98">
        <w:trPr>
          <w:trHeight w:val="300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736A98" w:rsidRDefault="00677567" w:rsidP="00736A98">
            <w:pPr>
              <w:jc w:val="center"/>
              <w:rPr>
                <w:u w:val="single"/>
              </w:rPr>
            </w:pPr>
            <w:r w:rsidRPr="00736A98">
              <w:rPr>
                <w:sz w:val="22"/>
                <w:szCs w:val="22"/>
                <w:u w:val="single"/>
              </w:rPr>
              <w:t xml:space="preserve">Комунальне </w:t>
            </w:r>
            <w:proofErr w:type="gramStart"/>
            <w:r w:rsidRPr="00736A98">
              <w:rPr>
                <w:sz w:val="22"/>
                <w:szCs w:val="22"/>
                <w:u w:val="single"/>
              </w:rPr>
              <w:t>п</w:t>
            </w:r>
            <w:proofErr w:type="gramEnd"/>
            <w:r w:rsidRPr="00736A98">
              <w:rPr>
                <w:sz w:val="22"/>
                <w:szCs w:val="22"/>
                <w:u w:val="single"/>
              </w:rPr>
              <w:t>ідприємство Новоград-Волинської міської ради "Новоград-Волинськтеплокомуненерго"</w:t>
            </w:r>
          </w:p>
        </w:tc>
      </w:tr>
      <w:tr w:rsidR="00677567" w:rsidRPr="00FA77E7" w:rsidTr="00736A98">
        <w:trPr>
          <w:trHeight w:val="227"/>
        </w:trPr>
        <w:tc>
          <w:tcPr>
            <w:tcW w:w="106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(найменування ліцензіата) 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</w:pPr>
            <w:r w:rsidRPr="00FA77E7">
              <w:rPr>
                <w:sz w:val="22"/>
                <w:szCs w:val="22"/>
              </w:rPr>
              <w:t>№ з/</w:t>
            </w:r>
            <w:proofErr w:type="gramStart"/>
            <w:r w:rsidRPr="00FA77E7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4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</w:pPr>
            <w:r w:rsidRPr="00FA77E7">
              <w:rPr>
                <w:sz w:val="22"/>
                <w:szCs w:val="22"/>
              </w:rPr>
              <w:t>Найменування заході</w:t>
            </w:r>
            <w:proofErr w:type="gramStart"/>
            <w:r w:rsidRPr="00FA77E7">
              <w:rPr>
                <w:sz w:val="22"/>
                <w:szCs w:val="22"/>
              </w:rPr>
              <w:t>в</w:t>
            </w:r>
            <w:proofErr w:type="gramEnd"/>
            <w:r w:rsidRPr="00FA77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9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677567" w:rsidRPr="00FA77E7" w:rsidRDefault="00677567" w:rsidP="00736A98">
            <w:pPr>
              <w:jc w:val="center"/>
            </w:pPr>
            <w:r w:rsidRPr="00FA77E7">
              <w:rPr>
                <w:sz w:val="22"/>
                <w:szCs w:val="22"/>
              </w:rPr>
              <w:t>Кошти, що враховуються у структурі тарифів за джерелами фінансування, тис</w:t>
            </w:r>
            <w:proofErr w:type="gramStart"/>
            <w:r w:rsidRPr="00FA77E7">
              <w:rPr>
                <w:sz w:val="22"/>
                <w:szCs w:val="22"/>
              </w:rPr>
              <w:t>.</w:t>
            </w:r>
            <w:proofErr w:type="gramEnd"/>
            <w:r w:rsidRPr="00FA77E7">
              <w:rPr>
                <w:sz w:val="22"/>
                <w:szCs w:val="22"/>
              </w:rPr>
              <w:t xml:space="preserve"> </w:t>
            </w:r>
            <w:proofErr w:type="gramStart"/>
            <w:r w:rsidRPr="00FA77E7">
              <w:rPr>
                <w:sz w:val="22"/>
                <w:szCs w:val="22"/>
              </w:rPr>
              <w:t>г</w:t>
            </w:r>
            <w:proofErr w:type="gramEnd"/>
            <w:r w:rsidRPr="00FA77E7">
              <w:rPr>
                <w:sz w:val="22"/>
                <w:szCs w:val="22"/>
              </w:rPr>
              <w:t>рн (без ПДВ)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FA77E7" w:rsidRDefault="00677567" w:rsidP="00FA77E7"/>
        </w:tc>
        <w:tc>
          <w:tcPr>
            <w:tcW w:w="4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FA77E7" w:rsidRDefault="00677567" w:rsidP="00FA77E7"/>
        </w:tc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</w:pPr>
            <w:r w:rsidRPr="00FA77E7">
              <w:rPr>
                <w:sz w:val="22"/>
                <w:szCs w:val="22"/>
              </w:rPr>
              <w:t xml:space="preserve">загальна сума  </w:t>
            </w:r>
          </w:p>
        </w:tc>
        <w:tc>
          <w:tcPr>
            <w:tcW w:w="48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</w:pPr>
            <w:r w:rsidRPr="00FA77E7">
              <w:rPr>
                <w:sz w:val="22"/>
                <w:szCs w:val="22"/>
              </w:rPr>
              <w:t>з урахуванням:</w:t>
            </w:r>
          </w:p>
        </w:tc>
      </w:tr>
      <w:tr w:rsidR="00677567" w:rsidRPr="00FA77E7" w:rsidTr="00736A98">
        <w:trPr>
          <w:trHeight w:val="27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FA77E7" w:rsidRDefault="00677567" w:rsidP="00FA77E7"/>
        </w:tc>
        <w:tc>
          <w:tcPr>
            <w:tcW w:w="4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FA77E7" w:rsidRDefault="00677567" w:rsidP="00FA77E7"/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FA77E7" w:rsidRDefault="00677567" w:rsidP="00FA77E7"/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</w:pPr>
            <w:r w:rsidRPr="00FA77E7">
              <w:rPr>
                <w:sz w:val="22"/>
                <w:szCs w:val="22"/>
              </w:rPr>
              <w:t>амортизаційні відрахування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FA77E7" w:rsidRDefault="00677567" w:rsidP="00FA77E7">
            <w:pPr>
              <w:jc w:val="center"/>
            </w:pPr>
            <w:r w:rsidRPr="00FA77E7">
              <w:rPr>
                <w:sz w:val="22"/>
                <w:szCs w:val="22"/>
              </w:rPr>
              <w:t>виробничі інвестиції з прибутку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</w:pPr>
            <w:r w:rsidRPr="00FA77E7">
              <w:rPr>
                <w:sz w:val="22"/>
                <w:szCs w:val="22"/>
              </w:rPr>
              <w:t xml:space="preserve">сума позичкових коштів та відсотків за їх використання, що </w:t>
            </w:r>
            <w:proofErr w:type="gramStart"/>
            <w:r w:rsidRPr="00FA77E7">
              <w:rPr>
                <w:sz w:val="22"/>
                <w:szCs w:val="22"/>
              </w:rPr>
              <w:t>п</w:t>
            </w:r>
            <w:proofErr w:type="gramEnd"/>
            <w:r w:rsidRPr="00FA77E7">
              <w:rPr>
                <w:sz w:val="22"/>
                <w:szCs w:val="22"/>
              </w:rPr>
              <w:t>ідлягає поверненню у планованому періоді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</w:pPr>
            <w:r w:rsidRPr="00FA77E7">
              <w:rPr>
                <w:sz w:val="22"/>
                <w:szCs w:val="22"/>
              </w:rPr>
              <w:t xml:space="preserve">сума інших залучених коштів, що </w:t>
            </w:r>
            <w:proofErr w:type="gramStart"/>
            <w:r w:rsidRPr="00FA77E7">
              <w:rPr>
                <w:sz w:val="22"/>
                <w:szCs w:val="22"/>
              </w:rPr>
              <w:t>п</w:t>
            </w:r>
            <w:proofErr w:type="gramEnd"/>
            <w:r w:rsidRPr="00FA77E7">
              <w:rPr>
                <w:sz w:val="22"/>
                <w:szCs w:val="22"/>
              </w:rPr>
              <w:t xml:space="preserve">ідлягає поверненню у планованому періоді </w:t>
            </w:r>
          </w:p>
        </w:tc>
      </w:tr>
      <w:tr w:rsidR="00677567" w:rsidRPr="00FA77E7" w:rsidTr="00736A98">
        <w:trPr>
          <w:trHeight w:val="27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FA77E7" w:rsidRDefault="00677567" w:rsidP="00FA77E7"/>
        </w:tc>
        <w:tc>
          <w:tcPr>
            <w:tcW w:w="4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FA77E7" w:rsidRDefault="00677567" w:rsidP="00FA77E7"/>
        </w:tc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FA77E7" w:rsidRDefault="00677567" w:rsidP="00FA77E7"/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FA77E7" w:rsidRDefault="00677567" w:rsidP="00FA77E7"/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FA77E7" w:rsidRDefault="00677567" w:rsidP="00FA77E7"/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FA77E7" w:rsidRDefault="00677567" w:rsidP="00FA77E7"/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FA77E7" w:rsidRDefault="00677567" w:rsidP="00FA77E7"/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І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Виробництво теплової енергії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1.1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Будівництво, реконструкція та модернізація об</w:t>
            </w:r>
            <w:r w:rsidRPr="00FA77E7">
              <w:rPr>
                <w:rFonts w:ascii="Calibri" w:hAnsi="Calibri"/>
                <w:sz w:val="20"/>
                <w:szCs w:val="20"/>
              </w:rPr>
              <w:t>’</w:t>
            </w:r>
            <w:r w:rsidRPr="00FA77E7">
              <w:rPr>
                <w:sz w:val="20"/>
                <w:szCs w:val="20"/>
              </w:rPr>
              <w:t>єктів теплопостачання (не звільняється від оподаткування згідно з пунктом 154.9 статті 154 Податкового кодексу України), з урахуванням: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 1.1.1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Заходи зі зниження питомих витрат, а також втрат ресурсі</w:t>
            </w:r>
            <w:proofErr w:type="gramStart"/>
            <w:r w:rsidRPr="00FA77E7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1518,15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1518,15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 1.1.2 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Заходи щодо забезпечення технологічного та/або комерційного </w:t>
            </w:r>
            <w:proofErr w:type="gramStart"/>
            <w:r w:rsidRPr="00FA77E7">
              <w:rPr>
                <w:sz w:val="20"/>
                <w:szCs w:val="20"/>
              </w:rPr>
              <w:t>обл</w:t>
            </w:r>
            <w:proofErr w:type="gramEnd"/>
            <w:r w:rsidRPr="00FA77E7">
              <w:rPr>
                <w:sz w:val="20"/>
                <w:szCs w:val="20"/>
              </w:rPr>
              <w:t>іку ресурсів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 1.1.3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Інші заходи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Усього за пунктом 1.1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1518,15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1518,15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 1.2.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Інші заходи (не звільняється від оподаткування згідноз пунктом 154.9 статті 154 Податкового кодексу України), з урахуванням:  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1.2.1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Заходи зі зниження питомих витрат, а також втрат ресурсі</w:t>
            </w:r>
            <w:proofErr w:type="gramStart"/>
            <w:r w:rsidRPr="00FA77E7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272,71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158,95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113,76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1.2.2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Заходи щодо забезпечення технологічного та/або комерційного </w:t>
            </w:r>
            <w:proofErr w:type="gramStart"/>
            <w:r w:rsidRPr="00FA77E7">
              <w:rPr>
                <w:sz w:val="20"/>
                <w:szCs w:val="20"/>
              </w:rPr>
              <w:t>обл</w:t>
            </w:r>
            <w:proofErr w:type="gramEnd"/>
            <w:r w:rsidRPr="00FA77E7">
              <w:rPr>
                <w:sz w:val="20"/>
                <w:szCs w:val="20"/>
              </w:rPr>
              <w:t>іку ресурсів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1.2.3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Заходи щодо впровадження та розвитку інформаційних технологій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 1.2.4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Заходи щодо модернізації та закупі</w:t>
            </w:r>
            <w:proofErr w:type="gramStart"/>
            <w:r w:rsidRPr="00FA77E7">
              <w:rPr>
                <w:sz w:val="20"/>
                <w:szCs w:val="20"/>
              </w:rPr>
              <w:t>вл</w:t>
            </w:r>
            <w:proofErr w:type="gramEnd"/>
            <w:r w:rsidRPr="00FA77E7">
              <w:rPr>
                <w:sz w:val="20"/>
                <w:szCs w:val="20"/>
              </w:rPr>
              <w:t>і транспортних засобів спеціального та спеціалізованого призначення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 1.2.5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Інші заходи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308,62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308,62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Усього за пунктом 1.2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581,33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422,38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 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 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Усього за розділом І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2099,48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1677,10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422,38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ІІ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Транспортування  теплової енергії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2.1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Будівництво, реконструкція та модернізація об</w:t>
            </w:r>
            <w:r w:rsidRPr="00FA77E7">
              <w:rPr>
                <w:rFonts w:ascii="Calibri" w:hAnsi="Calibri"/>
                <w:sz w:val="20"/>
                <w:szCs w:val="20"/>
              </w:rPr>
              <w:t>’</w:t>
            </w:r>
            <w:r w:rsidRPr="00FA77E7">
              <w:rPr>
                <w:sz w:val="20"/>
                <w:szCs w:val="20"/>
              </w:rPr>
              <w:t>єктів теплопостачання (звільняється від оподаткування згідно з пунктом 154.9 статті 154  Податкового кодексу України), з урахуванням: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 2.1.1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Заходи зі зниження питомих витрат, а також втрат ресурсі</w:t>
            </w:r>
            <w:proofErr w:type="gramStart"/>
            <w:r w:rsidRPr="00FA77E7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 2.1.2 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Заходи щодо забезпечення технологічного та/або комерційного </w:t>
            </w:r>
            <w:proofErr w:type="gramStart"/>
            <w:r w:rsidRPr="00FA77E7">
              <w:rPr>
                <w:sz w:val="20"/>
                <w:szCs w:val="20"/>
              </w:rPr>
              <w:t>обл</w:t>
            </w:r>
            <w:proofErr w:type="gramEnd"/>
            <w:r w:rsidRPr="00FA77E7">
              <w:rPr>
                <w:sz w:val="20"/>
                <w:szCs w:val="20"/>
              </w:rPr>
              <w:t>іку ресурсів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 2.1.3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Інші заходи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Усього за пунктом 2.1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 2.2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Інші заходи (не звільняється від оподаткування згідно з пунктом 154.9 статті 154 Податкового кодексу України), з урахуванням:  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2.2.1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Заходи зі зниження питомих витрат, а також втрат ресурсі</w:t>
            </w:r>
            <w:proofErr w:type="gramStart"/>
            <w:r w:rsidRPr="00FA77E7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485,60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485,60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106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right"/>
            </w:pPr>
            <w:r w:rsidRPr="00FA77E7">
              <w:lastRenderedPageBreak/>
              <w:t xml:space="preserve">                                                          Продовження додатк</w:t>
            </w:r>
            <w:r>
              <w:rPr>
                <w:lang w:val="uk-UA"/>
              </w:rPr>
              <w:t>у</w:t>
            </w:r>
            <w:r w:rsidRPr="00FA77E7">
              <w:t xml:space="preserve"> 6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2.2.2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Заходи щодо забезпечення технологічного та/або комерційного </w:t>
            </w:r>
            <w:proofErr w:type="gramStart"/>
            <w:r w:rsidRPr="00FA77E7">
              <w:rPr>
                <w:sz w:val="20"/>
                <w:szCs w:val="20"/>
              </w:rPr>
              <w:t>обл</w:t>
            </w:r>
            <w:proofErr w:type="gramEnd"/>
            <w:r w:rsidRPr="00FA77E7">
              <w:rPr>
                <w:sz w:val="20"/>
                <w:szCs w:val="20"/>
              </w:rPr>
              <w:t>іку ресурсів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229,82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Default="006775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229,82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2.2.3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Заходи щодо впровадження та розвитку інформаційних технологій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2.2.4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Заходи щодо модернізації та закупі</w:t>
            </w:r>
            <w:proofErr w:type="gramStart"/>
            <w:r w:rsidRPr="00FA77E7">
              <w:rPr>
                <w:sz w:val="20"/>
                <w:szCs w:val="20"/>
              </w:rPr>
              <w:t>вл</w:t>
            </w:r>
            <w:proofErr w:type="gramEnd"/>
            <w:r w:rsidRPr="00FA77E7">
              <w:rPr>
                <w:sz w:val="20"/>
                <w:szCs w:val="20"/>
              </w:rPr>
              <w:t>і транспортних засобів спеціального та спеціалізованого призначення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2.2.5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Інші заходи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Усього за пунктом 2.2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715,41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715,41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 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Усього за розділом ІІ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715,41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715,41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ІІІ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Постачання теплової енергії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3.1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Будівництво, реконструкція та модернізація об</w:t>
            </w:r>
            <w:r w:rsidRPr="00FA77E7">
              <w:rPr>
                <w:rFonts w:ascii="Calibri" w:hAnsi="Calibri"/>
                <w:sz w:val="20"/>
                <w:szCs w:val="20"/>
              </w:rPr>
              <w:t>’</w:t>
            </w:r>
            <w:r w:rsidRPr="00FA77E7">
              <w:rPr>
                <w:sz w:val="20"/>
                <w:szCs w:val="20"/>
              </w:rPr>
              <w:t>єктів теплопостачання (звільняється від оподаткування згідно з пунктом 154.9 статті 154 Податкового кодексу України), з урахуванням: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3.1.1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Заходи зі зниження питомих витрат, а також втрат ресурсі</w:t>
            </w:r>
            <w:proofErr w:type="gramStart"/>
            <w:r w:rsidRPr="00FA77E7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3.1.2 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Заходи щодо забезпечення  технологічного та/або комерційного </w:t>
            </w:r>
            <w:proofErr w:type="gramStart"/>
            <w:r w:rsidRPr="00FA77E7">
              <w:rPr>
                <w:sz w:val="20"/>
                <w:szCs w:val="20"/>
              </w:rPr>
              <w:t>обл</w:t>
            </w:r>
            <w:proofErr w:type="gramEnd"/>
            <w:r w:rsidRPr="00FA77E7">
              <w:rPr>
                <w:sz w:val="20"/>
                <w:szCs w:val="20"/>
              </w:rPr>
              <w:t>іку ресурсів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3.1.3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Інші заходи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Усього за пунктом 3.1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3.2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Інші заходи (не звільняється від оподаткування згідно з пунктом 154.9 статті 154 Податкового кодексу України), з урахуванням:  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3.2.1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Заходи зі зниження питомих витрат, а також втрат ресурсі</w:t>
            </w:r>
            <w:proofErr w:type="gramStart"/>
            <w:r w:rsidRPr="00FA77E7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3.2.2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Заходи щодо забезпечення  технологічного та/або комерційного </w:t>
            </w:r>
            <w:proofErr w:type="gramStart"/>
            <w:r w:rsidRPr="00FA77E7">
              <w:rPr>
                <w:sz w:val="20"/>
                <w:szCs w:val="20"/>
              </w:rPr>
              <w:t>обл</w:t>
            </w:r>
            <w:proofErr w:type="gramEnd"/>
            <w:r w:rsidRPr="00FA77E7">
              <w:rPr>
                <w:sz w:val="20"/>
                <w:szCs w:val="20"/>
              </w:rPr>
              <w:t>іку ресурсів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3.2.3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Заходи щодо впровадження та розвитку інформаційних технологій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 xml:space="preserve">  3.2.4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Заходи щодо модернізації та закупі</w:t>
            </w:r>
            <w:proofErr w:type="gramStart"/>
            <w:r w:rsidRPr="00FA77E7">
              <w:rPr>
                <w:sz w:val="20"/>
                <w:szCs w:val="20"/>
              </w:rPr>
              <w:t>вл</w:t>
            </w:r>
            <w:proofErr w:type="gramEnd"/>
            <w:r w:rsidRPr="00FA77E7">
              <w:rPr>
                <w:sz w:val="20"/>
                <w:szCs w:val="20"/>
              </w:rPr>
              <w:t>і транспортних засобів спеціального та спеціалізованого призначення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3.2.5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Інші заходи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Усього за пунктом 3.2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 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Усього за розділом ІІІ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  <w:tr w:rsidR="00677567" w:rsidRPr="00FA77E7" w:rsidTr="00736A98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 </w:t>
            </w:r>
          </w:p>
        </w:tc>
        <w:tc>
          <w:tcPr>
            <w:tcW w:w="4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77567" w:rsidRPr="00FA77E7" w:rsidRDefault="00677567" w:rsidP="00FA77E7">
            <w:pPr>
              <w:jc w:val="center"/>
              <w:rPr>
                <w:b/>
                <w:bCs/>
                <w:sz w:val="20"/>
                <w:szCs w:val="20"/>
              </w:rPr>
            </w:pPr>
            <w:r w:rsidRPr="00FA77E7">
              <w:rPr>
                <w:b/>
                <w:bCs/>
                <w:sz w:val="20"/>
                <w:szCs w:val="20"/>
              </w:rPr>
              <w:t>Усього за інвестиційною програмою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2814,89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1677,10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Default="006775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1137,79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77567" w:rsidRPr="00FA77E7" w:rsidRDefault="00677567" w:rsidP="00FA77E7">
            <w:pPr>
              <w:jc w:val="center"/>
              <w:rPr>
                <w:sz w:val="20"/>
                <w:szCs w:val="20"/>
              </w:rPr>
            </w:pPr>
            <w:r w:rsidRPr="00FA77E7">
              <w:rPr>
                <w:sz w:val="20"/>
                <w:szCs w:val="20"/>
              </w:rPr>
              <w:t>0,00</w:t>
            </w:r>
          </w:p>
        </w:tc>
      </w:tr>
    </w:tbl>
    <w:p w:rsidR="00677567" w:rsidRDefault="00677567" w:rsidP="000F6564">
      <w:pPr>
        <w:rPr>
          <w:lang w:val="uk-UA"/>
        </w:rPr>
      </w:pPr>
    </w:p>
    <w:p w:rsidR="00677567" w:rsidRDefault="00677567" w:rsidP="000F6564">
      <w:pPr>
        <w:rPr>
          <w:lang w:val="uk-UA"/>
        </w:rPr>
      </w:pPr>
      <w:r>
        <w:rPr>
          <w:lang w:val="uk-UA"/>
        </w:rPr>
        <w:br w:type="page"/>
      </w:r>
    </w:p>
    <w:tbl>
      <w:tblPr>
        <w:tblW w:w="9546" w:type="dxa"/>
        <w:tblInd w:w="94" w:type="dxa"/>
        <w:tblLook w:val="0000" w:firstRow="0" w:lastRow="0" w:firstColumn="0" w:lastColumn="0" w:noHBand="0" w:noVBand="0"/>
      </w:tblPr>
      <w:tblGrid>
        <w:gridCol w:w="616"/>
        <w:gridCol w:w="5210"/>
        <w:gridCol w:w="1416"/>
        <w:gridCol w:w="1151"/>
        <w:gridCol w:w="1153"/>
      </w:tblGrid>
      <w:tr w:rsidR="00677567" w:rsidRPr="00B24964" w:rsidTr="008C7DD5">
        <w:trPr>
          <w:trHeight w:val="375"/>
        </w:trPr>
        <w:tc>
          <w:tcPr>
            <w:tcW w:w="954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lang w:val="uk-UA"/>
              </w:rPr>
              <w:lastRenderedPageBreak/>
              <w:br w:type="page"/>
            </w:r>
            <w:r w:rsidRPr="00B24964">
              <w:rPr>
                <w:b/>
                <w:bCs/>
                <w:sz w:val="28"/>
                <w:szCs w:val="28"/>
              </w:rPr>
              <w:t xml:space="preserve">Узагальнена характеристика об’єктів теплопостачання </w:t>
            </w:r>
          </w:p>
        </w:tc>
      </w:tr>
      <w:tr w:rsidR="00677567" w:rsidRPr="00B24964" w:rsidTr="00672B27">
        <w:trPr>
          <w:trHeight w:val="37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77567" w:rsidRPr="00B24964" w:rsidTr="008C7DD5">
        <w:trPr>
          <w:trHeight w:val="660"/>
        </w:trPr>
        <w:tc>
          <w:tcPr>
            <w:tcW w:w="954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567" w:rsidRDefault="00677567" w:rsidP="00B24964">
            <w:pPr>
              <w:jc w:val="center"/>
              <w:rPr>
                <w:b/>
                <w:bCs/>
                <w:u w:val="single"/>
              </w:rPr>
            </w:pPr>
            <w:r w:rsidRPr="00B24964">
              <w:rPr>
                <w:b/>
                <w:bCs/>
                <w:u w:val="single"/>
              </w:rPr>
              <w:t xml:space="preserve">Комунальне </w:t>
            </w:r>
            <w:proofErr w:type="gramStart"/>
            <w:r w:rsidRPr="00B24964">
              <w:rPr>
                <w:b/>
                <w:bCs/>
                <w:u w:val="single"/>
              </w:rPr>
              <w:t>п</w:t>
            </w:r>
            <w:proofErr w:type="gramEnd"/>
            <w:r w:rsidRPr="00B24964">
              <w:rPr>
                <w:b/>
                <w:bCs/>
                <w:u w:val="single"/>
              </w:rPr>
              <w:t>ідприємство Новоград-Волинської міської ради "Новоград-Волинськтеплокомуненерго"</w:t>
            </w:r>
          </w:p>
          <w:p w:rsidR="00677567" w:rsidRPr="003F02CF" w:rsidRDefault="00677567" w:rsidP="00B24964">
            <w:pPr>
              <w:jc w:val="center"/>
              <w:rPr>
                <w:b/>
                <w:bCs/>
                <w:u w:val="single"/>
                <w:vertAlign w:val="superscript"/>
              </w:rPr>
            </w:pPr>
            <w:r w:rsidRPr="003F02CF">
              <w:rPr>
                <w:sz w:val="16"/>
                <w:szCs w:val="16"/>
                <w:vertAlign w:val="superscript"/>
              </w:rPr>
              <w:t>(найменування ліцензіата)</w:t>
            </w:r>
          </w:p>
        </w:tc>
      </w:tr>
      <w:tr w:rsidR="00677567" w:rsidRPr="00B24964" w:rsidTr="008C7DD5">
        <w:trPr>
          <w:trHeight w:val="315"/>
        </w:trPr>
        <w:tc>
          <w:tcPr>
            <w:tcW w:w="954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</w:rPr>
            </w:pPr>
            <w:r w:rsidRPr="00B24964">
              <w:rPr>
                <w:b/>
                <w:bCs/>
              </w:rPr>
              <w:t xml:space="preserve">станом на 01січня   2018 </w:t>
            </w:r>
            <w:proofErr w:type="gramStart"/>
            <w:r w:rsidRPr="00B24964">
              <w:rPr>
                <w:b/>
                <w:bCs/>
              </w:rPr>
              <w:t>р</w:t>
            </w:r>
            <w:proofErr w:type="gramEnd"/>
            <w:r w:rsidRPr="00B24964">
              <w:rPr>
                <w:b/>
                <w:bCs/>
              </w:rPr>
              <w:t>ік</w:t>
            </w:r>
          </w:p>
        </w:tc>
      </w:tr>
      <w:tr w:rsidR="00677567" w:rsidRPr="00B24964" w:rsidTr="00672B27">
        <w:trPr>
          <w:trHeight w:val="19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</w:pP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24964" w:rsidRDefault="00677567" w:rsidP="00B249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24964" w:rsidRDefault="00677567" w:rsidP="00B2496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567" w:rsidRPr="00B24964" w:rsidTr="00672B27">
        <w:trPr>
          <w:trHeight w:val="28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20"/>
                <w:szCs w:val="20"/>
              </w:rPr>
            </w:pPr>
            <w:r w:rsidRPr="00B24964">
              <w:rPr>
                <w:b/>
                <w:bCs/>
                <w:sz w:val="20"/>
                <w:szCs w:val="20"/>
              </w:rPr>
              <w:t>№ з/</w:t>
            </w:r>
            <w:proofErr w:type="gramStart"/>
            <w:r w:rsidRPr="00B24964">
              <w:rPr>
                <w:b/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5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20"/>
                <w:szCs w:val="20"/>
              </w:rPr>
            </w:pPr>
            <w:r w:rsidRPr="00B24964">
              <w:rPr>
                <w:b/>
                <w:bCs/>
                <w:sz w:val="20"/>
                <w:szCs w:val="20"/>
              </w:rPr>
              <w:t>Найменування та характеристика об'єктів теплопостачання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20"/>
                <w:szCs w:val="20"/>
              </w:rPr>
            </w:pPr>
            <w:r w:rsidRPr="00B24964">
              <w:rPr>
                <w:b/>
                <w:bCs/>
                <w:sz w:val="20"/>
                <w:szCs w:val="20"/>
              </w:rPr>
              <w:t>Одиниця виміру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20"/>
                <w:szCs w:val="20"/>
              </w:rPr>
            </w:pPr>
            <w:r w:rsidRPr="00B24964">
              <w:rPr>
                <w:b/>
                <w:bCs/>
                <w:sz w:val="20"/>
                <w:szCs w:val="20"/>
              </w:rPr>
              <w:t>Показник</w:t>
            </w:r>
          </w:p>
        </w:tc>
      </w:tr>
      <w:tr w:rsidR="00677567" w:rsidRPr="00B24964" w:rsidTr="00672B27">
        <w:trPr>
          <w:trHeight w:val="540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20"/>
                <w:szCs w:val="20"/>
              </w:rPr>
            </w:pPr>
            <w:r w:rsidRPr="00B24964">
              <w:rPr>
                <w:b/>
                <w:bCs/>
                <w:sz w:val="20"/>
                <w:szCs w:val="20"/>
              </w:rPr>
              <w:t>загальний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20"/>
                <w:szCs w:val="20"/>
              </w:rPr>
            </w:pPr>
            <w:r w:rsidRPr="00B24964">
              <w:rPr>
                <w:b/>
                <w:bCs/>
                <w:sz w:val="20"/>
                <w:szCs w:val="20"/>
              </w:rPr>
              <w:t>з них аварійні</w:t>
            </w:r>
          </w:p>
        </w:tc>
      </w:tr>
      <w:tr w:rsidR="00677567" w:rsidRPr="00B24964" w:rsidTr="008C7DD5">
        <w:trPr>
          <w:trHeight w:val="255"/>
        </w:trPr>
        <w:tc>
          <w:tcPr>
            <w:tcW w:w="9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20"/>
                <w:szCs w:val="20"/>
              </w:rPr>
            </w:pPr>
            <w:r w:rsidRPr="00B24964">
              <w:rPr>
                <w:b/>
                <w:bCs/>
                <w:sz w:val="20"/>
                <w:szCs w:val="20"/>
              </w:rPr>
              <w:t>І. Виробництво теплової енергії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Джерела теплової енергії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котелень, з них: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потужністю до 3 Гкал/год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потужністю від 3 до 20 Гкал/год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потужністю від 20 до 100 Гкал/год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потужністю 100 Гкал/</w:t>
            </w:r>
            <w:proofErr w:type="gramStart"/>
            <w:r w:rsidRPr="00B24964">
              <w:rPr>
                <w:sz w:val="20"/>
                <w:szCs w:val="20"/>
              </w:rPr>
              <w:t>год і б</w:t>
            </w:r>
            <w:proofErr w:type="gramEnd"/>
            <w:r w:rsidRPr="00B24964">
              <w:rPr>
                <w:sz w:val="20"/>
                <w:szCs w:val="20"/>
              </w:rPr>
              <w:t>ільше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дахових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1.2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Загальна </w:t>
            </w:r>
            <w:proofErr w:type="gramStart"/>
            <w:r w:rsidRPr="00B24964">
              <w:rPr>
                <w:sz w:val="20"/>
                <w:szCs w:val="20"/>
              </w:rPr>
              <w:t>установлена</w:t>
            </w:r>
            <w:proofErr w:type="gramEnd"/>
            <w:r w:rsidRPr="00B24964">
              <w:rPr>
                <w:sz w:val="20"/>
                <w:szCs w:val="20"/>
              </w:rPr>
              <w:t xml:space="preserve"> потужність котелень, з них: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Гкал/год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потужністю до 3 Гкал/год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Гкал/год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10,0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потужністю від 3 до 20 Гкал/год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Гкал/год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69,0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потужністю від 20 до 100 Гкал/год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Гкал/год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21,0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потужністю 100 Гкал/</w:t>
            </w:r>
            <w:proofErr w:type="gramStart"/>
            <w:r w:rsidRPr="00B24964">
              <w:rPr>
                <w:sz w:val="20"/>
                <w:szCs w:val="20"/>
              </w:rPr>
              <w:t>год і б</w:t>
            </w:r>
            <w:proofErr w:type="gramEnd"/>
            <w:r w:rsidRPr="00B24964">
              <w:rPr>
                <w:sz w:val="20"/>
                <w:szCs w:val="20"/>
              </w:rPr>
              <w:t>ільше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Гкал/год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дахових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Гкал/год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1.3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Середнє навантаження котелень: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у неопалювальний період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Гкал/год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у зимовий період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Гкал/год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35,0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3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1.4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proofErr w:type="gramStart"/>
            <w:r w:rsidRPr="00B24964">
              <w:rPr>
                <w:sz w:val="20"/>
                <w:szCs w:val="20"/>
              </w:rPr>
              <w:t>Р</w:t>
            </w:r>
            <w:proofErr w:type="gramEnd"/>
            <w:r w:rsidRPr="00B24964">
              <w:rPr>
                <w:sz w:val="20"/>
                <w:szCs w:val="20"/>
              </w:rPr>
              <w:t>ічний обсяг відпуску теплової енергії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Гкал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69 585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Котли та хвостові поверхні нагріву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2.1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котлів: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84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2.1.1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 видом теплоносія, з них: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84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водогрійних з ККД менше 86 %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водогрійних з ККД більше 86 %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82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парових з ККД менше 89 %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парових з ККД більше 89 %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2.1.2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 видом палива, з них: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84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на газоподібному паливі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80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на твердому паливі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на </w:t>
            </w:r>
            <w:proofErr w:type="gramStart"/>
            <w:r w:rsidRPr="00B24964">
              <w:rPr>
                <w:sz w:val="20"/>
                <w:szCs w:val="20"/>
              </w:rPr>
              <w:t>р</w:t>
            </w:r>
            <w:proofErr w:type="gramEnd"/>
            <w:r w:rsidRPr="00B24964">
              <w:rPr>
                <w:sz w:val="20"/>
                <w:szCs w:val="20"/>
              </w:rPr>
              <w:t>ідкому паливі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2.2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Використання установлених виробничих потужностей котлів: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 у неопалювальний період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 у зимовий період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43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2.3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економайзерів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3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Газоповітряний тракт, димові труби, очистка димових газі</w:t>
            </w:r>
            <w:proofErr w:type="gramStart"/>
            <w:r w:rsidRPr="00B24964">
              <w:rPr>
                <w:b/>
                <w:bCs/>
                <w:i/>
                <w:iCs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3.1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тягодуттєвих установок, з них: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димососів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дуттєвих вентиляторів (установлених окремо)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3.2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Загальна </w:t>
            </w:r>
            <w:proofErr w:type="gramStart"/>
            <w:r w:rsidRPr="00B24964">
              <w:rPr>
                <w:sz w:val="20"/>
                <w:szCs w:val="20"/>
              </w:rPr>
              <w:t>установлена</w:t>
            </w:r>
            <w:proofErr w:type="gramEnd"/>
            <w:r w:rsidRPr="00B24964">
              <w:rPr>
                <w:sz w:val="20"/>
                <w:szCs w:val="20"/>
              </w:rPr>
              <w:t xml:space="preserve"> потужність тягодуттєвих установок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кВт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276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994936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994936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3.3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994936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золошлакоуловлювачів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994936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99493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9949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F052C8">
        <w:trPr>
          <w:trHeight w:val="300"/>
        </w:trPr>
        <w:tc>
          <w:tcPr>
            <w:tcW w:w="95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F052C8">
            <w:pPr>
              <w:jc w:val="right"/>
            </w:pPr>
            <w:r>
              <w:t>2                                           Продовження додатк</w:t>
            </w:r>
            <w:r>
              <w:rPr>
                <w:lang w:val="uk-UA"/>
              </w:rPr>
              <w:t>у</w:t>
            </w:r>
            <w:r>
              <w:t xml:space="preserve"> 7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lastRenderedPageBreak/>
              <w:t>3.4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димових труб, з них: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сталевих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цегляних та/або залізобетонних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4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Допоміжне обладнання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4.1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деаераторних установок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4.2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водопідігрівальних установок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4.3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баків збору конденсату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4.4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насосів, з них: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133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24964"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живильних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24964">
              <w:rPr>
                <w:rFonts w:ascii="Arial" w:hAnsi="Arial" w:cs="Arial"/>
                <w:i/>
                <w:iCs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мережних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51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24964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proofErr w:type="gramStart"/>
            <w:r w:rsidRPr="00B24964">
              <w:rPr>
                <w:sz w:val="20"/>
                <w:szCs w:val="20"/>
              </w:rPr>
              <w:t>п</w:t>
            </w:r>
            <w:proofErr w:type="gramEnd"/>
            <w:r w:rsidRPr="00B24964">
              <w:rPr>
                <w:sz w:val="20"/>
                <w:szCs w:val="20"/>
              </w:rPr>
              <w:t>ідживлювальних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42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24964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конденсаційних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рециркуляційних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30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насосів гарячого водопостачання (ГВП)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циркуляційних (ГВП)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4.5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Загальна </w:t>
            </w:r>
            <w:proofErr w:type="gramStart"/>
            <w:r w:rsidRPr="00B24964">
              <w:rPr>
                <w:sz w:val="20"/>
                <w:szCs w:val="20"/>
              </w:rPr>
              <w:t>установлена</w:t>
            </w:r>
            <w:proofErr w:type="gramEnd"/>
            <w:r w:rsidRPr="00B24964">
              <w:rPr>
                <w:sz w:val="20"/>
                <w:szCs w:val="20"/>
              </w:rPr>
              <w:t xml:space="preserve"> потужність насосів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кВт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1 385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24964">
              <w:rPr>
                <w:rFonts w:ascii="Arial" w:hAnsi="Arial" w:cs="Arial"/>
                <w:i/>
                <w:iCs/>
                <w:sz w:val="18"/>
                <w:szCs w:val="18"/>
              </w:rPr>
              <w:t>202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5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Водопідготовка і водно-хімічний режим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5.1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водопідготовчих установок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5.2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proofErr w:type="gramStart"/>
            <w:r w:rsidRPr="00B24964">
              <w:rPr>
                <w:sz w:val="20"/>
                <w:szCs w:val="20"/>
              </w:rPr>
              <w:t>Загальна кількість насосів у складі водопідготовчих установок</w:t>
            </w:r>
            <w:proofErr w:type="gram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5.3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Загальна </w:t>
            </w:r>
            <w:proofErr w:type="gramStart"/>
            <w:r w:rsidRPr="00B24964">
              <w:rPr>
                <w:sz w:val="20"/>
                <w:szCs w:val="20"/>
              </w:rPr>
              <w:t>установлена</w:t>
            </w:r>
            <w:proofErr w:type="gramEnd"/>
            <w:r w:rsidRPr="00B24964">
              <w:rPr>
                <w:sz w:val="20"/>
                <w:szCs w:val="20"/>
              </w:rPr>
              <w:t xml:space="preserve"> потужність насосів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кВт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47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6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Електропостачання та електротехнічні пристрої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6.1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Загальна кількість лічильників </w:t>
            </w:r>
            <w:proofErr w:type="gramStart"/>
            <w:r w:rsidRPr="00B24964">
              <w:rPr>
                <w:sz w:val="20"/>
                <w:szCs w:val="20"/>
              </w:rPr>
              <w:t>обл</w:t>
            </w:r>
            <w:proofErr w:type="gramEnd"/>
            <w:r w:rsidRPr="00B24964">
              <w:rPr>
                <w:sz w:val="20"/>
                <w:szCs w:val="20"/>
              </w:rPr>
              <w:t>іку електричної енергії: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прямого включення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трансформаторного включення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48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6.2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Загальна кількість точок </w:t>
            </w:r>
            <w:proofErr w:type="gramStart"/>
            <w:r w:rsidRPr="00B24964">
              <w:rPr>
                <w:sz w:val="20"/>
                <w:szCs w:val="20"/>
              </w:rPr>
              <w:t>обл</w:t>
            </w:r>
            <w:proofErr w:type="gramEnd"/>
            <w:r w:rsidRPr="00B24964">
              <w:rPr>
                <w:sz w:val="20"/>
                <w:szCs w:val="20"/>
              </w:rPr>
              <w:t>іку електричної енергії, об'єднаних у ЛУЗОД (АСКОЕ)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6.3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Загальна кількість трансформаторних </w:t>
            </w:r>
            <w:proofErr w:type="gramStart"/>
            <w:r w:rsidRPr="00B24964">
              <w:rPr>
                <w:sz w:val="20"/>
                <w:szCs w:val="20"/>
              </w:rPr>
              <w:t>п</w:t>
            </w:r>
            <w:proofErr w:type="gramEnd"/>
            <w:r w:rsidRPr="00B24964">
              <w:rPr>
                <w:sz w:val="20"/>
                <w:szCs w:val="20"/>
              </w:rPr>
              <w:t>ідстанцій 10 (6)/0,4 кВ: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потужністю до 630 кВА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3F02CF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потужністю понад 630 кВА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3F02CF">
        <w:trPr>
          <w:trHeight w:val="5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6.4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Використання установлених виробничих потужностей електротехнічного обладнання: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 у неопалювальний період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8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 у зимовий період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45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7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Автоматизація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7.1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Загальна кількість автоматизованих котелень, </w:t>
            </w:r>
            <w:proofErr w:type="gramStart"/>
            <w:r w:rsidRPr="00B24964">
              <w:rPr>
                <w:sz w:val="20"/>
                <w:szCs w:val="20"/>
              </w:rPr>
              <w:t>у</w:t>
            </w:r>
            <w:proofErr w:type="gramEnd"/>
            <w:r w:rsidRPr="00B24964">
              <w:rPr>
                <w:sz w:val="20"/>
                <w:szCs w:val="20"/>
              </w:rPr>
              <w:t xml:space="preserve"> тому числі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58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 повною автоматизацією (</w:t>
            </w:r>
            <w:proofErr w:type="gramStart"/>
            <w:r w:rsidRPr="00B24964">
              <w:rPr>
                <w:sz w:val="20"/>
                <w:szCs w:val="20"/>
              </w:rPr>
              <w:t>без</w:t>
            </w:r>
            <w:proofErr w:type="gramEnd"/>
            <w:r w:rsidRPr="00B24964">
              <w:rPr>
                <w:sz w:val="20"/>
                <w:szCs w:val="20"/>
              </w:rPr>
              <w:t xml:space="preserve"> постійного обслуговувального персоналу)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 частковою автоматизацією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5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7.2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Загальна кількість систем </w:t>
            </w:r>
            <w:proofErr w:type="gramStart"/>
            <w:r w:rsidRPr="00B24964">
              <w:rPr>
                <w:sz w:val="20"/>
                <w:szCs w:val="20"/>
              </w:rPr>
              <w:t>автоматичного</w:t>
            </w:r>
            <w:proofErr w:type="gramEnd"/>
            <w:r w:rsidRPr="00B24964">
              <w:rPr>
                <w:sz w:val="20"/>
                <w:szCs w:val="20"/>
              </w:rPr>
              <w:t xml:space="preserve"> регулювання параметрів робочого процесу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8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 xml:space="preserve">Прилади </w:t>
            </w:r>
            <w:proofErr w:type="gramStart"/>
            <w:r w:rsidRPr="00B24964">
              <w:rPr>
                <w:b/>
                <w:bCs/>
                <w:i/>
                <w:iCs/>
                <w:sz w:val="20"/>
                <w:szCs w:val="20"/>
              </w:rPr>
              <w:t>обл</w:t>
            </w:r>
            <w:proofErr w:type="gramEnd"/>
            <w:r w:rsidRPr="00B24964">
              <w:rPr>
                <w:b/>
                <w:bCs/>
                <w:i/>
                <w:iCs/>
                <w:sz w:val="20"/>
                <w:szCs w:val="20"/>
              </w:rPr>
              <w:t>іку теплової енергії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39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8.1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672B27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Загальна кількість приладів </w:t>
            </w:r>
            <w:proofErr w:type="gramStart"/>
            <w:r w:rsidRPr="00B24964">
              <w:rPr>
                <w:sz w:val="20"/>
                <w:szCs w:val="20"/>
              </w:rPr>
              <w:t>обл</w:t>
            </w:r>
            <w:proofErr w:type="gramEnd"/>
            <w:r w:rsidRPr="00B24964">
              <w:rPr>
                <w:sz w:val="20"/>
                <w:szCs w:val="20"/>
              </w:rPr>
              <w:t>іку теплової енергії, з них: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253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на джерелах теплопостачання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комерційного (у споживача)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260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8.2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Забезпеченість приладами </w:t>
            </w:r>
            <w:proofErr w:type="gramStart"/>
            <w:r w:rsidRPr="00B24964">
              <w:rPr>
                <w:sz w:val="20"/>
                <w:szCs w:val="20"/>
              </w:rPr>
              <w:t>обл</w:t>
            </w:r>
            <w:proofErr w:type="gramEnd"/>
            <w:r w:rsidRPr="00B24964">
              <w:rPr>
                <w:sz w:val="20"/>
                <w:szCs w:val="20"/>
              </w:rPr>
              <w:t>іку на джерелах теплопостачання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8.3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Забезпеченість приладами комерційного </w:t>
            </w:r>
            <w:proofErr w:type="gramStart"/>
            <w:r w:rsidRPr="00B24964">
              <w:rPr>
                <w:sz w:val="20"/>
                <w:szCs w:val="20"/>
              </w:rPr>
              <w:t>обл</w:t>
            </w:r>
            <w:proofErr w:type="gramEnd"/>
            <w:r w:rsidRPr="00B24964">
              <w:rPr>
                <w:sz w:val="20"/>
                <w:szCs w:val="20"/>
              </w:rPr>
              <w:t>іку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83,4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8.4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 Загальна кількість приладів </w:t>
            </w:r>
            <w:proofErr w:type="gramStart"/>
            <w:r w:rsidRPr="00B24964">
              <w:rPr>
                <w:sz w:val="20"/>
                <w:szCs w:val="20"/>
              </w:rPr>
              <w:t>обл</w:t>
            </w:r>
            <w:proofErr w:type="gramEnd"/>
            <w:r w:rsidRPr="00B24964">
              <w:rPr>
                <w:sz w:val="20"/>
                <w:szCs w:val="20"/>
              </w:rPr>
              <w:t>іку, що необхідно встановити до 100 % оснащеності, у тому числі: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50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1147F6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1147F6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1147F6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 на джерелах теплопостачання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1147F6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7567" w:rsidRPr="00B24964" w:rsidRDefault="00677567" w:rsidP="001147F6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1147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F052C8">
        <w:trPr>
          <w:trHeight w:val="300"/>
        </w:trPr>
        <w:tc>
          <w:tcPr>
            <w:tcW w:w="95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F052C8">
            <w:pPr>
              <w:jc w:val="right"/>
            </w:pPr>
            <w:r>
              <w:t>3                                           Продовження додатк</w:t>
            </w:r>
            <w:r>
              <w:rPr>
                <w:lang w:val="uk-UA"/>
              </w:rPr>
              <w:t>у</w:t>
            </w:r>
            <w:r>
              <w:t xml:space="preserve"> 7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 комерційного </w:t>
            </w:r>
            <w:proofErr w:type="gramStart"/>
            <w:r w:rsidRPr="00B24964">
              <w:rPr>
                <w:sz w:val="20"/>
                <w:szCs w:val="20"/>
              </w:rPr>
              <w:t>обл</w:t>
            </w:r>
            <w:proofErr w:type="gramEnd"/>
            <w:r w:rsidRPr="00B24964">
              <w:rPr>
                <w:sz w:val="20"/>
                <w:szCs w:val="20"/>
              </w:rPr>
              <w:t>іку  : 25 нас+16 бюдж.+7  інші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48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9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Транспортні засоби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9.1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спеціальних та спеціалізованих транспортних засобі</w:t>
            </w:r>
            <w:proofErr w:type="gramStart"/>
            <w:r w:rsidRPr="00B24964">
              <w:rPr>
                <w:sz w:val="20"/>
                <w:szCs w:val="20"/>
              </w:rPr>
              <w:t>в</w:t>
            </w:r>
            <w:proofErr w:type="gramEnd"/>
            <w:r w:rsidRPr="00B24964">
              <w:rPr>
                <w:sz w:val="20"/>
                <w:szCs w:val="20"/>
              </w:rPr>
              <w:t>, у тому числі: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спецтехніки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 вантажних автомобілів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 легкових автомобілів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10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Буді</w:t>
            </w:r>
            <w:proofErr w:type="gramStart"/>
            <w:r w:rsidRPr="00B24964">
              <w:rPr>
                <w:b/>
                <w:bCs/>
                <w:i/>
                <w:iCs/>
                <w:sz w:val="20"/>
                <w:szCs w:val="20"/>
              </w:rPr>
              <w:t>вл</w:t>
            </w:r>
            <w:proofErr w:type="gramEnd"/>
            <w:r w:rsidRPr="00B24964">
              <w:rPr>
                <w:b/>
                <w:bCs/>
                <w:i/>
                <w:iCs/>
                <w:sz w:val="20"/>
                <w:szCs w:val="20"/>
              </w:rPr>
              <w:t>і та споруди виробничого призначення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25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8C7DD5">
        <w:trPr>
          <w:trHeight w:val="255"/>
        </w:trPr>
        <w:tc>
          <w:tcPr>
            <w:tcW w:w="9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sz w:val="20"/>
                <w:szCs w:val="20"/>
              </w:rPr>
            </w:pPr>
            <w:r w:rsidRPr="00B24964">
              <w:rPr>
                <w:b/>
                <w:bCs/>
                <w:sz w:val="20"/>
                <w:szCs w:val="20"/>
              </w:rPr>
              <w:t>ІІ. Транспортування та постачання теплової енергії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Магістральні теплові мережі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11.1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Протяжність магістральних теплових мереж, </w:t>
            </w:r>
            <w:proofErr w:type="gramStart"/>
            <w:r w:rsidRPr="00B24964">
              <w:rPr>
                <w:sz w:val="20"/>
                <w:szCs w:val="20"/>
              </w:rPr>
              <w:t>у</w:t>
            </w:r>
            <w:proofErr w:type="gramEnd"/>
            <w:r w:rsidRPr="00B24964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км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 </w:t>
            </w:r>
            <w:proofErr w:type="gramStart"/>
            <w:r w:rsidRPr="00B24964">
              <w:rPr>
                <w:sz w:val="20"/>
                <w:szCs w:val="20"/>
              </w:rPr>
              <w:t>п</w:t>
            </w:r>
            <w:proofErr w:type="gramEnd"/>
            <w:r w:rsidRPr="00B24964">
              <w:rPr>
                <w:sz w:val="20"/>
                <w:szCs w:val="20"/>
              </w:rPr>
              <w:t>ідземних канальних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км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 </w:t>
            </w:r>
            <w:proofErr w:type="gramStart"/>
            <w:r w:rsidRPr="00B24964">
              <w:rPr>
                <w:sz w:val="20"/>
                <w:szCs w:val="20"/>
              </w:rPr>
              <w:t>п</w:t>
            </w:r>
            <w:proofErr w:type="gramEnd"/>
            <w:r w:rsidRPr="00B24964">
              <w:rPr>
                <w:sz w:val="20"/>
                <w:szCs w:val="20"/>
              </w:rPr>
              <w:t>ідземних безканальних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км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надземних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км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11.2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теплових камер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Місцеві (розподільчі) мережі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12.1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Протяжність місцевих (розподільчих) теплових мереж, </w:t>
            </w:r>
            <w:proofErr w:type="gramStart"/>
            <w:r w:rsidRPr="00B24964">
              <w:rPr>
                <w:sz w:val="20"/>
                <w:szCs w:val="20"/>
              </w:rPr>
              <w:t>у</w:t>
            </w:r>
            <w:proofErr w:type="gramEnd"/>
            <w:r w:rsidRPr="00B24964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км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22,857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8,800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proofErr w:type="gramStart"/>
            <w:r w:rsidRPr="00B24964">
              <w:rPr>
                <w:sz w:val="20"/>
                <w:szCs w:val="20"/>
              </w:rPr>
              <w:t>п</w:t>
            </w:r>
            <w:proofErr w:type="gramEnd"/>
            <w:r w:rsidRPr="00B24964">
              <w:rPr>
                <w:sz w:val="20"/>
                <w:szCs w:val="20"/>
              </w:rPr>
              <w:t>ідземних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км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20,335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8,800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надземних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км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2,522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12.2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теплових камер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318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13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Мережі гарячого водопостачання (ГВП)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13.1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Протяжність мереж ГВП, з них: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км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5,528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4,509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proofErr w:type="gramStart"/>
            <w:r w:rsidRPr="00B24964">
              <w:rPr>
                <w:sz w:val="20"/>
                <w:szCs w:val="20"/>
              </w:rPr>
              <w:t>п</w:t>
            </w:r>
            <w:proofErr w:type="gramEnd"/>
            <w:r w:rsidRPr="00B24964">
              <w:rPr>
                <w:sz w:val="20"/>
                <w:szCs w:val="20"/>
              </w:rPr>
              <w:t>ідземних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км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5,046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4,509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надземних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км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0,482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14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Центральні теплові пункти (ЦТП)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ЦТП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15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Індивідуальні теплові пункти (ІТП)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ІТП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16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Обладнання ЦТП та ІТП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16.1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водопідігрівальних установок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16.2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баків-акумуляторів гарячої води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16.3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насосів, з них: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proofErr w:type="gramStart"/>
            <w:r w:rsidRPr="00B24964">
              <w:rPr>
                <w:sz w:val="20"/>
                <w:szCs w:val="20"/>
              </w:rPr>
              <w:t>п</w:t>
            </w:r>
            <w:proofErr w:type="gramEnd"/>
            <w:r w:rsidRPr="00B24964">
              <w:rPr>
                <w:sz w:val="20"/>
                <w:szCs w:val="20"/>
              </w:rPr>
              <w:t>ідживлювальних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насосів ГВП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циркуляційних (ГВП)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16.4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Загальна </w:t>
            </w:r>
            <w:proofErr w:type="gramStart"/>
            <w:r w:rsidRPr="00B24964">
              <w:rPr>
                <w:sz w:val="20"/>
                <w:szCs w:val="20"/>
              </w:rPr>
              <w:t>установлена</w:t>
            </w:r>
            <w:proofErr w:type="gramEnd"/>
            <w:r w:rsidRPr="00B24964">
              <w:rPr>
                <w:sz w:val="20"/>
                <w:szCs w:val="20"/>
              </w:rPr>
              <w:t xml:space="preserve"> потужність насосів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кВт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17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Електропостачання та системи управління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17.1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Загальна кількість лічильників </w:t>
            </w:r>
            <w:proofErr w:type="gramStart"/>
            <w:r w:rsidRPr="00B24964">
              <w:rPr>
                <w:sz w:val="20"/>
                <w:szCs w:val="20"/>
              </w:rPr>
              <w:t>обл</w:t>
            </w:r>
            <w:proofErr w:type="gramEnd"/>
            <w:r w:rsidRPr="00B24964">
              <w:rPr>
                <w:sz w:val="20"/>
                <w:szCs w:val="20"/>
              </w:rPr>
              <w:t>іку електричної енергії: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17.2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Загальна кількість систем автоматизації та контролю, </w:t>
            </w:r>
            <w:proofErr w:type="gramStart"/>
            <w:r w:rsidRPr="00B24964">
              <w:rPr>
                <w:sz w:val="20"/>
                <w:szCs w:val="20"/>
              </w:rPr>
              <w:t>у</w:t>
            </w:r>
            <w:proofErr w:type="gramEnd"/>
            <w:r w:rsidRPr="00B24964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49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систем </w:t>
            </w:r>
            <w:proofErr w:type="gramStart"/>
            <w:r w:rsidRPr="00B24964">
              <w:rPr>
                <w:sz w:val="20"/>
                <w:szCs w:val="20"/>
              </w:rPr>
              <w:t>автоматичного</w:t>
            </w:r>
            <w:proofErr w:type="gramEnd"/>
            <w:r w:rsidRPr="00B24964">
              <w:rPr>
                <w:sz w:val="20"/>
                <w:szCs w:val="20"/>
              </w:rPr>
              <w:t xml:space="preserve"> погодного регулювання подачі теплоносія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49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17.3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систем диспетчерського управління та телемеханіки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18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 xml:space="preserve">Прилади </w:t>
            </w:r>
            <w:proofErr w:type="gramStart"/>
            <w:r w:rsidRPr="00B24964">
              <w:rPr>
                <w:b/>
                <w:bCs/>
                <w:i/>
                <w:iCs/>
                <w:sz w:val="20"/>
                <w:szCs w:val="20"/>
              </w:rPr>
              <w:t>обл</w:t>
            </w:r>
            <w:proofErr w:type="gramEnd"/>
            <w:r w:rsidRPr="00B24964">
              <w:rPr>
                <w:b/>
                <w:bCs/>
                <w:i/>
                <w:iCs/>
                <w:sz w:val="20"/>
                <w:szCs w:val="20"/>
              </w:rPr>
              <w:t>іку теплової енергії і лічильники ГВП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18.1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Загальна кількість приладів </w:t>
            </w:r>
            <w:proofErr w:type="gramStart"/>
            <w:r w:rsidRPr="00B24964">
              <w:rPr>
                <w:sz w:val="20"/>
                <w:szCs w:val="20"/>
              </w:rPr>
              <w:t>обл</w:t>
            </w:r>
            <w:proofErr w:type="gramEnd"/>
            <w:r w:rsidRPr="00B24964">
              <w:rPr>
                <w:sz w:val="20"/>
                <w:szCs w:val="20"/>
              </w:rPr>
              <w:t>іку теплової енергії на ЦТП,у будинках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158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18.2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 лічильників ГВП</w:t>
            </w:r>
            <w:proofErr w:type="gramStart"/>
            <w:r w:rsidRPr="00B24964">
              <w:rPr>
                <w:sz w:val="20"/>
                <w:szCs w:val="20"/>
              </w:rPr>
              <w:t>,з</w:t>
            </w:r>
            <w:proofErr w:type="gramEnd"/>
            <w:r w:rsidRPr="00B24964">
              <w:rPr>
                <w:sz w:val="20"/>
                <w:szCs w:val="20"/>
              </w:rPr>
              <w:t xml:space="preserve"> них: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на ЦТП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812E76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812E76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812E76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у споживачів (у будинках)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812E76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7567" w:rsidRPr="00B24964" w:rsidRDefault="00677567" w:rsidP="00812E76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812E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F052C8">
        <w:trPr>
          <w:trHeight w:val="300"/>
        </w:trPr>
        <w:tc>
          <w:tcPr>
            <w:tcW w:w="95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F052C8">
            <w:pPr>
              <w:jc w:val="right"/>
            </w:pPr>
            <w:r>
              <w:rPr>
                <w:lang w:val="en-US"/>
              </w:rPr>
              <w:t>4</w:t>
            </w:r>
            <w:r>
              <w:t xml:space="preserve">                                           Продовження додатк</w:t>
            </w:r>
            <w:r>
              <w:rPr>
                <w:lang w:val="uk-UA"/>
              </w:rPr>
              <w:t>у</w:t>
            </w:r>
            <w:r>
              <w:t xml:space="preserve"> 7</w:t>
            </w:r>
          </w:p>
        </w:tc>
      </w:tr>
      <w:tr w:rsidR="00677567" w:rsidRPr="00B24964" w:rsidTr="00672B27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lastRenderedPageBreak/>
              <w:t>18.3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Забезпеченість приладами </w:t>
            </w:r>
            <w:proofErr w:type="gramStart"/>
            <w:r w:rsidRPr="00B24964">
              <w:rPr>
                <w:sz w:val="20"/>
                <w:szCs w:val="20"/>
              </w:rPr>
              <w:t>обл</w:t>
            </w:r>
            <w:proofErr w:type="gramEnd"/>
            <w:r w:rsidRPr="00B24964">
              <w:rPr>
                <w:sz w:val="20"/>
                <w:szCs w:val="20"/>
              </w:rPr>
              <w:t>іку теплової енергії на ЦТП,у будинках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86,3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18.4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Забезпеченість лічильниками ГВП, з них: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на ЦТП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у споживачів (у будинках)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18.5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 Загальна кількість приладів </w:t>
            </w:r>
            <w:proofErr w:type="gramStart"/>
            <w:r w:rsidRPr="00B24964">
              <w:rPr>
                <w:sz w:val="20"/>
                <w:szCs w:val="20"/>
              </w:rPr>
              <w:t>обл</w:t>
            </w:r>
            <w:proofErr w:type="gramEnd"/>
            <w:r w:rsidRPr="00B24964">
              <w:rPr>
                <w:sz w:val="20"/>
                <w:szCs w:val="20"/>
              </w:rPr>
              <w:t>іку теплової енергії на ЦТП, у будинках,  що необхідно встановити до 100 % оснащеності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25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18.6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 Загальна кількість лічильників ГВП, що необхідно встановити до 100 % оснащеності, </w:t>
            </w:r>
            <w:proofErr w:type="gramStart"/>
            <w:r w:rsidRPr="00B24964">
              <w:rPr>
                <w:sz w:val="20"/>
                <w:szCs w:val="20"/>
              </w:rPr>
              <w:t>у</w:t>
            </w:r>
            <w:proofErr w:type="gramEnd"/>
            <w:r w:rsidRPr="00B24964">
              <w:rPr>
                <w:sz w:val="20"/>
                <w:szCs w:val="20"/>
              </w:rPr>
              <w:t xml:space="preserve"> тому числі: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на ЦТП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у споживачів (у будинках)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19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Транспортні засоби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19.1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 xml:space="preserve">Загальна кількість </w:t>
            </w:r>
            <w:proofErr w:type="gramStart"/>
            <w:r w:rsidRPr="00B24964">
              <w:rPr>
                <w:sz w:val="20"/>
                <w:szCs w:val="20"/>
              </w:rPr>
              <w:t>спец</w:t>
            </w:r>
            <w:proofErr w:type="gramEnd"/>
            <w:r w:rsidRPr="00B24964">
              <w:rPr>
                <w:sz w:val="20"/>
                <w:szCs w:val="20"/>
              </w:rPr>
              <w:t>іальних та спеціалізованих транспортних засобів, з них: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спецтехніки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вантажних автомобілів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легкових автомобілів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20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Буді</w:t>
            </w:r>
            <w:proofErr w:type="gramStart"/>
            <w:r w:rsidRPr="00B24964">
              <w:rPr>
                <w:b/>
                <w:bCs/>
                <w:i/>
                <w:iCs/>
                <w:sz w:val="20"/>
                <w:szCs w:val="20"/>
              </w:rPr>
              <w:t>вл</w:t>
            </w:r>
            <w:proofErr w:type="gramEnd"/>
            <w:r w:rsidRPr="00B24964">
              <w:rPr>
                <w:b/>
                <w:bCs/>
                <w:i/>
                <w:iCs/>
                <w:sz w:val="20"/>
                <w:szCs w:val="20"/>
              </w:rPr>
              <w:t>і та споруди виробничого призначення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305FEE">
            <w:pPr>
              <w:ind w:firstLineChars="100" w:firstLine="200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Загальна кількість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21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Опалювальна площа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тис</w:t>
            </w:r>
            <w:proofErr w:type="gramStart"/>
            <w:r w:rsidRPr="00B24964">
              <w:rPr>
                <w:sz w:val="20"/>
                <w:szCs w:val="20"/>
              </w:rPr>
              <w:t>.к</w:t>
            </w:r>
            <w:proofErr w:type="gramEnd"/>
            <w:r w:rsidRPr="00B24964">
              <w:rPr>
                <w:sz w:val="20"/>
                <w:szCs w:val="20"/>
              </w:rPr>
              <w:t>в.м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24964" w:rsidRDefault="00677567" w:rsidP="00B24964">
            <w:pPr>
              <w:jc w:val="right"/>
            </w:pPr>
            <w:r>
              <w:t>574,057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22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Забезпечення гарячою водою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тис</w:t>
            </w:r>
            <w:proofErr w:type="gramStart"/>
            <w:r w:rsidRPr="00B24964">
              <w:rPr>
                <w:sz w:val="20"/>
                <w:szCs w:val="20"/>
              </w:rPr>
              <w:t>.</w:t>
            </w:r>
            <w:proofErr w:type="gramEnd"/>
            <w:r w:rsidRPr="00B24964">
              <w:rPr>
                <w:sz w:val="20"/>
                <w:szCs w:val="20"/>
              </w:rPr>
              <w:t xml:space="preserve"> </w:t>
            </w:r>
            <w:proofErr w:type="gramStart"/>
            <w:r w:rsidRPr="00B24964">
              <w:rPr>
                <w:sz w:val="20"/>
                <w:szCs w:val="20"/>
              </w:rPr>
              <w:t>ж</w:t>
            </w:r>
            <w:proofErr w:type="gramEnd"/>
            <w:r w:rsidRPr="00B24964">
              <w:rPr>
                <w:sz w:val="20"/>
                <w:szCs w:val="20"/>
              </w:rPr>
              <w:t>ителів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23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>Приєднане навантаження за категоріями: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населення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Гкал/год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28,7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бюджетні установи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Гкал/год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5,637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 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інші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Гкал/год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1,475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4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24</w:t>
            </w:r>
          </w:p>
        </w:tc>
        <w:tc>
          <w:tcPr>
            <w:tcW w:w="52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24964" w:rsidRDefault="00677567" w:rsidP="0089372B">
            <w:pPr>
              <w:ind w:firstLineChars="100" w:firstLine="200"/>
              <w:rPr>
                <w:b/>
                <w:bCs/>
                <w:i/>
                <w:iCs/>
                <w:sz w:val="20"/>
                <w:szCs w:val="20"/>
              </w:rPr>
            </w:pPr>
            <w:r w:rsidRPr="00B24964">
              <w:rPr>
                <w:b/>
                <w:bCs/>
                <w:i/>
                <w:iCs/>
                <w:sz w:val="20"/>
                <w:szCs w:val="20"/>
              </w:rPr>
              <w:t xml:space="preserve">Фактичні </w:t>
            </w:r>
            <w:proofErr w:type="gramStart"/>
            <w:r w:rsidRPr="00B24964">
              <w:rPr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 w:rsidRPr="00B24964">
              <w:rPr>
                <w:b/>
                <w:bCs/>
                <w:i/>
                <w:iCs/>
                <w:sz w:val="20"/>
                <w:szCs w:val="20"/>
              </w:rPr>
              <w:t>ічні втрати теплової енергії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тис</w:t>
            </w:r>
            <w:proofErr w:type="gramStart"/>
            <w:r w:rsidRPr="00B24964">
              <w:rPr>
                <w:sz w:val="20"/>
                <w:szCs w:val="20"/>
              </w:rPr>
              <w:t>.Г</w:t>
            </w:r>
            <w:proofErr w:type="gramEnd"/>
            <w:r w:rsidRPr="00B24964">
              <w:rPr>
                <w:sz w:val="20"/>
                <w:szCs w:val="20"/>
              </w:rPr>
              <w:t>кал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3,3845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77567" w:rsidRPr="00B24964" w:rsidTr="00672B27">
        <w:trPr>
          <w:trHeight w:val="27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sz w:val="20"/>
                <w:szCs w:val="20"/>
              </w:rPr>
            </w:pPr>
          </w:p>
        </w:tc>
        <w:tc>
          <w:tcPr>
            <w:tcW w:w="5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567" w:rsidRPr="00B24964" w:rsidRDefault="00677567" w:rsidP="00B24964">
            <w:pPr>
              <w:jc w:val="center"/>
              <w:rPr>
                <w:sz w:val="20"/>
                <w:szCs w:val="20"/>
              </w:rPr>
            </w:pPr>
            <w:r w:rsidRPr="00B24964">
              <w:rPr>
                <w:sz w:val="20"/>
                <w:szCs w:val="20"/>
              </w:rPr>
              <w:t>5,16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7567" w:rsidRPr="00B24964" w:rsidRDefault="00677567" w:rsidP="00B249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964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677567" w:rsidRDefault="00677567" w:rsidP="000F6564">
      <w:pPr>
        <w:rPr>
          <w:lang w:val="uk-UA"/>
        </w:rPr>
      </w:pPr>
    </w:p>
    <w:p w:rsidR="00677567" w:rsidRDefault="00677567" w:rsidP="00396677">
      <w:pPr>
        <w:widowControl w:val="0"/>
        <w:overflowPunct w:val="0"/>
        <w:autoSpaceDE w:val="0"/>
        <w:autoSpaceDN w:val="0"/>
        <w:adjustRightInd w:val="0"/>
        <w:spacing w:line="372" w:lineRule="auto"/>
        <w:jc w:val="center"/>
        <w:rPr>
          <w:rFonts w:ascii="Arial" w:hAnsi="Arial" w:cs="Arial"/>
          <w:b/>
          <w:bCs/>
          <w:sz w:val="48"/>
          <w:szCs w:val="48"/>
          <w:lang w:val="uk-UA"/>
        </w:rPr>
      </w:pPr>
    </w:p>
    <w:p w:rsidR="004C3215" w:rsidRDefault="004C3215" w:rsidP="00396677">
      <w:pPr>
        <w:widowControl w:val="0"/>
        <w:overflowPunct w:val="0"/>
        <w:autoSpaceDE w:val="0"/>
        <w:autoSpaceDN w:val="0"/>
        <w:adjustRightInd w:val="0"/>
        <w:spacing w:line="372" w:lineRule="auto"/>
        <w:jc w:val="center"/>
        <w:rPr>
          <w:rFonts w:ascii="Arial" w:hAnsi="Arial" w:cs="Arial"/>
          <w:b/>
          <w:bCs/>
          <w:sz w:val="48"/>
          <w:szCs w:val="48"/>
          <w:lang w:val="uk-UA"/>
        </w:rPr>
      </w:pPr>
    </w:p>
    <w:p w:rsidR="004C3215" w:rsidRDefault="004C3215" w:rsidP="00396677">
      <w:pPr>
        <w:widowControl w:val="0"/>
        <w:overflowPunct w:val="0"/>
        <w:autoSpaceDE w:val="0"/>
        <w:autoSpaceDN w:val="0"/>
        <w:adjustRightInd w:val="0"/>
        <w:spacing w:line="372" w:lineRule="auto"/>
        <w:jc w:val="center"/>
        <w:rPr>
          <w:rFonts w:ascii="Arial" w:hAnsi="Arial" w:cs="Arial"/>
          <w:b/>
          <w:bCs/>
          <w:sz w:val="48"/>
          <w:szCs w:val="48"/>
          <w:lang w:val="uk-UA"/>
        </w:rPr>
      </w:pPr>
    </w:p>
    <w:p w:rsidR="004C3215" w:rsidRDefault="004C3215" w:rsidP="00396677">
      <w:pPr>
        <w:widowControl w:val="0"/>
        <w:overflowPunct w:val="0"/>
        <w:autoSpaceDE w:val="0"/>
        <w:autoSpaceDN w:val="0"/>
        <w:adjustRightInd w:val="0"/>
        <w:spacing w:line="372" w:lineRule="auto"/>
        <w:jc w:val="center"/>
        <w:rPr>
          <w:rFonts w:ascii="Arial" w:hAnsi="Arial" w:cs="Arial"/>
          <w:b/>
          <w:bCs/>
          <w:sz w:val="48"/>
          <w:szCs w:val="48"/>
          <w:lang w:val="uk-UA"/>
        </w:rPr>
      </w:pPr>
    </w:p>
    <w:p w:rsidR="004C3215" w:rsidRDefault="004C3215" w:rsidP="00396677">
      <w:pPr>
        <w:widowControl w:val="0"/>
        <w:overflowPunct w:val="0"/>
        <w:autoSpaceDE w:val="0"/>
        <w:autoSpaceDN w:val="0"/>
        <w:adjustRightInd w:val="0"/>
        <w:spacing w:line="372" w:lineRule="auto"/>
        <w:jc w:val="center"/>
        <w:rPr>
          <w:rFonts w:ascii="Arial" w:hAnsi="Arial" w:cs="Arial"/>
          <w:b/>
          <w:bCs/>
          <w:sz w:val="48"/>
          <w:szCs w:val="48"/>
          <w:lang w:val="uk-UA"/>
        </w:rPr>
      </w:pPr>
    </w:p>
    <w:p w:rsidR="004C3215" w:rsidRDefault="004C3215" w:rsidP="00396677">
      <w:pPr>
        <w:widowControl w:val="0"/>
        <w:overflowPunct w:val="0"/>
        <w:autoSpaceDE w:val="0"/>
        <w:autoSpaceDN w:val="0"/>
        <w:adjustRightInd w:val="0"/>
        <w:spacing w:line="372" w:lineRule="auto"/>
        <w:jc w:val="center"/>
        <w:rPr>
          <w:rFonts w:ascii="Arial" w:hAnsi="Arial" w:cs="Arial"/>
          <w:b/>
          <w:bCs/>
          <w:sz w:val="48"/>
          <w:szCs w:val="48"/>
          <w:lang w:val="uk-UA"/>
        </w:rPr>
      </w:pPr>
    </w:p>
    <w:p w:rsidR="004C3215" w:rsidRDefault="004C3215" w:rsidP="00396677">
      <w:pPr>
        <w:widowControl w:val="0"/>
        <w:overflowPunct w:val="0"/>
        <w:autoSpaceDE w:val="0"/>
        <w:autoSpaceDN w:val="0"/>
        <w:adjustRightInd w:val="0"/>
        <w:spacing w:line="372" w:lineRule="auto"/>
        <w:jc w:val="center"/>
        <w:rPr>
          <w:rFonts w:ascii="Arial" w:hAnsi="Arial" w:cs="Arial"/>
          <w:b/>
          <w:bCs/>
          <w:sz w:val="48"/>
          <w:szCs w:val="48"/>
          <w:lang w:val="uk-UA"/>
        </w:rPr>
      </w:pPr>
    </w:p>
    <w:p w:rsidR="004C3215" w:rsidRDefault="004C3215" w:rsidP="00396677">
      <w:pPr>
        <w:widowControl w:val="0"/>
        <w:overflowPunct w:val="0"/>
        <w:autoSpaceDE w:val="0"/>
        <w:autoSpaceDN w:val="0"/>
        <w:adjustRightInd w:val="0"/>
        <w:spacing w:line="372" w:lineRule="auto"/>
        <w:jc w:val="center"/>
        <w:rPr>
          <w:rFonts w:ascii="Arial" w:hAnsi="Arial" w:cs="Arial"/>
          <w:b/>
          <w:bCs/>
          <w:sz w:val="48"/>
          <w:szCs w:val="48"/>
          <w:lang w:val="uk-UA"/>
        </w:rPr>
      </w:pPr>
      <w:bookmarkStart w:id="2" w:name="_GoBack"/>
      <w:bookmarkEnd w:id="2"/>
    </w:p>
    <w:p w:rsidR="00677567" w:rsidRPr="004C3215" w:rsidRDefault="00677567" w:rsidP="00396677">
      <w:pPr>
        <w:widowControl w:val="0"/>
        <w:overflowPunct w:val="0"/>
        <w:autoSpaceDE w:val="0"/>
        <w:autoSpaceDN w:val="0"/>
        <w:adjustRightInd w:val="0"/>
        <w:spacing w:line="372" w:lineRule="auto"/>
        <w:jc w:val="center"/>
        <w:rPr>
          <w:rFonts w:ascii="Arial" w:hAnsi="Arial" w:cs="Arial"/>
          <w:bCs/>
          <w:sz w:val="48"/>
          <w:szCs w:val="48"/>
        </w:rPr>
      </w:pPr>
      <w:r w:rsidRPr="004C3215">
        <w:rPr>
          <w:rFonts w:ascii="Arial" w:hAnsi="Arial" w:cs="Arial"/>
          <w:bCs/>
          <w:sz w:val="48"/>
          <w:szCs w:val="48"/>
        </w:rPr>
        <w:lastRenderedPageBreak/>
        <w:t xml:space="preserve">ПОЯСНЮВАЛЬНА ЗАПИСКА ДО </w:t>
      </w:r>
      <w:r w:rsidRPr="004C3215">
        <w:rPr>
          <w:rFonts w:ascii="Arial" w:hAnsi="Arial" w:cs="Arial"/>
          <w:bCs/>
          <w:sz w:val="48"/>
          <w:szCs w:val="48"/>
          <w:lang w:val="uk-UA"/>
        </w:rPr>
        <w:t xml:space="preserve">КОРИГОВАНОЇ   </w:t>
      </w:r>
      <w:r w:rsidRPr="004C3215">
        <w:rPr>
          <w:rFonts w:ascii="Arial" w:hAnsi="Arial" w:cs="Arial"/>
          <w:bCs/>
          <w:sz w:val="48"/>
          <w:szCs w:val="48"/>
        </w:rPr>
        <w:t xml:space="preserve">ІНВЕСТИЦІЙНОЇ ПРОГРАМИ </w:t>
      </w:r>
    </w:p>
    <w:p w:rsidR="00677567" w:rsidRPr="004C3215" w:rsidRDefault="00677567" w:rsidP="00396677">
      <w:pPr>
        <w:widowControl w:val="0"/>
        <w:overflowPunct w:val="0"/>
        <w:autoSpaceDE w:val="0"/>
        <w:autoSpaceDN w:val="0"/>
        <w:adjustRightInd w:val="0"/>
        <w:spacing w:line="372" w:lineRule="auto"/>
        <w:jc w:val="center"/>
        <w:rPr>
          <w:rFonts w:ascii="Arial" w:hAnsi="Arial" w:cs="Arial"/>
          <w:bCs/>
          <w:sz w:val="48"/>
          <w:szCs w:val="48"/>
        </w:rPr>
      </w:pPr>
      <w:r w:rsidRPr="004C3215">
        <w:rPr>
          <w:rFonts w:ascii="Arial" w:hAnsi="Arial" w:cs="Arial"/>
          <w:bCs/>
          <w:sz w:val="48"/>
          <w:szCs w:val="48"/>
        </w:rPr>
        <w:t>КП</w:t>
      </w:r>
      <w:r w:rsidRPr="004C3215">
        <w:rPr>
          <w:rFonts w:ascii="Arial" w:hAnsi="Arial" w:cs="Arial"/>
          <w:bCs/>
          <w:sz w:val="48"/>
          <w:szCs w:val="48"/>
          <w:lang w:val="uk-UA"/>
        </w:rPr>
        <w:t xml:space="preserve"> НВМР</w:t>
      </w:r>
      <w:r w:rsidRPr="004C3215">
        <w:rPr>
          <w:rFonts w:ascii="Arial" w:hAnsi="Arial" w:cs="Arial"/>
          <w:bCs/>
          <w:sz w:val="48"/>
          <w:szCs w:val="48"/>
        </w:rPr>
        <w:t xml:space="preserve"> «Новоград-Волинськтеплокомуненерго» </w:t>
      </w:r>
    </w:p>
    <w:p w:rsidR="00677567" w:rsidRPr="004C3215" w:rsidRDefault="00677567" w:rsidP="00396677">
      <w:pPr>
        <w:widowControl w:val="0"/>
        <w:overflowPunct w:val="0"/>
        <w:autoSpaceDE w:val="0"/>
        <w:autoSpaceDN w:val="0"/>
        <w:adjustRightInd w:val="0"/>
        <w:spacing w:line="372" w:lineRule="auto"/>
        <w:jc w:val="center"/>
      </w:pPr>
      <w:r w:rsidRPr="004C3215">
        <w:rPr>
          <w:rFonts w:ascii="Arial" w:hAnsi="Arial" w:cs="Arial"/>
          <w:bCs/>
          <w:sz w:val="48"/>
          <w:szCs w:val="48"/>
        </w:rPr>
        <w:t xml:space="preserve">на </w:t>
      </w:r>
      <w:r w:rsidRPr="004C3215">
        <w:rPr>
          <w:bCs/>
          <w:sz w:val="48"/>
          <w:szCs w:val="48"/>
        </w:rPr>
        <w:t xml:space="preserve">2017 </w:t>
      </w:r>
      <w:proofErr w:type="gramStart"/>
      <w:r w:rsidRPr="004C3215">
        <w:rPr>
          <w:rFonts w:ascii="Arial" w:hAnsi="Arial" w:cs="Arial"/>
          <w:bCs/>
          <w:sz w:val="48"/>
          <w:szCs w:val="48"/>
        </w:rPr>
        <w:t>р</w:t>
      </w:r>
      <w:proofErr w:type="gramEnd"/>
      <w:r w:rsidRPr="004C3215">
        <w:rPr>
          <w:rFonts w:ascii="Arial" w:hAnsi="Arial" w:cs="Arial"/>
          <w:bCs/>
          <w:sz w:val="48"/>
          <w:szCs w:val="48"/>
        </w:rPr>
        <w:t>ік</w:t>
      </w:r>
    </w:p>
    <w:p w:rsidR="00677567" w:rsidRDefault="00677567" w:rsidP="00560C1C">
      <w:pPr>
        <w:widowControl w:val="0"/>
        <w:autoSpaceDE w:val="0"/>
        <w:autoSpaceDN w:val="0"/>
        <w:adjustRightInd w:val="0"/>
        <w:ind w:left="3820" w:hanging="1410"/>
        <w:rPr>
          <w:lang w:val="uk-UA"/>
        </w:rPr>
      </w:pPr>
    </w:p>
    <w:p w:rsidR="00677567" w:rsidRPr="00951859" w:rsidRDefault="00677567" w:rsidP="00951859">
      <w:pPr>
        <w:widowControl w:val="0"/>
        <w:autoSpaceDE w:val="0"/>
        <w:autoSpaceDN w:val="0"/>
        <w:adjustRightInd w:val="0"/>
        <w:ind w:left="960"/>
        <w:jc w:val="center"/>
        <w:rPr>
          <w:sz w:val="28"/>
          <w:szCs w:val="28"/>
          <w:lang w:val="uk-UA"/>
        </w:rPr>
      </w:pPr>
      <w:r w:rsidRPr="00951859">
        <w:rPr>
          <w:b/>
          <w:bCs/>
          <w:sz w:val="28"/>
          <w:szCs w:val="28"/>
          <w:lang w:val="uk-UA"/>
        </w:rPr>
        <w:br w:type="page"/>
      </w:r>
      <w:r w:rsidRPr="00951859">
        <w:rPr>
          <w:b/>
          <w:bCs/>
          <w:sz w:val="28"/>
          <w:szCs w:val="28"/>
          <w:lang w:val="uk-UA"/>
        </w:rPr>
        <w:lastRenderedPageBreak/>
        <w:t>Розділ   1. ОБГРУНТУВАННЯ  КОРИГУВАННЯІ НВЕСТИЦІЙНИХ ВИТРАТ</w:t>
      </w:r>
    </w:p>
    <w:p w:rsidR="00677567" w:rsidRPr="0041531D" w:rsidRDefault="00677567" w:rsidP="00951859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527C13">
        <w:rPr>
          <w:sz w:val="28"/>
          <w:szCs w:val="28"/>
          <w:lang w:val="uk-UA"/>
        </w:rPr>
        <w:t xml:space="preserve">1.1.  </w:t>
      </w:r>
      <w:r w:rsidRPr="0041531D">
        <w:rPr>
          <w:b/>
          <w:bCs/>
          <w:sz w:val="28"/>
          <w:szCs w:val="28"/>
          <w:lang w:val="uk-UA"/>
        </w:rPr>
        <w:t>Обгрунтування  необхідності  коригування  інвестиційної програми  на 2017 рік .</w:t>
      </w:r>
    </w:p>
    <w:p w:rsidR="00677567" w:rsidRPr="0041531D" w:rsidRDefault="00677567" w:rsidP="00951859">
      <w:pPr>
        <w:widowControl w:val="0"/>
        <w:autoSpaceDE w:val="0"/>
        <w:autoSpaceDN w:val="0"/>
        <w:adjustRightInd w:val="0"/>
        <w:spacing w:line="3" w:lineRule="exact"/>
        <w:rPr>
          <w:color w:val="FF0000"/>
          <w:sz w:val="28"/>
          <w:szCs w:val="28"/>
          <w:lang w:val="uk-UA"/>
        </w:rPr>
      </w:pPr>
    </w:p>
    <w:p w:rsidR="00677567" w:rsidRPr="0041531D" w:rsidRDefault="00677567" w:rsidP="00951859">
      <w:pPr>
        <w:widowControl w:val="0"/>
        <w:autoSpaceDE w:val="0"/>
        <w:autoSpaceDN w:val="0"/>
        <w:adjustRightInd w:val="0"/>
        <w:spacing w:line="2" w:lineRule="exact"/>
        <w:rPr>
          <w:color w:val="FF0000"/>
          <w:sz w:val="28"/>
          <w:szCs w:val="28"/>
          <w:lang w:val="uk-UA"/>
        </w:rPr>
      </w:pPr>
    </w:p>
    <w:p w:rsidR="00677567" w:rsidRPr="0041531D" w:rsidRDefault="00677567" w:rsidP="00951859">
      <w:pPr>
        <w:widowControl w:val="0"/>
        <w:autoSpaceDE w:val="0"/>
        <w:autoSpaceDN w:val="0"/>
        <w:adjustRightInd w:val="0"/>
        <w:spacing w:line="14" w:lineRule="exact"/>
        <w:rPr>
          <w:color w:val="FF0000"/>
          <w:sz w:val="28"/>
          <w:szCs w:val="28"/>
          <w:lang w:val="uk-UA"/>
        </w:rPr>
      </w:pPr>
    </w:p>
    <w:p w:rsidR="00677567" w:rsidRPr="0041531D" w:rsidRDefault="00677567" w:rsidP="00951859">
      <w:pPr>
        <w:widowControl w:val="0"/>
        <w:autoSpaceDE w:val="0"/>
        <w:autoSpaceDN w:val="0"/>
        <w:adjustRightInd w:val="0"/>
        <w:spacing w:line="222" w:lineRule="exact"/>
        <w:rPr>
          <w:color w:val="FF0000"/>
          <w:sz w:val="28"/>
          <w:szCs w:val="28"/>
          <w:lang w:val="uk-UA"/>
        </w:rPr>
      </w:pPr>
    </w:p>
    <w:p w:rsidR="00677567" w:rsidRPr="0041531D" w:rsidRDefault="00677567" w:rsidP="00951859">
      <w:pPr>
        <w:widowControl w:val="0"/>
        <w:overflowPunct w:val="0"/>
        <w:autoSpaceDE w:val="0"/>
        <w:autoSpaceDN w:val="0"/>
        <w:adjustRightInd w:val="0"/>
        <w:spacing w:line="239" w:lineRule="auto"/>
        <w:ind w:firstLine="708"/>
        <w:jc w:val="both"/>
        <w:rPr>
          <w:sz w:val="28"/>
          <w:szCs w:val="28"/>
          <w:lang w:val="uk-UA"/>
        </w:rPr>
      </w:pPr>
      <w:r w:rsidRPr="0041531D">
        <w:rPr>
          <w:sz w:val="28"/>
          <w:szCs w:val="28"/>
          <w:lang w:val="uk-UA"/>
        </w:rPr>
        <w:t xml:space="preserve">Інвестиційна програма коммунального підприємства Новоград-Волинської міської ради  на  2017 рік  на суму </w:t>
      </w:r>
      <w:r w:rsidRPr="0041531D">
        <w:rPr>
          <w:b/>
          <w:sz w:val="28"/>
          <w:szCs w:val="28"/>
          <w:lang w:val="uk-UA"/>
        </w:rPr>
        <w:t>4506,41 тис.грн.</w:t>
      </w:r>
      <w:r w:rsidRPr="0041531D">
        <w:rPr>
          <w:sz w:val="28"/>
          <w:szCs w:val="28"/>
          <w:lang w:val="uk-UA"/>
        </w:rPr>
        <w:t xml:space="preserve"> погоджена  рішенням Новоград-Волинської  міської ради  від 10.11.2016  № 191  та  схвалена  Постановою у Національну комісію, що здійснює державне регулювання у сфері комунальних послуг №2377від 28.12.2016</w:t>
      </w:r>
    </w:p>
    <w:p w:rsidR="00677567" w:rsidRDefault="00677567" w:rsidP="00951859">
      <w:pPr>
        <w:widowControl w:val="0"/>
        <w:autoSpaceDE w:val="0"/>
        <w:autoSpaceDN w:val="0"/>
        <w:adjustRightInd w:val="0"/>
        <w:ind w:left="700"/>
        <w:rPr>
          <w:sz w:val="28"/>
          <w:szCs w:val="28"/>
          <w:lang w:val="uk-UA"/>
        </w:rPr>
      </w:pPr>
      <w:proofErr w:type="gramStart"/>
      <w:r w:rsidRPr="0019661B">
        <w:rPr>
          <w:sz w:val="28"/>
          <w:szCs w:val="28"/>
        </w:rPr>
        <w:t>Дана</w:t>
      </w:r>
      <w:proofErr w:type="gramEnd"/>
      <w:r w:rsidRPr="0019661B">
        <w:rPr>
          <w:sz w:val="28"/>
          <w:szCs w:val="28"/>
        </w:rPr>
        <w:t xml:space="preserve"> програма передбачає виконання інвестиційних проектів у </w:t>
      </w:r>
      <w:r>
        <w:rPr>
          <w:sz w:val="28"/>
          <w:szCs w:val="28"/>
        </w:rPr>
        <w:t xml:space="preserve">2017 </w:t>
      </w:r>
      <w:r w:rsidRPr="003B6B04">
        <w:rPr>
          <w:sz w:val="28"/>
          <w:szCs w:val="28"/>
        </w:rPr>
        <w:t xml:space="preserve">році </w:t>
      </w:r>
      <w:r w:rsidRPr="00D44C2A">
        <w:rPr>
          <w:sz w:val="28"/>
          <w:szCs w:val="28"/>
        </w:rPr>
        <w:t>за рахунок</w:t>
      </w:r>
      <w:r>
        <w:rPr>
          <w:sz w:val="28"/>
          <w:szCs w:val="28"/>
          <w:lang w:val="uk-UA"/>
        </w:rPr>
        <w:t>:</w:t>
      </w:r>
    </w:p>
    <w:p w:rsidR="00677567" w:rsidRPr="0032400C" w:rsidRDefault="00677567" w:rsidP="009445C5">
      <w:pPr>
        <w:widowControl w:val="0"/>
        <w:autoSpaceDE w:val="0"/>
        <w:autoSpaceDN w:val="0"/>
        <w:adjustRightInd w:val="0"/>
        <w:ind w:left="700"/>
        <w:rPr>
          <w:b/>
          <w:sz w:val="28"/>
          <w:szCs w:val="28"/>
          <w:lang w:val="uk-UA"/>
        </w:rPr>
      </w:pPr>
      <w:r w:rsidRPr="0032400C">
        <w:rPr>
          <w:w w:val="98"/>
          <w:sz w:val="28"/>
          <w:szCs w:val="28"/>
          <w:lang w:val="uk-UA"/>
        </w:rPr>
        <w:t>-</w:t>
      </w:r>
      <w:r>
        <w:rPr>
          <w:w w:val="98"/>
          <w:sz w:val="28"/>
          <w:szCs w:val="28"/>
          <w:lang w:val="uk-UA"/>
        </w:rPr>
        <w:t xml:space="preserve"> </w:t>
      </w:r>
      <w:r w:rsidRPr="0032400C">
        <w:rPr>
          <w:w w:val="98"/>
          <w:sz w:val="28"/>
          <w:szCs w:val="28"/>
          <w:lang w:val="uk-UA"/>
        </w:rPr>
        <w:t xml:space="preserve">амортизаційних відрахувань на </w:t>
      </w:r>
      <w:r w:rsidRPr="0032400C">
        <w:rPr>
          <w:b/>
          <w:w w:val="98"/>
          <w:sz w:val="28"/>
          <w:szCs w:val="28"/>
          <w:lang w:val="uk-UA"/>
        </w:rPr>
        <w:t>1729,26 тис.</w:t>
      </w:r>
      <w:r>
        <w:rPr>
          <w:b/>
          <w:w w:val="98"/>
          <w:sz w:val="28"/>
          <w:szCs w:val="28"/>
          <w:lang w:val="uk-UA"/>
        </w:rPr>
        <w:t xml:space="preserve"> </w:t>
      </w:r>
      <w:r w:rsidRPr="0032400C">
        <w:rPr>
          <w:b/>
          <w:w w:val="98"/>
          <w:sz w:val="28"/>
          <w:szCs w:val="28"/>
          <w:lang w:val="uk-UA"/>
        </w:rPr>
        <w:t>грн</w:t>
      </w:r>
      <w:r>
        <w:rPr>
          <w:b/>
          <w:w w:val="98"/>
          <w:sz w:val="28"/>
          <w:szCs w:val="28"/>
          <w:lang w:val="uk-UA"/>
        </w:rPr>
        <w:t>.,</w:t>
      </w:r>
    </w:p>
    <w:p w:rsidR="00677567" w:rsidRPr="0032400C" w:rsidRDefault="00677567" w:rsidP="009445C5">
      <w:pPr>
        <w:widowControl w:val="0"/>
        <w:autoSpaceDE w:val="0"/>
        <w:autoSpaceDN w:val="0"/>
        <w:adjustRightInd w:val="0"/>
        <w:ind w:left="700"/>
        <w:rPr>
          <w:sz w:val="28"/>
          <w:szCs w:val="28"/>
          <w:lang w:val="uk-UA"/>
        </w:rPr>
      </w:pPr>
      <w:r w:rsidRPr="0032400C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32400C">
        <w:rPr>
          <w:sz w:val="28"/>
          <w:szCs w:val="28"/>
          <w:lang w:val="uk-UA"/>
        </w:rPr>
        <w:t xml:space="preserve">прибутку </w:t>
      </w:r>
      <w:r w:rsidRPr="0032400C">
        <w:rPr>
          <w:b/>
          <w:sz w:val="28"/>
          <w:szCs w:val="28"/>
          <w:lang w:val="uk-UA"/>
        </w:rPr>
        <w:t>– 1527,15   тис.</w:t>
      </w:r>
      <w:r>
        <w:rPr>
          <w:b/>
          <w:sz w:val="28"/>
          <w:szCs w:val="28"/>
          <w:lang w:val="uk-UA"/>
        </w:rPr>
        <w:t xml:space="preserve"> </w:t>
      </w:r>
      <w:r w:rsidRPr="0032400C">
        <w:rPr>
          <w:b/>
          <w:sz w:val="28"/>
          <w:szCs w:val="28"/>
          <w:lang w:val="uk-UA"/>
        </w:rPr>
        <w:t>грн.,</w:t>
      </w:r>
      <w:r w:rsidRPr="0032400C">
        <w:rPr>
          <w:sz w:val="28"/>
          <w:szCs w:val="28"/>
          <w:lang w:val="uk-UA"/>
        </w:rPr>
        <w:t xml:space="preserve"> </w:t>
      </w:r>
    </w:p>
    <w:p w:rsidR="00677567" w:rsidRPr="0032400C" w:rsidRDefault="00677567" w:rsidP="009445C5">
      <w:pPr>
        <w:widowControl w:val="0"/>
        <w:autoSpaceDE w:val="0"/>
        <w:autoSpaceDN w:val="0"/>
        <w:adjustRightInd w:val="0"/>
        <w:ind w:left="700"/>
        <w:rPr>
          <w:b/>
          <w:sz w:val="28"/>
          <w:szCs w:val="28"/>
          <w:lang w:val="uk-UA"/>
        </w:rPr>
      </w:pPr>
      <w:r w:rsidRPr="0032400C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32400C">
        <w:rPr>
          <w:sz w:val="28"/>
          <w:szCs w:val="28"/>
          <w:lang w:val="uk-UA"/>
        </w:rPr>
        <w:t>коштів  місцевого бюджету,  що не підлягають поверненню -</w:t>
      </w:r>
      <w:r>
        <w:rPr>
          <w:sz w:val="28"/>
          <w:szCs w:val="28"/>
          <w:lang w:val="uk-UA"/>
        </w:rPr>
        <w:t xml:space="preserve"> </w:t>
      </w:r>
      <w:r w:rsidRPr="0032400C">
        <w:rPr>
          <w:b/>
          <w:sz w:val="28"/>
          <w:szCs w:val="28"/>
          <w:lang w:val="uk-UA"/>
        </w:rPr>
        <w:t>1250 т</w:t>
      </w:r>
      <w:r>
        <w:rPr>
          <w:b/>
          <w:sz w:val="28"/>
          <w:szCs w:val="28"/>
          <w:lang w:val="uk-UA"/>
        </w:rPr>
        <w:t>ис</w:t>
      </w:r>
      <w:r w:rsidRPr="0032400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Pr="0032400C">
        <w:rPr>
          <w:b/>
          <w:sz w:val="28"/>
          <w:szCs w:val="28"/>
          <w:lang w:val="uk-UA"/>
        </w:rPr>
        <w:t>грн. без ПДВ</w:t>
      </w:r>
      <w:r>
        <w:rPr>
          <w:b/>
          <w:sz w:val="28"/>
          <w:szCs w:val="28"/>
          <w:lang w:val="uk-UA"/>
        </w:rPr>
        <w:t>.</w:t>
      </w:r>
    </w:p>
    <w:p w:rsidR="00677567" w:rsidRDefault="00677567" w:rsidP="00324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00C">
        <w:rPr>
          <w:sz w:val="28"/>
          <w:szCs w:val="28"/>
          <w:lang w:val="uk-UA"/>
        </w:rPr>
        <w:t xml:space="preserve">Кошти для реалізації заходів інвестиційної програми на 2017 рік   підприємство планувало отримати від реалізації планових обсягів теплової енергії  </w:t>
      </w:r>
      <w:r w:rsidRPr="0032400C">
        <w:rPr>
          <w:b/>
          <w:sz w:val="28"/>
          <w:szCs w:val="28"/>
          <w:lang w:val="uk-UA"/>
        </w:rPr>
        <w:t xml:space="preserve">65,759 тис. </w:t>
      </w:r>
      <w:r w:rsidRPr="009800EF">
        <w:rPr>
          <w:b/>
          <w:sz w:val="28"/>
          <w:szCs w:val="28"/>
        </w:rPr>
        <w:t>Гкал</w:t>
      </w:r>
      <w:r>
        <w:rPr>
          <w:sz w:val="28"/>
          <w:szCs w:val="28"/>
        </w:rPr>
        <w:t>.</w:t>
      </w:r>
    </w:p>
    <w:p w:rsidR="00677567" w:rsidRPr="00636539" w:rsidRDefault="00677567" w:rsidP="003240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Затвердженою Інвестиційною</w:t>
      </w:r>
      <w:r w:rsidRPr="00636539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ою</w:t>
      </w:r>
      <w:r w:rsidRPr="00636539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КП</w:t>
      </w:r>
      <w:r>
        <w:rPr>
          <w:color w:val="000000"/>
          <w:sz w:val="28"/>
          <w:szCs w:val="28"/>
          <w:lang w:val="uk-UA"/>
        </w:rPr>
        <w:t xml:space="preserve"> НВМР</w:t>
      </w:r>
      <w:r>
        <w:rPr>
          <w:color w:val="000000"/>
          <w:sz w:val="28"/>
          <w:szCs w:val="28"/>
        </w:rPr>
        <w:t xml:space="preserve"> «Новоград-Волинськтеплокомуненерго» </w:t>
      </w:r>
      <w:r w:rsidRPr="00636539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Pr="00636539">
        <w:rPr>
          <w:sz w:val="28"/>
          <w:szCs w:val="28"/>
        </w:rPr>
        <w:t xml:space="preserve"> </w:t>
      </w:r>
      <w:proofErr w:type="gramStart"/>
      <w:r w:rsidRPr="00636539">
        <w:rPr>
          <w:sz w:val="28"/>
          <w:szCs w:val="28"/>
        </w:rPr>
        <w:t>р</w:t>
      </w:r>
      <w:proofErr w:type="gramEnd"/>
      <w:r w:rsidRPr="00636539">
        <w:rPr>
          <w:sz w:val="28"/>
          <w:szCs w:val="28"/>
        </w:rPr>
        <w:t>ік заплановано</w:t>
      </w:r>
      <w:r>
        <w:rPr>
          <w:sz w:val="28"/>
          <w:szCs w:val="28"/>
        </w:rPr>
        <w:t xml:space="preserve"> виконання слідуючих заходів</w:t>
      </w:r>
      <w:r w:rsidRPr="00636539">
        <w:rPr>
          <w:sz w:val="28"/>
          <w:szCs w:val="28"/>
        </w:rPr>
        <w:t>:</w:t>
      </w:r>
    </w:p>
    <w:p w:rsidR="00677567" w:rsidRDefault="00677567" w:rsidP="009445C5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  <w:lang w:val="uk-UA"/>
        </w:rPr>
      </w:pPr>
      <w:r>
        <w:rPr>
          <w:sz w:val="28"/>
          <w:szCs w:val="28"/>
        </w:rPr>
        <w:t>1. Реконструкція  котельні по вул. Шевченка,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1,  яка передбачає   демонтаж  2-х котлів КВГ-2 «Дрозд» потужністю  по  2,9 Мвт  та встановлення   двох котлів  Riello</w:t>
      </w:r>
      <w:r w:rsidRPr="002D6171">
        <w:rPr>
          <w:sz w:val="28"/>
          <w:szCs w:val="28"/>
        </w:rPr>
        <w:t xml:space="preserve"> </w:t>
      </w:r>
      <w:r>
        <w:rPr>
          <w:sz w:val="28"/>
          <w:szCs w:val="28"/>
        </w:rPr>
        <w:t>RTQ</w:t>
      </w:r>
      <w:r w:rsidRPr="007C0010">
        <w:rPr>
          <w:sz w:val="28"/>
          <w:szCs w:val="28"/>
        </w:rPr>
        <w:t xml:space="preserve"> </w:t>
      </w:r>
      <w:r>
        <w:rPr>
          <w:sz w:val="28"/>
          <w:szCs w:val="28"/>
        </w:rPr>
        <w:t>2920</w:t>
      </w:r>
      <w:r w:rsidRPr="007C0010"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>потужністю  по 2,92 мВт кожен -</w:t>
      </w:r>
      <w:r w:rsidRPr="00A75FF9">
        <w:rPr>
          <w:b/>
          <w:sz w:val="28"/>
          <w:szCs w:val="28"/>
          <w:lang w:val="uk-UA"/>
        </w:rPr>
        <w:t xml:space="preserve"> 2922,665  т</w:t>
      </w:r>
      <w:proofErr w:type="gramStart"/>
      <w:r w:rsidRPr="00A75FF9">
        <w:rPr>
          <w:b/>
          <w:sz w:val="28"/>
          <w:szCs w:val="28"/>
          <w:lang w:val="uk-UA"/>
        </w:rPr>
        <w:t>.г</w:t>
      </w:r>
      <w:proofErr w:type="gramEnd"/>
      <w:r w:rsidRPr="00A75FF9">
        <w:rPr>
          <w:b/>
          <w:sz w:val="28"/>
          <w:szCs w:val="28"/>
          <w:lang w:val="uk-UA"/>
        </w:rPr>
        <w:t>рн</w:t>
      </w:r>
      <w:r>
        <w:rPr>
          <w:b/>
          <w:sz w:val="28"/>
          <w:szCs w:val="28"/>
          <w:lang w:val="uk-UA"/>
        </w:rPr>
        <w:t>.,  в т.ч. за рахунок  бюджетних коштів - 1250 тис. грн.</w:t>
      </w:r>
    </w:p>
    <w:p w:rsidR="00677567" w:rsidRDefault="00677567" w:rsidP="009445C5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  <w:lang w:val="uk-UA"/>
        </w:rPr>
      </w:pPr>
    </w:p>
    <w:p w:rsidR="00677567" w:rsidRDefault="00677567" w:rsidP="00742B17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Заміна установки ХВО SEP</w:t>
      </w:r>
      <w:r>
        <w:rPr>
          <w:sz w:val="28"/>
          <w:szCs w:val="28"/>
        </w:rPr>
        <w:t>ARTEC</w:t>
      </w:r>
      <w:r w:rsidRPr="00341D6B">
        <w:rPr>
          <w:sz w:val="28"/>
          <w:szCs w:val="28"/>
        </w:rPr>
        <w:t xml:space="preserve"> </w:t>
      </w:r>
      <w:r>
        <w:rPr>
          <w:sz w:val="28"/>
          <w:szCs w:val="28"/>
        </w:rPr>
        <w:t>2PS</w:t>
      </w:r>
      <w:r w:rsidRPr="00341D6B">
        <w:rPr>
          <w:sz w:val="28"/>
          <w:szCs w:val="28"/>
        </w:rPr>
        <w:t>-180-240-</w:t>
      </w:r>
      <w:r>
        <w:rPr>
          <w:sz w:val="28"/>
          <w:szCs w:val="28"/>
        </w:rPr>
        <w:t>AC</w:t>
      </w:r>
      <w:r w:rsidRPr="00341D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  систему пом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</w:rPr>
        <w:t xml:space="preserve">якшення води  Екософт  </w:t>
      </w:r>
      <w:r w:rsidRPr="001A680E">
        <w:rPr>
          <w:sz w:val="28"/>
          <w:szCs w:val="28"/>
        </w:rPr>
        <w:t xml:space="preserve"> </w:t>
      </w:r>
      <w:r>
        <w:rPr>
          <w:sz w:val="28"/>
          <w:szCs w:val="28"/>
        </w:rPr>
        <w:t>DFU</w:t>
      </w:r>
      <w:r w:rsidRPr="001A680E">
        <w:rPr>
          <w:sz w:val="28"/>
          <w:szCs w:val="28"/>
        </w:rPr>
        <w:t xml:space="preserve">-2472 </w:t>
      </w:r>
      <w:r>
        <w:rPr>
          <w:sz w:val="28"/>
          <w:szCs w:val="28"/>
          <w:lang w:val="uk-UA"/>
        </w:rPr>
        <w:t xml:space="preserve"> в котельні  по вул. Рибалко, 10 -</w:t>
      </w:r>
      <w:r>
        <w:rPr>
          <w:b/>
          <w:sz w:val="28"/>
          <w:szCs w:val="28"/>
          <w:lang w:val="uk-UA"/>
        </w:rPr>
        <w:t xml:space="preserve"> 198,75</w:t>
      </w:r>
      <w:r w:rsidRPr="00A75FF9">
        <w:rPr>
          <w:b/>
          <w:sz w:val="28"/>
          <w:szCs w:val="28"/>
          <w:lang w:val="uk-UA"/>
        </w:rPr>
        <w:t xml:space="preserve"> т</w:t>
      </w:r>
      <w:r>
        <w:rPr>
          <w:b/>
          <w:sz w:val="28"/>
          <w:szCs w:val="28"/>
          <w:lang w:val="uk-UA"/>
        </w:rPr>
        <w:t>ис</w:t>
      </w:r>
      <w:r w:rsidRPr="00A75FF9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Pr="00A75FF9">
        <w:rPr>
          <w:b/>
          <w:sz w:val="28"/>
          <w:szCs w:val="28"/>
          <w:lang w:val="uk-UA"/>
        </w:rPr>
        <w:t>грн</w:t>
      </w:r>
      <w:r>
        <w:rPr>
          <w:b/>
          <w:sz w:val="28"/>
          <w:szCs w:val="28"/>
          <w:lang w:val="uk-UA"/>
        </w:rPr>
        <w:t>.</w:t>
      </w:r>
    </w:p>
    <w:p w:rsidR="00677567" w:rsidRDefault="00677567" w:rsidP="00742B17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77567" w:rsidRDefault="00677567" w:rsidP="00742B17">
      <w:pPr>
        <w:widowControl w:val="0"/>
        <w:autoSpaceDE w:val="0"/>
        <w:autoSpaceDN w:val="0"/>
        <w:adjustRightInd w:val="0"/>
        <w:ind w:firstLine="72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Заміна установки ХВО Д=700 котельні по вул. Житомирська,29 -</w:t>
      </w:r>
      <w:r>
        <w:rPr>
          <w:b/>
          <w:sz w:val="28"/>
          <w:szCs w:val="28"/>
          <w:lang w:val="uk-UA"/>
        </w:rPr>
        <w:t xml:space="preserve"> 73,958</w:t>
      </w:r>
      <w:r w:rsidRPr="00A75FF9">
        <w:rPr>
          <w:b/>
          <w:sz w:val="28"/>
          <w:szCs w:val="28"/>
          <w:lang w:val="uk-UA"/>
        </w:rPr>
        <w:t xml:space="preserve"> т</w:t>
      </w:r>
      <w:r>
        <w:rPr>
          <w:b/>
          <w:sz w:val="28"/>
          <w:szCs w:val="28"/>
          <w:lang w:val="uk-UA"/>
        </w:rPr>
        <w:t>ис</w:t>
      </w:r>
      <w:r w:rsidRPr="00A75FF9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Pr="00A75FF9">
        <w:rPr>
          <w:b/>
          <w:sz w:val="28"/>
          <w:szCs w:val="28"/>
          <w:lang w:val="uk-UA"/>
        </w:rPr>
        <w:t>грн.</w:t>
      </w:r>
    </w:p>
    <w:p w:rsidR="00677567" w:rsidRPr="00341D6B" w:rsidRDefault="00677567" w:rsidP="00742B17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  <w:lang w:val="uk-UA"/>
        </w:rPr>
      </w:pPr>
    </w:p>
    <w:p w:rsidR="00677567" w:rsidRPr="00E07FF3" w:rsidRDefault="00677567" w:rsidP="00742B17">
      <w:pPr>
        <w:ind w:firstLine="720"/>
        <w:rPr>
          <w:sz w:val="28"/>
          <w:szCs w:val="28"/>
          <w:lang w:val="uk-UA"/>
        </w:rPr>
      </w:pPr>
      <w:r w:rsidRPr="00E07FF3">
        <w:rPr>
          <w:sz w:val="28"/>
          <w:szCs w:val="28"/>
          <w:lang w:val="uk-UA" w:eastAsia="ar-SA"/>
        </w:rPr>
        <w:t>4.</w:t>
      </w:r>
      <w:r w:rsidRPr="00E07FF3">
        <w:rPr>
          <w:b/>
          <w:sz w:val="28"/>
          <w:szCs w:val="28"/>
          <w:lang w:val="uk-UA"/>
        </w:rPr>
        <w:t xml:space="preserve"> </w:t>
      </w:r>
      <w:r w:rsidRPr="00E07FF3">
        <w:rPr>
          <w:sz w:val="28"/>
          <w:szCs w:val="28"/>
          <w:lang w:val="uk-UA"/>
        </w:rPr>
        <w:t xml:space="preserve">Реконструкція теплових мереж з  заміною  аварійних  ділянок на труби попередньоізольовані з пінополіуретановою ізоляцією – </w:t>
      </w:r>
      <w:r w:rsidRPr="00FD6A39">
        <w:rPr>
          <w:b/>
          <w:sz w:val="28"/>
          <w:szCs w:val="28"/>
          <w:lang w:val="uk-UA"/>
        </w:rPr>
        <w:t>1260  п.м</w:t>
      </w:r>
      <w:r>
        <w:rPr>
          <w:b/>
          <w:sz w:val="28"/>
          <w:szCs w:val="28"/>
          <w:lang w:val="uk-UA"/>
        </w:rPr>
        <w:t>.</w:t>
      </w:r>
      <w:r w:rsidRPr="00E07FF3">
        <w:rPr>
          <w:sz w:val="28"/>
          <w:szCs w:val="28"/>
          <w:lang w:val="uk-UA"/>
        </w:rPr>
        <w:t xml:space="preserve"> в однотрубному обчисленні</w:t>
      </w:r>
      <w:r>
        <w:rPr>
          <w:sz w:val="28"/>
          <w:szCs w:val="28"/>
          <w:lang w:val="uk-UA"/>
        </w:rPr>
        <w:t xml:space="preserve"> - </w:t>
      </w:r>
      <w:r w:rsidRPr="0084659D">
        <w:rPr>
          <w:b/>
          <w:sz w:val="28"/>
          <w:szCs w:val="28"/>
          <w:lang w:val="uk-UA"/>
        </w:rPr>
        <w:t>1311,037 т.грн</w:t>
      </w:r>
      <w:r w:rsidRPr="00E07FF3">
        <w:rPr>
          <w:sz w:val="28"/>
          <w:szCs w:val="28"/>
          <w:lang w:val="uk-UA"/>
        </w:rPr>
        <w:t>, в т.ч.:</w:t>
      </w:r>
    </w:p>
    <w:p w:rsidR="00677567" w:rsidRPr="009445C5" w:rsidRDefault="00677567" w:rsidP="00951859">
      <w:pPr>
        <w:widowControl w:val="0"/>
        <w:autoSpaceDE w:val="0"/>
        <w:autoSpaceDN w:val="0"/>
        <w:adjustRightInd w:val="0"/>
        <w:ind w:left="700"/>
        <w:rPr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845"/>
        <w:gridCol w:w="1990"/>
        <w:gridCol w:w="570"/>
        <w:gridCol w:w="570"/>
        <w:gridCol w:w="567"/>
        <w:gridCol w:w="556"/>
        <w:gridCol w:w="567"/>
        <w:gridCol w:w="567"/>
        <w:gridCol w:w="572"/>
        <w:gridCol w:w="1134"/>
      </w:tblGrid>
      <w:tr w:rsidR="00677567" w:rsidRPr="00D6445F" w:rsidTr="00EB6D9B">
        <w:tc>
          <w:tcPr>
            <w:tcW w:w="1951" w:type="dxa"/>
            <w:vMerge w:val="restart"/>
            <w:vAlign w:val="center"/>
          </w:tcPr>
          <w:p w:rsidR="00677567" w:rsidRPr="007C0010" w:rsidRDefault="00677567" w:rsidP="009445C5">
            <w:pPr>
              <w:jc w:val="center"/>
              <w:rPr>
                <w:bCs/>
                <w:lang w:val="uk-UA"/>
              </w:rPr>
            </w:pPr>
          </w:p>
          <w:p w:rsidR="00677567" w:rsidRPr="006A574D" w:rsidRDefault="00677567" w:rsidP="009445C5">
            <w:pPr>
              <w:jc w:val="center"/>
              <w:rPr>
                <w:bCs/>
              </w:rPr>
            </w:pPr>
            <w:r w:rsidRPr="006A574D">
              <w:rPr>
                <w:bCs/>
              </w:rPr>
              <w:t>Адреса котельні</w:t>
            </w:r>
          </w:p>
        </w:tc>
        <w:tc>
          <w:tcPr>
            <w:tcW w:w="845" w:type="dxa"/>
            <w:vMerge w:val="restart"/>
            <w:vAlign w:val="center"/>
          </w:tcPr>
          <w:p w:rsidR="00677567" w:rsidRPr="005C1866" w:rsidRDefault="00677567" w:rsidP="005C1866">
            <w:pPr>
              <w:jc w:val="center"/>
              <w:rPr>
                <w:bCs/>
                <w:sz w:val="20"/>
                <w:szCs w:val="20"/>
                <w:lang w:val="uk-UA"/>
              </w:rPr>
            </w:pPr>
            <w:proofErr w:type="gramStart"/>
            <w:r w:rsidRPr="005C1866">
              <w:rPr>
                <w:bCs/>
                <w:sz w:val="20"/>
                <w:szCs w:val="20"/>
              </w:rPr>
              <w:t>Р</w:t>
            </w:r>
            <w:proofErr w:type="gramEnd"/>
            <w:r w:rsidRPr="005C1866">
              <w:rPr>
                <w:bCs/>
                <w:sz w:val="20"/>
                <w:szCs w:val="20"/>
              </w:rPr>
              <w:t>ік</w:t>
            </w:r>
            <w:r w:rsidRPr="005C1866">
              <w:rPr>
                <w:bCs/>
                <w:sz w:val="20"/>
                <w:szCs w:val="20"/>
                <w:lang w:val="uk-UA"/>
              </w:rPr>
              <w:t xml:space="preserve"> введення в експлуатацію</w:t>
            </w:r>
          </w:p>
        </w:tc>
        <w:tc>
          <w:tcPr>
            <w:tcW w:w="1990" w:type="dxa"/>
            <w:vMerge w:val="restart"/>
            <w:vAlign w:val="center"/>
          </w:tcPr>
          <w:p w:rsidR="00677567" w:rsidRPr="006A574D" w:rsidRDefault="00677567" w:rsidP="009445C5">
            <w:pPr>
              <w:jc w:val="center"/>
              <w:rPr>
                <w:bCs/>
              </w:rPr>
            </w:pPr>
            <w:r w:rsidRPr="006A574D">
              <w:rPr>
                <w:bCs/>
              </w:rPr>
              <w:t>Ділянка  тепломережі</w:t>
            </w:r>
          </w:p>
        </w:tc>
        <w:tc>
          <w:tcPr>
            <w:tcW w:w="3969" w:type="dxa"/>
            <w:gridSpan w:val="7"/>
            <w:vAlign w:val="center"/>
          </w:tcPr>
          <w:p w:rsidR="00677567" w:rsidRPr="000B6E0C" w:rsidRDefault="00677567" w:rsidP="009445C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0B6E0C">
              <w:rPr>
                <w:bCs/>
                <w:sz w:val="20"/>
                <w:szCs w:val="20"/>
                <w:lang w:val="uk-UA"/>
              </w:rPr>
              <w:t>Діаметр, мм</w:t>
            </w:r>
          </w:p>
        </w:tc>
        <w:tc>
          <w:tcPr>
            <w:tcW w:w="1134" w:type="dxa"/>
            <w:vMerge w:val="restart"/>
            <w:vAlign w:val="center"/>
          </w:tcPr>
          <w:p w:rsidR="00677567" w:rsidRPr="000B6E0C" w:rsidRDefault="00677567" w:rsidP="009445C5">
            <w:pPr>
              <w:jc w:val="center"/>
              <w:rPr>
                <w:bCs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Вартість матеріалів</w:t>
            </w:r>
            <w:proofErr w:type="gramStart"/>
            <w:r>
              <w:rPr>
                <w:b/>
                <w:bCs/>
                <w:sz w:val="18"/>
                <w:szCs w:val="18"/>
              </w:rPr>
              <w:t>,г</w:t>
            </w:r>
            <w:proofErr w:type="gramEnd"/>
            <w:r>
              <w:rPr>
                <w:b/>
                <w:bCs/>
                <w:sz w:val="18"/>
                <w:szCs w:val="18"/>
              </w:rPr>
              <w:t>рн.</w:t>
            </w:r>
          </w:p>
        </w:tc>
      </w:tr>
      <w:tr w:rsidR="00677567" w:rsidRPr="009B1A5B" w:rsidTr="00EB6D9B">
        <w:trPr>
          <w:trHeight w:val="205"/>
        </w:trPr>
        <w:tc>
          <w:tcPr>
            <w:tcW w:w="1951" w:type="dxa"/>
            <w:vMerge/>
            <w:vAlign w:val="center"/>
          </w:tcPr>
          <w:p w:rsidR="00677567" w:rsidRPr="006A574D" w:rsidRDefault="00677567" w:rsidP="009445C5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845" w:type="dxa"/>
            <w:vMerge/>
            <w:vAlign w:val="center"/>
          </w:tcPr>
          <w:p w:rsidR="00677567" w:rsidRPr="006A574D" w:rsidRDefault="00677567" w:rsidP="009445C5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990" w:type="dxa"/>
            <w:vMerge/>
            <w:vAlign w:val="center"/>
          </w:tcPr>
          <w:p w:rsidR="00677567" w:rsidRPr="006A574D" w:rsidRDefault="00677567" w:rsidP="009445C5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570" w:type="dxa"/>
            <w:vAlign w:val="center"/>
          </w:tcPr>
          <w:p w:rsidR="00677567" w:rsidRPr="006A574D" w:rsidRDefault="00677567" w:rsidP="009445C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570" w:type="dxa"/>
            <w:vAlign w:val="center"/>
          </w:tcPr>
          <w:p w:rsidR="00677567" w:rsidRPr="006A574D" w:rsidRDefault="00677567" w:rsidP="009445C5">
            <w:pPr>
              <w:jc w:val="center"/>
              <w:rPr>
                <w:b/>
                <w:bCs/>
                <w:sz w:val="18"/>
                <w:szCs w:val="18"/>
              </w:rPr>
            </w:pPr>
            <w:r w:rsidRPr="006A574D">
              <w:rPr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 w:rsidR="00677567" w:rsidRPr="006A574D" w:rsidRDefault="00677567" w:rsidP="009445C5">
            <w:pPr>
              <w:jc w:val="center"/>
              <w:rPr>
                <w:b/>
                <w:bCs/>
                <w:sz w:val="18"/>
                <w:szCs w:val="18"/>
              </w:rPr>
            </w:pPr>
            <w:r w:rsidRPr="006A574D">
              <w:rPr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556" w:type="dxa"/>
            <w:vAlign w:val="center"/>
          </w:tcPr>
          <w:p w:rsidR="00677567" w:rsidRPr="006A574D" w:rsidRDefault="00677567" w:rsidP="009445C5">
            <w:pPr>
              <w:jc w:val="center"/>
              <w:rPr>
                <w:b/>
                <w:bCs/>
                <w:sz w:val="18"/>
                <w:szCs w:val="18"/>
              </w:rPr>
            </w:pPr>
            <w:r w:rsidRPr="006A574D">
              <w:rPr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567" w:type="dxa"/>
            <w:vAlign w:val="center"/>
          </w:tcPr>
          <w:p w:rsidR="00677567" w:rsidRPr="006A574D" w:rsidRDefault="00677567" w:rsidP="009445C5">
            <w:pPr>
              <w:jc w:val="center"/>
              <w:rPr>
                <w:b/>
                <w:bCs/>
                <w:sz w:val="18"/>
                <w:szCs w:val="18"/>
              </w:rPr>
            </w:pPr>
            <w:r w:rsidRPr="006A574D"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567" w:type="dxa"/>
            <w:vAlign w:val="center"/>
          </w:tcPr>
          <w:p w:rsidR="00677567" w:rsidRPr="006A574D" w:rsidRDefault="00677567" w:rsidP="009445C5">
            <w:pPr>
              <w:jc w:val="center"/>
              <w:rPr>
                <w:b/>
                <w:bCs/>
                <w:sz w:val="18"/>
                <w:szCs w:val="18"/>
              </w:rPr>
            </w:pPr>
            <w:r w:rsidRPr="006A574D">
              <w:rPr>
                <w:b/>
                <w:bCs/>
                <w:sz w:val="18"/>
                <w:szCs w:val="18"/>
              </w:rPr>
              <w:t>125</w:t>
            </w:r>
          </w:p>
        </w:tc>
        <w:tc>
          <w:tcPr>
            <w:tcW w:w="572" w:type="dxa"/>
            <w:vAlign w:val="center"/>
          </w:tcPr>
          <w:p w:rsidR="00677567" w:rsidRPr="006A574D" w:rsidRDefault="00677567" w:rsidP="009445C5">
            <w:pPr>
              <w:jc w:val="center"/>
              <w:rPr>
                <w:b/>
                <w:bCs/>
                <w:sz w:val="18"/>
                <w:szCs w:val="18"/>
              </w:rPr>
            </w:pPr>
            <w:r w:rsidRPr="006A574D">
              <w:rPr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1134" w:type="dxa"/>
            <w:vMerge/>
            <w:vAlign w:val="center"/>
          </w:tcPr>
          <w:p w:rsidR="00677567" w:rsidRPr="006A574D" w:rsidRDefault="00677567" w:rsidP="009445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77567" w:rsidRPr="009B1A5B" w:rsidTr="000B6E0C">
        <w:tc>
          <w:tcPr>
            <w:tcW w:w="1951" w:type="dxa"/>
          </w:tcPr>
          <w:p w:rsidR="00677567" w:rsidRPr="0029795B" w:rsidRDefault="00677567" w:rsidP="005C1866">
            <w:pPr>
              <w:jc w:val="center"/>
              <w:rPr>
                <w:b/>
                <w:bCs/>
                <w:sz w:val="16"/>
                <w:szCs w:val="16"/>
              </w:rPr>
            </w:pPr>
            <w:r w:rsidRPr="0029795B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45" w:type="dxa"/>
          </w:tcPr>
          <w:p w:rsidR="00677567" w:rsidRPr="0029795B" w:rsidRDefault="00677567" w:rsidP="005C1866">
            <w:pPr>
              <w:jc w:val="center"/>
              <w:rPr>
                <w:b/>
                <w:bCs/>
                <w:sz w:val="16"/>
                <w:szCs w:val="16"/>
              </w:rPr>
            </w:pPr>
            <w:r w:rsidRPr="0029795B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90" w:type="dxa"/>
          </w:tcPr>
          <w:p w:rsidR="00677567" w:rsidRPr="0029795B" w:rsidRDefault="00677567" w:rsidP="005C1866">
            <w:pPr>
              <w:jc w:val="center"/>
              <w:rPr>
                <w:b/>
                <w:bCs/>
                <w:sz w:val="16"/>
                <w:szCs w:val="16"/>
              </w:rPr>
            </w:pPr>
            <w:r w:rsidRPr="0029795B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70" w:type="dxa"/>
          </w:tcPr>
          <w:p w:rsidR="00677567" w:rsidRPr="0029795B" w:rsidRDefault="00677567" w:rsidP="005C1866">
            <w:pPr>
              <w:jc w:val="center"/>
              <w:rPr>
                <w:b/>
                <w:bCs/>
                <w:sz w:val="16"/>
                <w:szCs w:val="16"/>
              </w:rPr>
            </w:pPr>
            <w:r w:rsidRPr="0029795B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70" w:type="dxa"/>
          </w:tcPr>
          <w:p w:rsidR="00677567" w:rsidRPr="0029795B" w:rsidRDefault="00677567" w:rsidP="005C1866">
            <w:pPr>
              <w:jc w:val="center"/>
              <w:rPr>
                <w:b/>
                <w:bCs/>
                <w:sz w:val="16"/>
                <w:szCs w:val="16"/>
              </w:rPr>
            </w:pPr>
            <w:r w:rsidRPr="0029795B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677567" w:rsidRPr="0029795B" w:rsidRDefault="00677567" w:rsidP="005C1866">
            <w:pPr>
              <w:jc w:val="center"/>
              <w:rPr>
                <w:b/>
                <w:bCs/>
                <w:sz w:val="16"/>
                <w:szCs w:val="16"/>
              </w:rPr>
            </w:pPr>
            <w:r w:rsidRPr="0029795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56" w:type="dxa"/>
          </w:tcPr>
          <w:p w:rsidR="00677567" w:rsidRPr="0029795B" w:rsidRDefault="00677567" w:rsidP="005C1866">
            <w:pPr>
              <w:jc w:val="center"/>
              <w:rPr>
                <w:b/>
                <w:bCs/>
                <w:sz w:val="16"/>
                <w:szCs w:val="16"/>
              </w:rPr>
            </w:pPr>
            <w:r w:rsidRPr="0029795B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677567" w:rsidRPr="0029795B" w:rsidRDefault="00677567" w:rsidP="005C1866">
            <w:pPr>
              <w:jc w:val="center"/>
              <w:rPr>
                <w:b/>
                <w:bCs/>
                <w:sz w:val="16"/>
                <w:szCs w:val="16"/>
              </w:rPr>
            </w:pPr>
            <w:r w:rsidRPr="0029795B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677567" w:rsidRPr="0029795B" w:rsidRDefault="00677567" w:rsidP="005C1866">
            <w:pPr>
              <w:jc w:val="center"/>
              <w:rPr>
                <w:b/>
                <w:bCs/>
                <w:sz w:val="16"/>
                <w:szCs w:val="16"/>
              </w:rPr>
            </w:pPr>
            <w:r w:rsidRPr="0029795B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72" w:type="dxa"/>
          </w:tcPr>
          <w:p w:rsidR="00677567" w:rsidRPr="0029795B" w:rsidRDefault="00677567" w:rsidP="005C186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677567" w:rsidRPr="005C1866" w:rsidRDefault="00677567" w:rsidP="005C1866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11</w:t>
            </w:r>
          </w:p>
        </w:tc>
      </w:tr>
      <w:tr w:rsidR="00677567" w:rsidRPr="00152CF3" w:rsidTr="000B6E0C">
        <w:tc>
          <w:tcPr>
            <w:tcW w:w="1951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Вул</w:t>
            </w:r>
            <w:proofErr w:type="gramStart"/>
            <w:r w:rsidRPr="00152CF3">
              <w:rPr>
                <w:bCs/>
                <w:sz w:val="18"/>
                <w:szCs w:val="18"/>
              </w:rPr>
              <w:t xml:space="preserve">. </w:t>
            </w:r>
            <w:r>
              <w:rPr>
                <w:bCs/>
                <w:sz w:val="18"/>
                <w:szCs w:val="18"/>
                <w:lang w:val="uk-UA"/>
              </w:rPr>
              <w:t xml:space="preserve"> </w:t>
            </w:r>
            <w:r w:rsidRPr="0029795B">
              <w:rPr>
                <w:bCs/>
                <w:sz w:val="18"/>
                <w:szCs w:val="18"/>
              </w:rPr>
              <w:t>І</w:t>
            </w:r>
            <w:r w:rsidRPr="00152CF3">
              <w:rPr>
                <w:bCs/>
                <w:sz w:val="18"/>
                <w:szCs w:val="18"/>
              </w:rPr>
              <w:t>.</w:t>
            </w:r>
            <w:proofErr w:type="gramEnd"/>
            <w:r w:rsidRPr="0029795B">
              <w:rPr>
                <w:bCs/>
                <w:sz w:val="18"/>
                <w:szCs w:val="18"/>
              </w:rPr>
              <w:t>Франка</w:t>
            </w:r>
            <w:r w:rsidRPr="00152CF3">
              <w:rPr>
                <w:bCs/>
                <w:sz w:val="18"/>
                <w:szCs w:val="18"/>
              </w:rPr>
              <w:t>,15-</w:t>
            </w:r>
            <w:r w:rsidRPr="0029795B">
              <w:rPr>
                <w:bCs/>
                <w:sz w:val="18"/>
                <w:szCs w:val="18"/>
              </w:rPr>
              <w:t>а</w:t>
            </w:r>
          </w:p>
        </w:tc>
        <w:tc>
          <w:tcPr>
            <w:tcW w:w="845" w:type="dxa"/>
          </w:tcPr>
          <w:p w:rsidR="00677567" w:rsidRPr="007C1921" w:rsidRDefault="00677567" w:rsidP="005C1866">
            <w:pPr>
              <w:rPr>
                <w:bCs/>
                <w:sz w:val="18"/>
                <w:szCs w:val="18"/>
                <w:lang w:val="uk-UA"/>
              </w:rPr>
            </w:pPr>
            <w:r w:rsidRPr="00152CF3">
              <w:rPr>
                <w:bCs/>
                <w:sz w:val="18"/>
                <w:szCs w:val="18"/>
              </w:rPr>
              <w:t>19</w:t>
            </w:r>
            <w:r>
              <w:rPr>
                <w:bCs/>
                <w:sz w:val="18"/>
                <w:szCs w:val="18"/>
                <w:lang w:val="uk-UA"/>
              </w:rPr>
              <w:t>79</w:t>
            </w:r>
          </w:p>
        </w:tc>
        <w:tc>
          <w:tcPr>
            <w:tcW w:w="1990" w:type="dxa"/>
          </w:tcPr>
          <w:p w:rsidR="00677567" w:rsidRPr="00B823B8" w:rsidRDefault="00677567" w:rsidP="005C1866">
            <w:pPr>
              <w:rPr>
                <w:bCs/>
                <w:sz w:val="18"/>
                <w:szCs w:val="18"/>
              </w:rPr>
            </w:pPr>
            <w:r w:rsidRPr="0029795B">
              <w:rPr>
                <w:bCs/>
                <w:sz w:val="18"/>
                <w:szCs w:val="18"/>
              </w:rPr>
              <w:t>ТК</w:t>
            </w:r>
            <w:r w:rsidRPr="00B823B8">
              <w:rPr>
                <w:bCs/>
                <w:sz w:val="18"/>
                <w:szCs w:val="18"/>
              </w:rPr>
              <w:t xml:space="preserve">№43- </w:t>
            </w:r>
            <w:r>
              <w:rPr>
                <w:bCs/>
                <w:sz w:val="18"/>
                <w:szCs w:val="18"/>
              </w:rPr>
              <w:t>ТК</w:t>
            </w:r>
            <w:r w:rsidRPr="00B823B8">
              <w:rPr>
                <w:bCs/>
                <w:sz w:val="18"/>
                <w:szCs w:val="18"/>
              </w:rPr>
              <w:t xml:space="preserve"> №44- </w:t>
            </w:r>
            <w:r>
              <w:rPr>
                <w:bCs/>
                <w:sz w:val="18"/>
                <w:szCs w:val="18"/>
              </w:rPr>
              <w:t>по</w:t>
            </w:r>
            <w:r w:rsidRPr="00B823B8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вул</w:t>
            </w:r>
            <w:r w:rsidRPr="00B823B8">
              <w:rPr>
                <w:bCs/>
                <w:sz w:val="18"/>
                <w:szCs w:val="18"/>
              </w:rPr>
              <w:t xml:space="preserve">. </w:t>
            </w:r>
            <w:r>
              <w:rPr>
                <w:bCs/>
                <w:sz w:val="18"/>
                <w:szCs w:val="18"/>
              </w:rPr>
              <w:t>Мамайчука</w:t>
            </w:r>
            <w:r w:rsidRPr="00B823B8">
              <w:rPr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570" w:type="dxa"/>
          </w:tcPr>
          <w:p w:rsidR="00677567" w:rsidRPr="00B823B8" w:rsidRDefault="00677567" w:rsidP="005C18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0" w:type="dxa"/>
          </w:tcPr>
          <w:p w:rsidR="00677567" w:rsidRPr="00B823B8" w:rsidRDefault="00677567" w:rsidP="005C18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77567" w:rsidRPr="00B823B8" w:rsidRDefault="00677567" w:rsidP="005C186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6" w:type="dxa"/>
          </w:tcPr>
          <w:p w:rsidR="00677567" w:rsidRPr="00B823B8" w:rsidRDefault="00677567" w:rsidP="005C1866">
            <w:pPr>
              <w:rPr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567" w:type="dxa"/>
          </w:tcPr>
          <w:p w:rsidR="00677567" w:rsidRPr="00B823B8" w:rsidRDefault="00677567" w:rsidP="005C1866">
            <w:pPr>
              <w:rPr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567" w:type="dxa"/>
          </w:tcPr>
          <w:p w:rsidR="00677567" w:rsidRPr="00152CF3" w:rsidRDefault="00677567" w:rsidP="005C1866">
            <w:pPr>
              <w:rPr>
                <w:b/>
                <w:bCs/>
                <w:sz w:val="18"/>
                <w:szCs w:val="18"/>
              </w:rPr>
            </w:pPr>
            <w:r w:rsidRPr="00152CF3">
              <w:rPr>
                <w:b/>
                <w:bCs/>
                <w:sz w:val="18"/>
                <w:szCs w:val="18"/>
              </w:rPr>
              <w:t>168</w:t>
            </w:r>
          </w:p>
        </w:tc>
        <w:tc>
          <w:tcPr>
            <w:tcW w:w="572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77567" w:rsidRPr="006C69A6" w:rsidRDefault="00677567" w:rsidP="005C1866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6C69A6">
              <w:rPr>
                <w:b/>
                <w:bCs/>
                <w:sz w:val="18"/>
                <w:szCs w:val="18"/>
                <w:lang w:val="uk-UA"/>
              </w:rPr>
              <w:t>971957,93</w:t>
            </w:r>
          </w:p>
        </w:tc>
      </w:tr>
      <w:tr w:rsidR="00677567" w:rsidRPr="006118FF" w:rsidTr="000B6E0C">
        <w:tc>
          <w:tcPr>
            <w:tcW w:w="1951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  <w:r w:rsidRPr="00152CF3">
              <w:rPr>
                <w:bCs/>
                <w:sz w:val="18"/>
                <w:szCs w:val="18"/>
              </w:rPr>
              <w:t>Вул. Пушкіна,14</w:t>
            </w:r>
          </w:p>
        </w:tc>
        <w:tc>
          <w:tcPr>
            <w:tcW w:w="845" w:type="dxa"/>
          </w:tcPr>
          <w:p w:rsidR="00677567" w:rsidRPr="007C1921" w:rsidRDefault="00677567" w:rsidP="005C1866">
            <w:pPr>
              <w:rPr>
                <w:bCs/>
                <w:sz w:val="18"/>
                <w:szCs w:val="18"/>
                <w:lang w:val="uk-UA"/>
              </w:rPr>
            </w:pPr>
            <w:r w:rsidRPr="00152CF3">
              <w:rPr>
                <w:bCs/>
                <w:sz w:val="18"/>
                <w:szCs w:val="18"/>
              </w:rPr>
              <w:t>198</w:t>
            </w: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990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  <w:r w:rsidRPr="00152CF3">
              <w:rPr>
                <w:bCs/>
                <w:sz w:val="18"/>
                <w:szCs w:val="18"/>
              </w:rPr>
              <w:t>ТК№2-будівля бойлерної</w:t>
            </w:r>
          </w:p>
        </w:tc>
        <w:tc>
          <w:tcPr>
            <w:tcW w:w="570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70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56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72" w:type="dxa"/>
          </w:tcPr>
          <w:p w:rsidR="00677567" w:rsidRPr="00152CF3" w:rsidRDefault="00677567" w:rsidP="005C1866">
            <w:pPr>
              <w:rPr>
                <w:b/>
                <w:bCs/>
                <w:sz w:val="18"/>
                <w:szCs w:val="18"/>
              </w:rPr>
            </w:pPr>
            <w:r w:rsidRPr="00152CF3">
              <w:rPr>
                <w:b/>
                <w:bCs/>
                <w:sz w:val="18"/>
                <w:szCs w:val="18"/>
              </w:rPr>
              <w:t>432</w:t>
            </w:r>
          </w:p>
        </w:tc>
        <w:tc>
          <w:tcPr>
            <w:tcW w:w="1134" w:type="dxa"/>
            <w:vMerge/>
            <w:vAlign w:val="center"/>
          </w:tcPr>
          <w:p w:rsidR="00677567" w:rsidRPr="00152CF3" w:rsidRDefault="00677567" w:rsidP="005C186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77567" w:rsidRPr="00152CF3" w:rsidTr="000B6E0C">
        <w:tc>
          <w:tcPr>
            <w:tcW w:w="1951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  <w:r w:rsidRPr="00152CF3">
              <w:rPr>
                <w:bCs/>
                <w:sz w:val="18"/>
                <w:szCs w:val="18"/>
              </w:rPr>
              <w:t>Вул. Житомирська,,29</w:t>
            </w:r>
          </w:p>
        </w:tc>
        <w:tc>
          <w:tcPr>
            <w:tcW w:w="845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  <w:r w:rsidRPr="00152CF3">
              <w:rPr>
                <w:bCs/>
                <w:sz w:val="18"/>
                <w:szCs w:val="18"/>
              </w:rPr>
              <w:t>1986</w:t>
            </w:r>
          </w:p>
        </w:tc>
        <w:tc>
          <w:tcPr>
            <w:tcW w:w="1990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  <w:r w:rsidRPr="00152CF3">
              <w:rPr>
                <w:bCs/>
                <w:sz w:val="18"/>
                <w:szCs w:val="18"/>
              </w:rPr>
              <w:t>ТК№10-ТК№11- -</w:t>
            </w:r>
            <w:proofErr w:type="gramStart"/>
            <w:r w:rsidRPr="00152CF3">
              <w:rPr>
                <w:bCs/>
                <w:sz w:val="18"/>
                <w:szCs w:val="18"/>
              </w:rPr>
              <w:t>ж/б</w:t>
            </w:r>
            <w:proofErr w:type="gramEnd"/>
            <w:r w:rsidRPr="00152CF3">
              <w:rPr>
                <w:bCs/>
                <w:sz w:val="18"/>
                <w:szCs w:val="18"/>
              </w:rPr>
              <w:t xml:space="preserve"> по вул. Соборності,7-</w:t>
            </w:r>
            <w:r w:rsidRPr="00152CF3">
              <w:rPr>
                <w:bCs/>
                <w:sz w:val="18"/>
                <w:szCs w:val="18"/>
              </w:rPr>
              <w:lastRenderedPageBreak/>
              <w:t>ж/б по вул. Ковальського,</w:t>
            </w:r>
            <w:r>
              <w:rPr>
                <w:bCs/>
                <w:sz w:val="18"/>
                <w:szCs w:val="18"/>
                <w:lang w:val="uk-UA"/>
              </w:rPr>
              <w:t xml:space="preserve"> </w:t>
            </w:r>
            <w:r w:rsidRPr="00152CF3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70" w:type="dxa"/>
          </w:tcPr>
          <w:p w:rsidR="00677567" w:rsidRPr="00152CF3" w:rsidRDefault="00677567" w:rsidP="005C1866">
            <w:pPr>
              <w:rPr>
                <w:b/>
                <w:bCs/>
                <w:sz w:val="18"/>
                <w:szCs w:val="18"/>
              </w:rPr>
            </w:pPr>
            <w:r w:rsidRPr="00152CF3">
              <w:rPr>
                <w:b/>
                <w:bCs/>
                <w:sz w:val="18"/>
                <w:szCs w:val="18"/>
              </w:rPr>
              <w:lastRenderedPageBreak/>
              <w:t>36</w:t>
            </w:r>
          </w:p>
        </w:tc>
        <w:tc>
          <w:tcPr>
            <w:tcW w:w="570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56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77567" w:rsidRPr="00152CF3" w:rsidRDefault="00677567" w:rsidP="005C1866">
            <w:pPr>
              <w:rPr>
                <w:b/>
                <w:bCs/>
                <w:sz w:val="18"/>
                <w:szCs w:val="18"/>
              </w:rPr>
            </w:pPr>
            <w:r w:rsidRPr="00152CF3">
              <w:rPr>
                <w:b/>
                <w:bCs/>
                <w:sz w:val="18"/>
                <w:szCs w:val="18"/>
              </w:rPr>
              <w:t>234</w:t>
            </w:r>
          </w:p>
        </w:tc>
        <w:tc>
          <w:tcPr>
            <w:tcW w:w="567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72" w:type="dxa"/>
          </w:tcPr>
          <w:p w:rsidR="00677567" w:rsidRPr="00152CF3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77567" w:rsidRPr="00152CF3" w:rsidRDefault="00677567" w:rsidP="005C1866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677567" w:rsidRPr="00F5276A" w:rsidTr="000B6E0C">
        <w:tc>
          <w:tcPr>
            <w:tcW w:w="1951" w:type="dxa"/>
          </w:tcPr>
          <w:p w:rsidR="00677567" w:rsidRPr="007F6737" w:rsidRDefault="00677567" w:rsidP="005C1866">
            <w:pPr>
              <w:rPr>
                <w:bCs/>
                <w:sz w:val="18"/>
                <w:szCs w:val="18"/>
              </w:rPr>
            </w:pPr>
            <w:r w:rsidRPr="007F6737">
              <w:rPr>
                <w:bCs/>
                <w:sz w:val="18"/>
                <w:szCs w:val="18"/>
              </w:rPr>
              <w:lastRenderedPageBreak/>
              <w:t>Вул. Вокзальна,23-а</w:t>
            </w:r>
          </w:p>
        </w:tc>
        <w:tc>
          <w:tcPr>
            <w:tcW w:w="845" w:type="dxa"/>
          </w:tcPr>
          <w:p w:rsidR="00677567" w:rsidRPr="007F6737" w:rsidRDefault="00677567" w:rsidP="005C186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1980</w:t>
            </w:r>
          </w:p>
        </w:tc>
        <w:tc>
          <w:tcPr>
            <w:tcW w:w="1990" w:type="dxa"/>
          </w:tcPr>
          <w:p w:rsidR="00677567" w:rsidRPr="007F6737" w:rsidRDefault="00677567" w:rsidP="005C1866">
            <w:pPr>
              <w:rPr>
                <w:bCs/>
                <w:sz w:val="18"/>
                <w:szCs w:val="18"/>
              </w:rPr>
            </w:pPr>
            <w:r w:rsidRPr="007F6737">
              <w:rPr>
                <w:bCs/>
                <w:sz w:val="18"/>
                <w:szCs w:val="18"/>
              </w:rPr>
              <w:t>ТК№10-ТК№11</w:t>
            </w:r>
          </w:p>
        </w:tc>
        <w:tc>
          <w:tcPr>
            <w:tcW w:w="570" w:type="dxa"/>
          </w:tcPr>
          <w:p w:rsidR="00677567" w:rsidRPr="007F6737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70" w:type="dxa"/>
          </w:tcPr>
          <w:p w:rsidR="00677567" w:rsidRPr="007F6737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77567" w:rsidRPr="007F6737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56" w:type="dxa"/>
          </w:tcPr>
          <w:p w:rsidR="00677567" w:rsidRPr="007F6737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77567" w:rsidRPr="007F6737" w:rsidRDefault="00677567" w:rsidP="005C1866">
            <w:pPr>
              <w:rPr>
                <w:b/>
                <w:bCs/>
                <w:sz w:val="18"/>
                <w:szCs w:val="18"/>
              </w:rPr>
            </w:pPr>
            <w:r w:rsidRPr="007F6737">
              <w:rPr>
                <w:b/>
                <w:bCs/>
                <w:sz w:val="18"/>
                <w:szCs w:val="18"/>
              </w:rPr>
              <w:t>186</w:t>
            </w:r>
          </w:p>
        </w:tc>
        <w:tc>
          <w:tcPr>
            <w:tcW w:w="567" w:type="dxa"/>
          </w:tcPr>
          <w:p w:rsidR="00677567" w:rsidRPr="006B341E" w:rsidRDefault="00677567" w:rsidP="005C1866">
            <w:pPr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572" w:type="dxa"/>
          </w:tcPr>
          <w:p w:rsidR="00677567" w:rsidRPr="006B341E" w:rsidRDefault="00677567" w:rsidP="005C1866">
            <w:pPr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77567" w:rsidRPr="009F6A5E" w:rsidRDefault="00677567" w:rsidP="005C1866">
            <w:pPr>
              <w:jc w:val="center"/>
              <w:rPr>
                <w:b/>
                <w:bCs/>
                <w:sz w:val="18"/>
                <w:szCs w:val="18"/>
              </w:rPr>
            </w:pPr>
            <w:r w:rsidRPr="009F6A5E">
              <w:rPr>
                <w:b/>
                <w:bCs/>
                <w:sz w:val="18"/>
                <w:szCs w:val="18"/>
              </w:rPr>
              <w:t>177556,24</w:t>
            </w:r>
          </w:p>
        </w:tc>
      </w:tr>
      <w:tr w:rsidR="00677567" w:rsidRPr="00F5276A" w:rsidTr="000B6E0C">
        <w:tc>
          <w:tcPr>
            <w:tcW w:w="1951" w:type="dxa"/>
          </w:tcPr>
          <w:p w:rsidR="00677567" w:rsidRPr="007F6737" w:rsidRDefault="00677567" w:rsidP="005C1866">
            <w:pPr>
              <w:rPr>
                <w:bCs/>
                <w:sz w:val="18"/>
                <w:szCs w:val="18"/>
              </w:rPr>
            </w:pPr>
            <w:r w:rsidRPr="007F6737">
              <w:rPr>
                <w:bCs/>
                <w:sz w:val="18"/>
                <w:szCs w:val="18"/>
              </w:rPr>
              <w:t>Вул. Вокзальна,23-а</w:t>
            </w:r>
          </w:p>
        </w:tc>
        <w:tc>
          <w:tcPr>
            <w:tcW w:w="845" w:type="dxa"/>
          </w:tcPr>
          <w:p w:rsidR="00677567" w:rsidRPr="007F6737" w:rsidRDefault="00677567" w:rsidP="005C1866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1980</w:t>
            </w:r>
          </w:p>
        </w:tc>
        <w:tc>
          <w:tcPr>
            <w:tcW w:w="1990" w:type="dxa"/>
          </w:tcPr>
          <w:p w:rsidR="00677567" w:rsidRPr="007F6737" w:rsidRDefault="00677567" w:rsidP="005C1866">
            <w:pPr>
              <w:rPr>
                <w:bCs/>
                <w:sz w:val="18"/>
                <w:szCs w:val="18"/>
              </w:rPr>
            </w:pPr>
            <w:r w:rsidRPr="007F6737">
              <w:rPr>
                <w:bCs/>
                <w:sz w:val="18"/>
                <w:szCs w:val="18"/>
              </w:rPr>
              <w:t>ТК№1</w:t>
            </w:r>
            <w:r>
              <w:rPr>
                <w:bCs/>
                <w:sz w:val="18"/>
                <w:szCs w:val="18"/>
              </w:rPr>
              <w:t>1</w:t>
            </w:r>
            <w:r w:rsidRPr="007F6737">
              <w:rPr>
                <w:bCs/>
                <w:sz w:val="18"/>
                <w:szCs w:val="18"/>
              </w:rPr>
              <w:t>-ТК№1</w:t>
            </w: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70" w:type="dxa"/>
          </w:tcPr>
          <w:p w:rsidR="00677567" w:rsidRPr="007F6737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70" w:type="dxa"/>
          </w:tcPr>
          <w:p w:rsidR="00677567" w:rsidRPr="007F6737" w:rsidRDefault="00677567" w:rsidP="005C1866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77567" w:rsidRPr="006B341E" w:rsidRDefault="00677567" w:rsidP="005C1866">
            <w:pPr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556" w:type="dxa"/>
          </w:tcPr>
          <w:p w:rsidR="00677567" w:rsidRPr="006B341E" w:rsidRDefault="00677567" w:rsidP="005C1866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</w:tcPr>
          <w:p w:rsidR="00677567" w:rsidRPr="007F6737" w:rsidRDefault="00677567" w:rsidP="005C1866">
            <w:pPr>
              <w:rPr>
                <w:b/>
                <w:bCs/>
                <w:sz w:val="18"/>
                <w:szCs w:val="18"/>
              </w:rPr>
            </w:pPr>
            <w:r w:rsidRPr="007F6737"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677567" w:rsidRPr="006B341E" w:rsidRDefault="00677567" w:rsidP="005C1866">
            <w:pPr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572" w:type="dxa"/>
          </w:tcPr>
          <w:p w:rsidR="00677567" w:rsidRPr="006B341E" w:rsidRDefault="00677567" w:rsidP="005C1866">
            <w:pPr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77567" w:rsidRPr="009F6A5E" w:rsidRDefault="00677567" w:rsidP="005C1866">
            <w:pPr>
              <w:jc w:val="center"/>
              <w:rPr>
                <w:b/>
                <w:bCs/>
                <w:sz w:val="18"/>
                <w:szCs w:val="18"/>
              </w:rPr>
            </w:pPr>
            <w:r w:rsidRPr="009F6A5E">
              <w:rPr>
                <w:b/>
                <w:bCs/>
                <w:sz w:val="18"/>
                <w:szCs w:val="18"/>
              </w:rPr>
              <w:t>83309,19</w:t>
            </w:r>
          </w:p>
        </w:tc>
      </w:tr>
      <w:tr w:rsidR="00677567" w:rsidRPr="000E5984" w:rsidTr="000B6E0C">
        <w:tc>
          <w:tcPr>
            <w:tcW w:w="1951" w:type="dxa"/>
          </w:tcPr>
          <w:p w:rsidR="00677567" w:rsidRPr="009F6A5E" w:rsidRDefault="00677567" w:rsidP="005C1866">
            <w:pPr>
              <w:rPr>
                <w:bCs/>
                <w:sz w:val="20"/>
                <w:szCs w:val="20"/>
              </w:rPr>
            </w:pPr>
            <w:r w:rsidRPr="009F6A5E">
              <w:rPr>
                <w:bCs/>
                <w:sz w:val="20"/>
                <w:szCs w:val="20"/>
              </w:rPr>
              <w:t>Вул. Пушкіна,14</w:t>
            </w:r>
          </w:p>
        </w:tc>
        <w:tc>
          <w:tcPr>
            <w:tcW w:w="845" w:type="dxa"/>
          </w:tcPr>
          <w:p w:rsidR="00677567" w:rsidRPr="009F6A5E" w:rsidRDefault="00677567" w:rsidP="005C1866">
            <w:pPr>
              <w:rPr>
                <w:bCs/>
                <w:sz w:val="20"/>
                <w:szCs w:val="20"/>
              </w:rPr>
            </w:pPr>
            <w:r w:rsidRPr="009F6A5E">
              <w:rPr>
                <w:bCs/>
                <w:sz w:val="20"/>
                <w:szCs w:val="20"/>
              </w:rPr>
              <w:t>1986</w:t>
            </w:r>
          </w:p>
        </w:tc>
        <w:tc>
          <w:tcPr>
            <w:tcW w:w="1990" w:type="dxa"/>
          </w:tcPr>
          <w:p w:rsidR="00677567" w:rsidRPr="009F6A5E" w:rsidRDefault="00677567" w:rsidP="005C1866">
            <w:pPr>
              <w:rPr>
                <w:bCs/>
                <w:sz w:val="20"/>
                <w:szCs w:val="20"/>
              </w:rPr>
            </w:pPr>
            <w:r w:rsidRPr="009F6A5E">
              <w:rPr>
                <w:bCs/>
                <w:sz w:val="20"/>
                <w:szCs w:val="20"/>
              </w:rPr>
              <w:t>ТК №4-ж/б по вул. І Мамайчука,19</w:t>
            </w:r>
          </w:p>
        </w:tc>
        <w:tc>
          <w:tcPr>
            <w:tcW w:w="570" w:type="dxa"/>
          </w:tcPr>
          <w:p w:rsidR="00677567" w:rsidRPr="009F6A5E" w:rsidRDefault="00677567" w:rsidP="005C1866">
            <w:pPr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</w:tcPr>
          <w:p w:rsidR="00677567" w:rsidRPr="009F6A5E" w:rsidRDefault="00677567" w:rsidP="005C1866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677567" w:rsidRPr="009F6A5E" w:rsidRDefault="00677567" w:rsidP="005C1866">
            <w:pPr>
              <w:rPr>
                <w:bCs/>
                <w:sz w:val="20"/>
                <w:szCs w:val="20"/>
              </w:rPr>
            </w:pPr>
          </w:p>
        </w:tc>
        <w:tc>
          <w:tcPr>
            <w:tcW w:w="556" w:type="dxa"/>
          </w:tcPr>
          <w:p w:rsidR="00677567" w:rsidRPr="005E0286" w:rsidRDefault="00677567" w:rsidP="005C1866">
            <w:pPr>
              <w:rPr>
                <w:b/>
                <w:bCs/>
                <w:sz w:val="20"/>
                <w:szCs w:val="20"/>
              </w:rPr>
            </w:pPr>
            <w:r w:rsidRPr="005E0286">
              <w:rPr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567" w:type="dxa"/>
          </w:tcPr>
          <w:p w:rsidR="00677567" w:rsidRPr="006C69A6" w:rsidRDefault="00677567" w:rsidP="005C18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677567" w:rsidRPr="007F6737" w:rsidRDefault="00677567" w:rsidP="005C18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2" w:type="dxa"/>
          </w:tcPr>
          <w:p w:rsidR="00677567" w:rsidRPr="007F6737" w:rsidRDefault="00677567" w:rsidP="005C18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7567" w:rsidRPr="007F6737" w:rsidRDefault="00677567" w:rsidP="005C18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78213,59</w:t>
            </w:r>
          </w:p>
        </w:tc>
      </w:tr>
      <w:tr w:rsidR="00677567" w:rsidRPr="000E5984" w:rsidTr="000B6E0C">
        <w:tc>
          <w:tcPr>
            <w:tcW w:w="1951" w:type="dxa"/>
          </w:tcPr>
          <w:p w:rsidR="00677567" w:rsidRPr="007F6737" w:rsidRDefault="00677567" w:rsidP="005C1866">
            <w:pPr>
              <w:rPr>
                <w:b/>
                <w:bCs/>
                <w:sz w:val="20"/>
                <w:szCs w:val="20"/>
              </w:rPr>
            </w:pPr>
            <w:r w:rsidRPr="007F6737">
              <w:rPr>
                <w:b/>
                <w:bCs/>
                <w:sz w:val="20"/>
                <w:szCs w:val="20"/>
              </w:rPr>
              <w:t>ВСЬОГО</w:t>
            </w:r>
          </w:p>
        </w:tc>
        <w:tc>
          <w:tcPr>
            <w:tcW w:w="845" w:type="dxa"/>
          </w:tcPr>
          <w:p w:rsidR="00677567" w:rsidRPr="007F6737" w:rsidRDefault="00677567" w:rsidP="005C18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90" w:type="dxa"/>
          </w:tcPr>
          <w:p w:rsidR="00677567" w:rsidRPr="006C69A6" w:rsidRDefault="00677567" w:rsidP="005C1866">
            <w:pPr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 xml:space="preserve">     1260</w:t>
            </w:r>
            <w:r w:rsidRPr="006C69A6">
              <w:rPr>
                <w:b/>
                <w:bCs/>
              </w:rPr>
              <w:t xml:space="preserve"> п</w:t>
            </w:r>
            <w:proofErr w:type="gramStart"/>
            <w:r w:rsidRPr="006C69A6">
              <w:rPr>
                <w:b/>
                <w:bCs/>
              </w:rPr>
              <w:t>.м</w:t>
            </w:r>
            <w:proofErr w:type="gramEnd"/>
            <w:r w:rsidRPr="006C69A6">
              <w:rPr>
                <w:b/>
                <w:bCs/>
              </w:rPr>
              <w:t xml:space="preserve"> </w:t>
            </w:r>
          </w:p>
        </w:tc>
        <w:tc>
          <w:tcPr>
            <w:tcW w:w="570" w:type="dxa"/>
          </w:tcPr>
          <w:p w:rsidR="00677567" w:rsidRPr="007F6737" w:rsidRDefault="00677567" w:rsidP="005C1866">
            <w:pPr>
              <w:rPr>
                <w:b/>
                <w:bCs/>
                <w:sz w:val="20"/>
                <w:szCs w:val="20"/>
              </w:rPr>
            </w:pPr>
            <w:r w:rsidRPr="007F6737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570" w:type="dxa"/>
          </w:tcPr>
          <w:p w:rsidR="00677567" w:rsidRPr="007F6737" w:rsidRDefault="00677567" w:rsidP="005C18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677567" w:rsidRPr="007F6737" w:rsidRDefault="00677567" w:rsidP="005C18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6" w:type="dxa"/>
          </w:tcPr>
          <w:p w:rsidR="00677567" w:rsidRPr="007F6737" w:rsidRDefault="00677567" w:rsidP="005C18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567" w:type="dxa"/>
          </w:tcPr>
          <w:p w:rsidR="00677567" w:rsidRPr="007F6737" w:rsidRDefault="00677567" w:rsidP="005C18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</w:t>
            </w:r>
          </w:p>
        </w:tc>
        <w:tc>
          <w:tcPr>
            <w:tcW w:w="567" w:type="dxa"/>
          </w:tcPr>
          <w:p w:rsidR="00677567" w:rsidRPr="007F6737" w:rsidRDefault="00677567" w:rsidP="005C1866">
            <w:pPr>
              <w:rPr>
                <w:b/>
                <w:bCs/>
                <w:sz w:val="20"/>
                <w:szCs w:val="20"/>
              </w:rPr>
            </w:pPr>
            <w:r w:rsidRPr="007F6737">
              <w:rPr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572" w:type="dxa"/>
          </w:tcPr>
          <w:p w:rsidR="00677567" w:rsidRPr="007F6737" w:rsidRDefault="00677567" w:rsidP="005C1866">
            <w:pPr>
              <w:rPr>
                <w:b/>
                <w:bCs/>
                <w:sz w:val="20"/>
                <w:szCs w:val="20"/>
              </w:rPr>
            </w:pPr>
            <w:r w:rsidRPr="007F6737">
              <w:rPr>
                <w:b/>
                <w:bCs/>
                <w:sz w:val="20"/>
                <w:szCs w:val="20"/>
              </w:rPr>
              <w:t>432</w:t>
            </w:r>
          </w:p>
        </w:tc>
        <w:tc>
          <w:tcPr>
            <w:tcW w:w="1134" w:type="dxa"/>
          </w:tcPr>
          <w:p w:rsidR="00677567" w:rsidRPr="006C69A6" w:rsidRDefault="00677567" w:rsidP="005C1866">
            <w:pPr>
              <w:rPr>
                <w:b/>
                <w:bCs/>
              </w:rPr>
            </w:pPr>
            <w:r w:rsidRPr="006C69A6">
              <w:rPr>
                <w:b/>
                <w:bCs/>
              </w:rPr>
              <w:t>1311037</w:t>
            </w:r>
          </w:p>
        </w:tc>
      </w:tr>
    </w:tbl>
    <w:p w:rsidR="00677567" w:rsidRDefault="00677567" w:rsidP="001514D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77567" w:rsidRDefault="00677567" w:rsidP="005C18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Надання послуг централізованого опалення комунальним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ідприємством носить сезонний характер. Тому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ідприємство виконує заходи інвестиційної програми в період з травня по вересень, коли припиняється робота котелень,</w:t>
      </w:r>
      <w:r>
        <w:rPr>
          <w:sz w:val="28"/>
          <w:szCs w:val="28"/>
          <w:lang w:val="uk-UA"/>
        </w:rPr>
        <w:t xml:space="preserve"> тоді як</w:t>
      </w:r>
      <w:r>
        <w:rPr>
          <w:sz w:val="28"/>
          <w:szCs w:val="28"/>
        </w:rPr>
        <w:t xml:space="preserve"> кошти від реалізації послуг централізованого опалення на їх виконання надходять з січня по квітень та з жовтня по грудень. На початок ремонтного періоду 2017 року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ідприємство отримало кошти:</w:t>
      </w:r>
    </w:p>
    <w:p w:rsidR="00677567" w:rsidRDefault="00677567" w:rsidP="005C186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7567" w:rsidRDefault="00677567" w:rsidP="005C18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814,291</w:t>
      </w:r>
      <w:r w:rsidRPr="00866711">
        <w:rPr>
          <w:b/>
          <w:sz w:val="28"/>
          <w:szCs w:val="28"/>
        </w:rPr>
        <w:t xml:space="preserve"> тис. грн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на продовження реалізації інвестиційної програми 2016 року по оснащенню житлових будинків приладами </w:t>
      </w:r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 теплової енергії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- відрахування від суми надання послуг з жовтня по грудень 2016 року, які використані: </w:t>
      </w:r>
    </w:p>
    <w:p w:rsidR="00677567" w:rsidRPr="005C1866" w:rsidRDefault="00677567" w:rsidP="005C18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C1866">
        <w:rPr>
          <w:sz w:val="28"/>
          <w:szCs w:val="28"/>
        </w:rPr>
        <w:t xml:space="preserve">- </w:t>
      </w:r>
      <w:r w:rsidRPr="005C1866">
        <w:rPr>
          <w:b/>
          <w:sz w:val="28"/>
          <w:szCs w:val="28"/>
        </w:rPr>
        <w:t>571,344 тис</w:t>
      </w:r>
      <w:proofErr w:type="gramStart"/>
      <w:r w:rsidRPr="005C1866">
        <w:rPr>
          <w:b/>
          <w:sz w:val="28"/>
          <w:szCs w:val="28"/>
        </w:rPr>
        <w:t>.</w:t>
      </w:r>
      <w:proofErr w:type="gramEnd"/>
      <w:r w:rsidRPr="005C1866">
        <w:rPr>
          <w:b/>
          <w:sz w:val="28"/>
          <w:szCs w:val="28"/>
        </w:rPr>
        <w:t xml:space="preserve"> </w:t>
      </w:r>
      <w:proofErr w:type="gramStart"/>
      <w:r w:rsidRPr="005C1866">
        <w:rPr>
          <w:b/>
          <w:sz w:val="28"/>
          <w:szCs w:val="28"/>
        </w:rPr>
        <w:t>г</w:t>
      </w:r>
      <w:proofErr w:type="gramEnd"/>
      <w:r w:rsidRPr="005C1866">
        <w:rPr>
          <w:b/>
          <w:sz w:val="28"/>
          <w:szCs w:val="28"/>
        </w:rPr>
        <w:t>рн</w:t>
      </w:r>
      <w:r>
        <w:rPr>
          <w:b/>
          <w:sz w:val="28"/>
          <w:szCs w:val="28"/>
          <w:lang w:val="uk-UA"/>
        </w:rPr>
        <w:t>.</w:t>
      </w:r>
      <w:r w:rsidRPr="005C1866">
        <w:rPr>
          <w:sz w:val="28"/>
          <w:szCs w:val="28"/>
        </w:rPr>
        <w:t xml:space="preserve"> </w:t>
      </w:r>
      <w:r w:rsidRPr="00357229">
        <w:rPr>
          <w:sz w:val="28"/>
          <w:szCs w:val="28"/>
        </w:rPr>
        <w:t>на встановлення 23-х теплових лічильників</w:t>
      </w:r>
      <w:r w:rsidRPr="005C1866">
        <w:rPr>
          <w:sz w:val="28"/>
          <w:szCs w:val="28"/>
        </w:rPr>
        <w:t>,</w:t>
      </w:r>
    </w:p>
    <w:p w:rsidR="00677567" w:rsidRDefault="00677567" w:rsidP="005C18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1866">
        <w:rPr>
          <w:sz w:val="28"/>
          <w:szCs w:val="28"/>
        </w:rPr>
        <w:t xml:space="preserve">  - </w:t>
      </w:r>
      <w:r w:rsidRPr="005C1866">
        <w:rPr>
          <w:b/>
          <w:sz w:val="28"/>
          <w:szCs w:val="28"/>
        </w:rPr>
        <w:t>242,947 тис</w:t>
      </w:r>
      <w:proofErr w:type="gramStart"/>
      <w:r w:rsidRPr="005C1866"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  <w:lang w:val="uk-UA"/>
        </w:rPr>
        <w:t xml:space="preserve"> </w:t>
      </w:r>
      <w:proofErr w:type="gramStart"/>
      <w:r w:rsidRPr="005C1866">
        <w:rPr>
          <w:b/>
          <w:sz w:val="28"/>
          <w:szCs w:val="28"/>
        </w:rPr>
        <w:t>г</w:t>
      </w:r>
      <w:proofErr w:type="gramEnd"/>
      <w:r w:rsidRPr="005C1866">
        <w:rPr>
          <w:b/>
          <w:sz w:val="28"/>
          <w:szCs w:val="28"/>
        </w:rPr>
        <w:t>рн</w:t>
      </w:r>
      <w:r>
        <w:rPr>
          <w:b/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 реконструкцію тепломереж протяжністю </w:t>
      </w:r>
      <w:r w:rsidRPr="005C1866">
        <w:rPr>
          <w:sz w:val="28"/>
          <w:szCs w:val="28"/>
        </w:rPr>
        <w:t>133,4 п.м.</w:t>
      </w:r>
      <w:r>
        <w:rPr>
          <w:sz w:val="28"/>
          <w:szCs w:val="28"/>
        </w:rPr>
        <w:t xml:space="preserve"> в однотрубному обчисленні;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5B3365">
        <w:rPr>
          <w:b/>
          <w:sz w:val="28"/>
          <w:szCs w:val="28"/>
        </w:rPr>
        <w:t>3455,024 тис</w:t>
      </w:r>
      <w:proofErr w:type="gramStart"/>
      <w:r w:rsidRPr="005B3365"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  <w:lang w:val="uk-UA"/>
        </w:rPr>
        <w:t xml:space="preserve"> </w:t>
      </w:r>
      <w:proofErr w:type="gramStart"/>
      <w:r w:rsidRPr="005B3365">
        <w:rPr>
          <w:b/>
          <w:sz w:val="28"/>
          <w:szCs w:val="28"/>
        </w:rPr>
        <w:t>г</w:t>
      </w:r>
      <w:proofErr w:type="gramEnd"/>
      <w:r w:rsidRPr="005B3365">
        <w:rPr>
          <w:b/>
          <w:sz w:val="28"/>
          <w:szCs w:val="28"/>
        </w:rPr>
        <w:t>рн.</w:t>
      </w:r>
      <w:r>
        <w:rPr>
          <w:sz w:val="28"/>
          <w:szCs w:val="28"/>
        </w:rPr>
        <w:t xml:space="preserve">  на виконання заходів інвестиційної програми 2017 року в т.ч. </w:t>
      </w:r>
      <w:r>
        <w:rPr>
          <w:b/>
          <w:sz w:val="28"/>
          <w:szCs w:val="28"/>
        </w:rPr>
        <w:t>2003,744</w:t>
      </w:r>
      <w:r>
        <w:rPr>
          <w:sz w:val="28"/>
          <w:szCs w:val="28"/>
        </w:rPr>
        <w:t xml:space="preserve"> </w:t>
      </w:r>
      <w:r w:rsidRPr="00147F10">
        <w:rPr>
          <w:b/>
          <w:sz w:val="28"/>
          <w:szCs w:val="28"/>
        </w:rPr>
        <w:t>тис.</w:t>
      </w:r>
      <w:r>
        <w:rPr>
          <w:b/>
          <w:sz w:val="28"/>
          <w:szCs w:val="28"/>
          <w:lang w:val="uk-UA"/>
        </w:rPr>
        <w:t xml:space="preserve"> </w:t>
      </w:r>
      <w:r w:rsidRPr="00147F10">
        <w:rPr>
          <w:b/>
          <w:sz w:val="28"/>
          <w:szCs w:val="28"/>
        </w:rPr>
        <w:t>грн.</w:t>
      </w:r>
      <w:r>
        <w:rPr>
          <w:sz w:val="28"/>
          <w:szCs w:val="28"/>
        </w:rPr>
        <w:t xml:space="preserve">, отримані від реалізації теплової енергії за січень-квітень 2017 року та </w:t>
      </w:r>
      <w:r>
        <w:rPr>
          <w:sz w:val="28"/>
          <w:szCs w:val="28"/>
          <w:lang w:val="uk-UA"/>
        </w:rPr>
        <w:t>кошти</w:t>
      </w:r>
      <w:r>
        <w:rPr>
          <w:sz w:val="28"/>
          <w:szCs w:val="28"/>
        </w:rPr>
        <w:t xml:space="preserve"> з місцевого бюджету в сумі </w:t>
      </w:r>
      <w:r w:rsidRPr="003852A5">
        <w:rPr>
          <w:b/>
          <w:sz w:val="28"/>
          <w:szCs w:val="28"/>
        </w:rPr>
        <w:t>1451,280 тис.</w:t>
      </w:r>
      <w:r>
        <w:rPr>
          <w:b/>
          <w:sz w:val="28"/>
          <w:szCs w:val="28"/>
          <w:lang w:val="uk-UA"/>
        </w:rPr>
        <w:t xml:space="preserve"> </w:t>
      </w:r>
      <w:r w:rsidRPr="003852A5">
        <w:rPr>
          <w:b/>
          <w:sz w:val="28"/>
          <w:szCs w:val="28"/>
        </w:rPr>
        <w:t>грн</w:t>
      </w:r>
      <w:r>
        <w:rPr>
          <w:b/>
          <w:sz w:val="28"/>
          <w:szCs w:val="28"/>
          <w:lang w:val="uk-UA"/>
        </w:rPr>
        <w:t>.</w:t>
      </w:r>
      <w:r>
        <w:rPr>
          <w:sz w:val="28"/>
          <w:szCs w:val="28"/>
        </w:rPr>
        <w:t>, з яких використано:</w:t>
      </w:r>
    </w:p>
    <w:p w:rsidR="00677567" w:rsidRPr="002B0A9A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2B0A9A">
        <w:rPr>
          <w:sz w:val="28"/>
          <w:szCs w:val="28"/>
        </w:rPr>
        <w:t xml:space="preserve"> </w:t>
      </w:r>
      <w:r w:rsidRPr="002B0A9A">
        <w:rPr>
          <w:sz w:val="28"/>
          <w:szCs w:val="28"/>
          <w:lang w:val="uk-UA"/>
        </w:rPr>
        <w:t xml:space="preserve">- </w:t>
      </w:r>
      <w:r w:rsidRPr="002B0A9A">
        <w:rPr>
          <w:b/>
          <w:sz w:val="28"/>
          <w:szCs w:val="28"/>
          <w:lang w:val="uk-UA"/>
        </w:rPr>
        <w:t>1518,149 тис.</w:t>
      </w:r>
      <w:r>
        <w:rPr>
          <w:b/>
          <w:sz w:val="28"/>
          <w:szCs w:val="28"/>
          <w:lang w:val="uk-UA"/>
        </w:rPr>
        <w:t xml:space="preserve"> </w:t>
      </w:r>
      <w:r w:rsidRPr="002B0A9A">
        <w:rPr>
          <w:b/>
          <w:sz w:val="28"/>
          <w:szCs w:val="28"/>
          <w:lang w:val="uk-UA"/>
        </w:rPr>
        <w:t>грн.</w:t>
      </w:r>
      <w:r>
        <w:rPr>
          <w:b/>
          <w:sz w:val="28"/>
          <w:szCs w:val="28"/>
          <w:lang w:val="uk-UA"/>
        </w:rPr>
        <w:t xml:space="preserve"> </w:t>
      </w:r>
      <w:r w:rsidRPr="002B0A9A">
        <w:rPr>
          <w:sz w:val="28"/>
          <w:szCs w:val="28"/>
          <w:lang w:val="uk-UA"/>
        </w:rPr>
        <w:t>на реконструкцію  котельні по вул. Шевченко,</w:t>
      </w:r>
      <w:r>
        <w:rPr>
          <w:sz w:val="28"/>
          <w:szCs w:val="28"/>
          <w:lang w:val="uk-UA"/>
        </w:rPr>
        <w:t xml:space="preserve"> </w:t>
      </w:r>
      <w:r w:rsidRPr="002B0A9A">
        <w:rPr>
          <w:sz w:val="28"/>
          <w:szCs w:val="28"/>
          <w:lang w:val="uk-UA"/>
        </w:rPr>
        <w:t>1 (крім того коштів місцевого бюджету -</w:t>
      </w:r>
      <w:r>
        <w:rPr>
          <w:sz w:val="28"/>
          <w:szCs w:val="28"/>
          <w:lang w:val="uk-UA"/>
        </w:rPr>
        <w:t xml:space="preserve"> </w:t>
      </w:r>
      <w:r w:rsidRPr="002B0A9A">
        <w:rPr>
          <w:b/>
          <w:sz w:val="28"/>
          <w:szCs w:val="28"/>
          <w:lang w:val="uk-UA"/>
        </w:rPr>
        <w:t>1199,280 тис.грн</w:t>
      </w:r>
      <w:r w:rsidRPr="002B0A9A">
        <w:rPr>
          <w:sz w:val="28"/>
          <w:szCs w:val="28"/>
          <w:lang w:val="uk-UA"/>
        </w:rPr>
        <w:t xml:space="preserve">. ) 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  <w:r w:rsidRPr="002B0A9A">
        <w:rPr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</w:t>
      </w:r>
      <w:r w:rsidRPr="002B0A9A">
        <w:rPr>
          <w:b/>
          <w:sz w:val="28"/>
          <w:szCs w:val="28"/>
          <w:lang w:val="uk-UA"/>
        </w:rPr>
        <w:t>485,595 тис.грн.</w:t>
      </w:r>
      <w:r>
        <w:rPr>
          <w:b/>
          <w:sz w:val="28"/>
          <w:szCs w:val="28"/>
          <w:lang w:val="uk-UA"/>
        </w:rPr>
        <w:t xml:space="preserve"> </w:t>
      </w:r>
      <w:r w:rsidRPr="00513D0D">
        <w:rPr>
          <w:sz w:val="28"/>
          <w:szCs w:val="28"/>
          <w:lang w:val="uk-UA"/>
        </w:rPr>
        <w:t xml:space="preserve">на </w:t>
      </w:r>
      <w:r w:rsidRPr="002B0A9A">
        <w:rPr>
          <w:sz w:val="28"/>
          <w:szCs w:val="28"/>
          <w:lang w:val="uk-UA"/>
        </w:rPr>
        <w:t xml:space="preserve">реконструкцію теплових мереж </w:t>
      </w:r>
      <w:smartTag w:uri="urn:schemas-microsoft-com:office:smarttags" w:element="metricconverter">
        <w:smartTagPr>
          <w:attr w:name="ProductID" w:val="1068,7 м"/>
        </w:smartTagPr>
        <w:r w:rsidRPr="002B0A9A">
          <w:rPr>
            <w:sz w:val="28"/>
            <w:szCs w:val="28"/>
            <w:lang w:val="uk-UA"/>
          </w:rPr>
          <w:t>1068,7 м</w:t>
        </w:r>
      </w:smartTag>
      <w:r w:rsidRPr="002B0A9A">
        <w:rPr>
          <w:sz w:val="28"/>
          <w:szCs w:val="28"/>
          <w:lang w:val="uk-UA"/>
        </w:rPr>
        <w:t>. в однотрубному обчисленні</w:t>
      </w:r>
      <w:r w:rsidRPr="002B0A9A">
        <w:rPr>
          <w:b/>
          <w:sz w:val="28"/>
          <w:szCs w:val="28"/>
          <w:lang w:val="uk-UA"/>
        </w:rPr>
        <w:t xml:space="preserve"> </w:t>
      </w:r>
    </w:p>
    <w:p w:rsidR="00677567" w:rsidRPr="002B0A9A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2B0A9A">
        <w:rPr>
          <w:b/>
          <w:sz w:val="28"/>
          <w:szCs w:val="28"/>
          <w:lang w:val="uk-UA"/>
        </w:rPr>
        <w:t xml:space="preserve">в т.ч. </w:t>
      </w:r>
    </w:p>
    <w:p w:rsidR="00677567" w:rsidRPr="002B0A9A" w:rsidRDefault="00677567" w:rsidP="002B0A9A">
      <w:pPr>
        <w:widowControl w:val="0"/>
        <w:suppressAutoHyphens/>
        <w:ind w:firstLine="709"/>
        <w:jc w:val="both"/>
        <w:rPr>
          <w:sz w:val="28"/>
          <w:szCs w:val="28"/>
          <w:lang w:val="uk-UA" w:eastAsia="ar-SA"/>
        </w:rPr>
      </w:pPr>
      <w:r w:rsidRPr="002B0A9A">
        <w:rPr>
          <w:sz w:val="28"/>
          <w:szCs w:val="28"/>
          <w:lang w:val="uk-UA" w:eastAsia="ar-SA"/>
        </w:rPr>
        <w:t xml:space="preserve">- </w:t>
      </w:r>
      <w:r w:rsidRPr="002B0A9A">
        <w:rPr>
          <w:b/>
          <w:i/>
          <w:sz w:val="28"/>
          <w:szCs w:val="28"/>
          <w:lang w:val="uk-UA" w:eastAsia="ar-SA"/>
        </w:rPr>
        <w:t>98 п.м</w:t>
      </w:r>
      <w:r>
        <w:rPr>
          <w:b/>
          <w:i/>
          <w:sz w:val="28"/>
          <w:szCs w:val="28"/>
          <w:lang w:val="uk-UA" w:eastAsia="ar-SA"/>
        </w:rPr>
        <w:t xml:space="preserve"> </w:t>
      </w:r>
      <w:r w:rsidRPr="002B0A9A">
        <w:rPr>
          <w:b/>
          <w:sz w:val="28"/>
          <w:szCs w:val="28"/>
          <w:lang w:val="uk-UA" w:eastAsia="ar-SA"/>
        </w:rPr>
        <w:t xml:space="preserve">- </w:t>
      </w:r>
      <w:r w:rsidRPr="002B0A9A">
        <w:rPr>
          <w:sz w:val="28"/>
          <w:szCs w:val="28"/>
          <w:lang w:val="uk-UA" w:eastAsia="ar-SA"/>
        </w:rPr>
        <w:t>котельні по вул. Пушкіна,14  від ТК №4  до ж/б по вул. І.Мамайчука ,19</w:t>
      </w:r>
      <w:r>
        <w:rPr>
          <w:sz w:val="28"/>
          <w:szCs w:val="28"/>
          <w:lang w:val="uk-UA" w:eastAsia="ar-SA"/>
        </w:rPr>
        <w:t xml:space="preserve"> </w:t>
      </w:r>
      <w:r w:rsidRPr="002B0A9A">
        <w:rPr>
          <w:sz w:val="28"/>
          <w:szCs w:val="28"/>
          <w:lang w:val="uk-UA" w:eastAsia="ar-SA"/>
        </w:rPr>
        <w:t xml:space="preserve">- </w:t>
      </w:r>
      <w:r w:rsidRPr="002B0A9A">
        <w:rPr>
          <w:b/>
          <w:i/>
          <w:sz w:val="28"/>
          <w:szCs w:val="28"/>
          <w:lang w:val="uk-UA" w:eastAsia="ar-SA"/>
        </w:rPr>
        <w:t>68,704 тис. грн</w:t>
      </w:r>
      <w:r w:rsidRPr="002B0A9A">
        <w:rPr>
          <w:b/>
          <w:sz w:val="28"/>
          <w:szCs w:val="28"/>
          <w:lang w:val="uk-UA" w:eastAsia="ar-SA"/>
        </w:rPr>
        <w:t>.</w:t>
      </w:r>
    </w:p>
    <w:p w:rsidR="00677567" w:rsidRPr="002B0A9A" w:rsidRDefault="00677567" w:rsidP="002B0A9A">
      <w:pPr>
        <w:widowControl w:val="0"/>
        <w:tabs>
          <w:tab w:val="left" w:pos="1020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2B0A9A">
        <w:rPr>
          <w:sz w:val="28"/>
          <w:szCs w:val="28"/>
          <w:lang w:val="uk-UA"/>
        </w:rPr>
        <w:t xml:space="preserve">- </w:t>
      </w:r>
      <w:r w:rsidRPr="002B0A9A">
        <w:rPr>
          <w:b/>
          <w:i/>
          <w:sz w:val="28"/>
          <w:szCs w:val="28"/>
          <w:lang w:eastAsia="ar-SA"/>
        </w:rPr>
        <w:t>186 п.м</w:t>
      </w:r>
      <w:r w:rsidRPr="002B0A9A">
        <w:rPr>
          <w:sz w:val="28"/>
          <w:szCs w:val="28"/>
          <w:lang w:val="uk-UA"/>
        </w:rPr>
        <w:t xml:space="preserve">  </w:t>
      </w:r>
      <w:r w:rsidRPr="002B0A9A">
        <w:rPr>
          <w:sz w:val="28"/>
          <w:szCs w:val="28"/>
          <w:lang w:eastAsia="ar-SA"/>
        </w:rPr>
        <w:t>-</w:t>
      </w:r>
      <w:r>
        <w:rPr>
          <w:sz w:val="28"/>
          <w:szCs w:val="28"/>
          <w:lang w:val="uk-UA" w:eastAsia="ar-SA"/>
        </w:rPr>
        <w:t xml:space="preserve"> </w:t>
      </w:r>
      <w:r w:rsidRPr="002B0A9A">
        <w:rPr>
          <w:sz w:val="28"/>
          <w:szCs w:val="28"/>
          <w:lang w:eastAsia="ar-SA"/>
        </w:rPr>
        <w:t>котельні по вул. Вокзальна,</w:t>
      </w:r>
      <w:r>
        <w:rPr>
          <w:sz w:val="28"/>
          <w:szCs w:val="28"/>
          <w:lang w:val="uk-UA" w:eastAsia="ar-SA"/>
        </w:rPr>
        <w:t xml:space="preserve"> </w:t>
      </w:r>
      <w:r w:rsidRPr="002B0A9A">
        <w:rPr>
          <w:sz w:val="28"/>
          <w:szCs w:val="28"/>
          <w:lang w:eastAsia="ar-SA"/>
        </w:rPr>
        <w:t xml:space="preserve">23 ТК №10-ТК№11 - </w:t>
      </w:r>
      <w:r w:rsidRPr="002B0A9A">
        <w:rPr>
          <w:b/>
          <w:i/>
          <w:sz w:val="28"/>
          <w:szCs w:val="28"/>
          <w:lang w:eastAsia="ar-SA"/>
        </w:rPr>
        <w:t>129,708 тис</w:t>
      </w:r>
      <w:proofErr w:type="gramStart"/>
      <w:r w:rsidRPr="002B0A9A">
        <w:rPr>
          <w:b/>
          <w:i/>
          <w:sz w:val="28"/>
          <w:szCs w:val="28"/>
          <w:lang w:eastAsia="ar-SA"/>
        </w:rPr>
        <w:t>.г</w:t>
      </w:r>
      <w:proofErr w:type="gramEnd"/>
      <w:r w:rsidRPr="002B0A9A">
        <w:rPr>
          <w:b/>
          <w:i/>
          <w:sz w:val="28"/>
          <w:szCs w:val="28"/>
          <w:lang w:eastAsia="ar-SA"/>
        </w:rPr>
        <w:t>рн.</w:t>
      </w:r>
    </w:p>
    <w:p w:rsidR="00677567" w:rsidRPr="002B0A9A" w:rsidRDefault="00677567" w:rsidP="002B0A9A">
      <w:pPr>
        <w:widowControl w:val="0"/>
        <w:tabs>
          <w:tab w:val="left" w:pos="1020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2B0A9A"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  <w:lang w:val="uk-UA"/>
        </w:rPr>
        <w:t xml:space="preserve"> </w:t>
      </w:r>
      <w:r w:rsidRPr="002B0A9A">
        <w:rPr>
          <w:b/>
          <w:i/>
          <w:sz w:val="28"/>
          <w:szCs w:val="28"/>
          <w:lang w:eastAsia="ar-SA"/>
        </w:rPr>
        <w:t>100,7</w:t>
      </w:r>
      <w:r>
        <w:rPr>
          <w:b/>
          <w:i/>
          <w:sz w:val="28"/>
          <w:szCs w:val="28"/>
          <w:lang w:val="uk-UA" w:eastAsia="ar-SA"/>
        </w:rPr>
        <w:t xml:space="preserve"> </w:t>
      </w:r>
      <w:r w:rsidRPr="002B0A9A">
        <w:rPr>
          <w:b/>
          <w:i/>
          <w:sz w:val="28"/>
          <w:szCs w:val="28"/>
          <w:lang w:eastAsia="ar-SA"/>
        </w:rPr>
        <w:t>п</w:t>
      </w:r>
      <w:proofErr w:type="gramStart"/>
      <w:r w:rsidRPr="002B0A9A">
        <w:rPr>
          <w:b/>
          <w:i/>
          <w:sz w:val="28"/>
          <w:szCs w:val="28"/>
          <w:lang w:eastAsia="ar-SA"/>
        </w:rPr>
        <w:t>.м</w:t>
      </w:r>
      <w:proofErr w:type="gramEnd"/>
      <w:r w:rsidRPr="002B0A9A">
        <w:rPr>
          <w:sz w:val="28"/>
          <w:szCs w:val="28"/>
        </w:rPr>
        <w:t xml:space="preserve"> </w:t>
      </w:r>
      <w:r w:rsidRPr="002B0A9A">
        <w:rPr>
          <w:sz w:val="28"/>
          <w:szCs w:val="28"/>
          <w:lang w:eastAsia="ar-SA"/>
        </w:rPr>
        <w:t>-</w:t>
      </w:r>
      <w:r>
        <w:rPr>
          <w:sz w:val="28"/>
          <w:szCs w:val="28"/>
          <w:lang w:val="uk-UA" w:eastAsia="ar-SA"/>
        </w:rPr>
        <w:t xml:space="preserve"> </w:t>
      </w:r>
      <w:r w:rsidRPr="002B0A9A">
        <w:rPr>
          <w:sz w:val="28"/>
          <w:szCs w:val="28"/>
          <w:lang w:eastAsia="ar-SA"/>
        </w:rPr>
        <w:t>котельні по вул. Вокзальна,</w:t>
      </w:r>
      <w:r>
        <w:rPr>
          <w:sz w:val="28"/>
          <w:szCs w:val="28"/>
          <w:lang w:val="uk-UA" w:eastAsia="ar-SA"/>
        </w:rPr>
        <w:t xml:space="preserve"> </w:t>
      </w:r>
      <w:r w:rsidRPr="002B0A9A">
        <w:rPr>
          <w:sz w:val="28"/>
          <w:szCs w:val="28"/>
          <w:lang w:eastAsia="ar-SA"/>
        </w:rPr>
        <w:t>23 ТК №11-ТК№12 -</w:t>
      </w:r>
      <w:r>
        <w:rPr>
          <w:sz w:val="28"/>
          <w:szCs w:val="28"/>
          <w:lang w:val="uk-UA" w:eastAsia="ar-SA"/>
        </w:rPr>
        <w:t xml:space="preserve"> </w:t>
      </w:r>
      <w:r w:rsidRPr="002B0A9A">
        <w:rPr>
          <w:b/>
          <w:i/>
          <w:sz w:val="28"/>
          <w:szCs w:val="28"/>
          <w:lang w:eastAsia="ar-SA"/>
        </w:rPr>
        <w:t>70,223 тис</w:t>
      </w:r>
      <w:proofErr w:type="gramStart"/>
      <w:r w:rsidRPr="002B0A9A">
        <w:rPr>
          <w:b/>
          <w:i/>
          <w:sz w:val="28"/>
          <w:szCs w:val="28"/>
          <w:lang w:eastAsia="ar-SA"/>
        </w:rPr>
        <w:t>.г</w:t>
      </w:r>
      <w:proofErr w:type="gramEnd"/>
      <w:r w:rsidRPr="002B0A9A">
        <w:rPr>
          <w:b/>
          <w:i/>
          <w:sz w:val="28"/>
          <w:szCs w:val="28"/>
          <w:lang w:eastAsia="ar-SA"/>
        </w:rPr>
        <w:t>рн.</w:t>
      </w:r>
    </w:p>
    <w:p w:rsidR="00677567" w:rsidRPr="002B0A9A" w:rsidRDefault="00677567" w:rsidP="002B0A9A">
      <w:pPr>
        <w:widowControl w:val="0"/>
        <w:tabs>
          <w:tab w:val="left" w:pos="10206"/>
        </w:tabs>
        <w:suppressAutoHyphens/>
        <w:ind w:firstLine="709"/>
        <w:jc w:val="both"/>
        <w:rPr>
          <w:b/>
          <w:sz w:val="28"/>
          <w:szCs w:val="28"/>
          <w:lang w:eastAsia="ar-SA"/>
        </w:rPr>
      </w:pPr>
      <w:r w:rsidRPr="002B0A9A">
        <w:rPr>
          <w:b/>
          <w:i/>
          <w:sz w:val="28"/>
          <w:szCs w:val="28"/>
          <w:lang w:eastAsia="ar-SA"/>
        </w:rPr>
        <w:t>-</w:t>
      </w:r>
      <w:r>
        <w:rPr>
          <w:b/>
          <w:i/>
          <w:sz w:val="28"/>
          <w:szCs w:val="28"/>
          <w:lang w:val="uk-UA" w:eastAsia="ar-SA"/>
        </w:rPr>
        <w:t xml:space="preserve"> </w:t>
      </w:r>
      <w:r w:rsidRPr="002B0A9A">
        <w:rPr>
          <w:b/>
          <w:i/>
          <w:sz w:val="28"/>
          <w:szCs w:val="28"/>
          <w:lang w:eastAsia="ar-SA"/>
        </w:rPr>
        <w:t>264 п.м</w:t>
      </w:r>
      <w:r w:rsidRPr="002B0A9A">
        <w:rPr>
          <w:sz w:val="28"/>
          <w:szCs w:val="28"/>
          <w:lang w:eastAsia="ar-SA"/>
        </w:rPr>
        <w:t>.</w:t>
      </w:r>
      <w:r>
        <w:rPr>
          <w:sz w:val="28"/>
          <w:szCs w:val="28"/>
          <w:lang w:val="uk-UA" w:eastAsia="ar-SA"/>
        </w:rPr>
        <w:t xml:space="preserve"> </w:t>
      </w:r>
      <w:r w:rsidRPr="002B0A9A">
        <w:rPr>
          <w:sz w:val="28"/>
          <w:szCs w:val="28"/>
          <w:lang w:eastAsia="ar-SA"/>
        </w:rPr>
        <w:t>-</w:t>
      </w:r>
      <w:r>
        <w:rPr>
          <w:sz w:val="28"/>
          <w:szCs w:val="28"/>
          <w:lang w:val="uk-UA" w:eastAsia="ar-SA"/>
        </w:rPr>
        <w:t xml:space="preserve"> </w:t>
      </w:r>
      <w:r w:rsidRPr="002B0A9A">
        <w:rPr>
          <w:sz w:val="28"/>
          <w:szCs w:val="28"/>
          <w:lang w:eastAsia="ar-SA"/>
        </w:rPr>
        <w:t>котельня по вул. Житомирська, 29 від ТК№10-ТК№11-ж/б по вул. Соборності,</w:t>
      </w:r>
      <w:r>
        <w:rPr>
          <w:sz w:val="28"/>
          <w:szCs w:val="28"/>
          <w:lang w:val="uk-UA" w:eastAsia="ar-SA"/>
        </w:rPr>
        <w:t xml:space="preserve"> </w:t>
      </w:r>
      <w:r w:rsidRPr="002B0A9A">
        <w:rPr>
          <w:sz w:val="28"/>
          <w:szCs w:val="28"/>
          <w:lang w:eastAsia="ar-SA"/>
        </w:rPr>
        <w:t>7</w:t>
      </w:r>
      <w:r>
        <w:rPr>
          <w:sz w:val="28"/>
          <w:szCs w:val="28"/>
          <w:lang w:val="uk-UA" w:eastAsia="ar-SA"/>
        </w:rPr>
        <w:t xml:space="preserve"> </w:t>
      </w:r>
      <w:r w:rsidRPr="002B0A9A">
        <w:rPr>
          <w:sz w:val="28"/>
          <w:szCs w:val="28"/>
          <w:lang w:eastAsia="ar-SA"/>
        </w:rPr>
        <w:t xml:space="preserve">- </w:t>
      </w:r>
      <w:proofErr w:type="gramStart"/>
      <w:r w:rsidRPr="002B0A9A">
        <w:rPr>
          <w:sz w:val="28"/>
          <w:szCs w:val="28"/>
          <w:lang w:eastAsia="ar-SA"/>
        </w:rPr>
        <w:t>ж/б</w:t>
      </w:r>
      <w:proofErr w:type="gramEnd"/>
      <w:r w:rsidRPr="002B0A9A">
        <w:rPr>
          <w:sz w:val="28"/>
          <w:szCs w:val="28"/>
          <w:lang w:eastAsia="ar-SA"/>
        </w:rPr>
        <w:t xml:space="preserve"> по вул. Ковальського,2</w:t>
      </w:r>
      <w:r>
        <w:rPr>
          <w:sz w:val="28"/>
          <w:szCs w:val="28"/>
          <w:lang w:val="uk-UA" w:eastAsia="ar-SA"/>
        </w:rPr>
        <w:t xml:space="preserve"> </w:t>
      </w:r>
      <w:r w:rsidRPr="002B0A9A">
        <w:rPr>
          <w:b/>
          <w:sz w:val="28"/>
          <w:szCs w:val="28"/>
          <w:lang w:eastAsia="ar-SA"/>
        </w:rPr>
        <w:t xml:space="preserve">- </w:t>
      </w:r>
      <w:r w:rsidRPr="002B0A9A">
        <w:rPr>
          <w:b/>
          <w:i/>
          <w:sz w:val="28"/>
          <w:szCs w:val="28"/>
          <w:lang w:eastAsia="ar-SA"/>
        </w:rPr>
        <w:t>199,023 тис</w:t>
      </w:r>
      <w:proofErr w:type="gramStart"/>
      <w:r w:rsidRPr="002B0A9A">
        <w:rPr>
          <w:b/>
          <w:i/>
          <w:sz w:val="28"/>
          <w:szCs w:val="28"/>
          <w:lang w:eastAsia="ar-SA"/>
        </w:rPr>
        <w:t>.г</w:t>
      </w:r>
      <w:proofErr w:type="gramEnd"/>
      <w:r w:rsidRPr="002B0A9A">
        <w:rPr>
          <w:b/>
          <w:i/>
          <w:sz w:val="28"/>
          <w:szCs w:val="28"/>
          <w:lang w:eastAsia="ar-SA"/>
        </w:rPr>
        <w:t>рн</w:t>
      </w:r>
      <w:r w:rsidRPr="002B0A9A">
        <w:rPr>
          <w:b/>
          <w:sz w:val="28"/>
          <w:szCs w:val="28"/>
          <w:lang w:eastAsia="ar-SA"/>
        </w:rPr>
        <w:t>.</w:t>
      </w:r>
    </w:p>
    <w:p w:rsidR="00677567" w:rsidRPr="009C2B7D" w:rsidRDefault="00677567" w:rsidP="002B0A9A">
      <w:pPr>
        <w:widowControl w:val="0"/>
        <w:suppressAutoHyphens/>
        <w:ind w:firstLine="709"/>
        <w:jc w:val="both"/>
        <w:rPr>
          <w:sz w:val="28"/>
          <w:szCs w:val="28"/>
          <w:lang w:val="uk-UA" w:eastAsia="ar-SA"/>
        </w:rPr>
      </w:pPr>
      <w:r w:rsidRPr="002B0A9A">
        <w:rPr>
          <w:b/>
          <w:sz w:val="28"/>
          <w:szCs w:val="28"/>
          <w:lang w:eastAsia="ar-SA"/>
        </w:rPr>
        <w:t>-</w:t>
      </w:r>
      <w:r>
        <w:rPr>
          <w:b/>
          <w:sz w:val="28"/>
          <w:szCs w:val="28"/>
          <w:lang w:val="uk-UA" w:eastAsia="ar-SA"/>
        </w:rPr>
        <w:t xml:space="preserve"> </w:t>
      </w:r>
      <w:r w:rsidRPr="002B0A9A">
        <w:rPr>
          <w:b/>
          <w:i/>
          <w:sz w:val="28"/>
          <w:szCs w:val="28"/>
          <w:lang w:eastAsia="ar-SA"/>
        </w:rPr>
        <w:t>269,937 тис</w:t>
      </w:r>
      <w:proofErr w:type="gramStart"/>
      <w:r w:rsidRPr="002B0A9A">
        <w:rPr>
          <w:b/>
          <w:i/>
          <w:sz w:val="28"/>
          <w:szCs w:val="28"/>
          <w:lang w:eastAsia="ar-SA"/>
        </w:rPr>
        <w:t>.</w:t>
      </w:r>
      <w:proofErr w:type="gramEnd"/>
      <w:r>
        <w:rPr>
          <w:b/>
          <w:i/>
          <w:sz w:val="28"/>
          <w:szCs w:val="28"/>
          <w:lang w:val="uk-UA" w:eastAsia="ar-SA"/>
        </w:rPr>
        <w:t xml:space="preserve"> </w:t>
      </w:r>
      <w:proofErr w:type="gramStart"/>
      <w:r w:rsidRPr="002B0A9A">
        <w:rPr>
          <w:b/>
          <w:i/>
          <w:sz w:val="28"/>
          <w:szCs w:val="28"/>
          <w:lang w:eastAsia="ar-SA"/>
        </w:rPr>
        <w:t>г</w:t>
      </w:r>
      <w:proofErr w:type="gramEnd"/>
      <w:r w:rsidRPr="002B0A9A">
        <w:rPr>
          <w:b/>
          <w:i/>
          <w:sz w:val="28"/>
          <w:szCs w:val="28"/>
          <w:lang w:eastAsia="ar-SA"/>
        </w:rPr>
        <w:t>рн</w:t>
      </w:r>
      <w:r w:rsidRPr="002B0A9A">
        <w:rPr>
          <w:b/>
          <w:sz w:val="28"/>
          <w:szCs w:val="28"/>
          <w:lang w:eastAsia="ar-SA"/>
        </w:rPr>
        <w:t xml:space="preserve">., </w:t>
      </w:r>
      <w:r w:rsidRPr="002B0A9A">
        <w:rPr>
          <w:sz w:val="28"/>
          <w:szCs w:val="28"/>
          <w:lang w:eastAsia="ar-SA"/>
        </w:rPr>
        <w:t>в т.ч. коштів місцевого бюджету</w:t>
      </w:r>
      <w:r w:rsidRPr="002B0A9A">
        <w:rPr>
          <w:b/>
          <w:sz w:val="28"/>
          <w:szCs w:val="28"/>
          <w:lang w:eastAsia="ar-SA"/>
        </w:rPr>
        <w:t xml:space="preserve"> -</w:t>
      </w:r>
      <w:r>
        <w:rPr>
          <w:b/>
          <w:sz w:val="28"/>
          <w:szCs w:val="28"/>
          <w:lang w:val="uk-UA" w:eastAsia="ar-SA"/>
        </w:rPr>
        <w:t xml:space="preserve"> </w:t>
      </w:r>
      <w:r w:rsidRPr="002B0A9A">
        <w:rPr>
          <w:b/>
          <w:i/>
          <w:sz w:val="28"/>
          <w:szCs w:val="28"/>
          <w:lang w:eastAsia="ar-SA"/>
        </w:rPr>
        <w:t>252,00 тис.</w:t>
      </w:r>
      <w:r>
        <w:rPr>
          <w:b/>
          <w:i/>
          <w:sz w:val="28"/>
          <w:szCs w:val="28"/>
          <w:lang w:val="uk-UA" w:eastAsia="ar-SA"/>
        </w:rPr>
        <w:t xml:space="preserve"> </w:t>
      </w:r>
      <w:r w:rsidRPr="002B0A9A">
        <w:rPr>
          <w:b/>
          <w:i/>
          <w:sz w:val="28"/>
          <w:szCs w:val="28"/>
          <w:lang w:eastAsia="ar-SA"/>
        </w:rPr>
        <w:t xml:space="preserve">грн. </w:t>
      </w:r>
      <w:r w:rsidRPr="002B0A9A">
        <w:rPr>
          <w:sz w:val="28"/>
          <w:szCs w:val="28"/>
          <w:lang w:eastAsia="ar-SA"/>
        </w:rPr>
        <w:t>на перенесення</w:t>
      </w:r>
      <w:r w:rsidRPr="002B0A9A">
        <w:rPr>
          <w:sz w:val="28"/>
          <w:szCs w:val="28"/>
          <w:lang w:val="uk-UA" w:eastAsia="ar-SA"/>
        </w:rPr>
        <w:t xml:space="preserve"> </w:t>
      </w:r>
      <w:r w:rsidRPr="002B0A9A">
        <w:rPr>
          <w:sz w:val="28"/>
          <w:szCs w:val="28"/>
          <w:lang w:eastAsia="ar-SA"/>
        </w:rPr>
        <w:t xml:space="preserve">ділянки теплової  мережі </w:t>
      </w:r>
      <w:r w:rsidRPr="002B0A9A">
        <w:rPr>
          <w:b/>
          <w:i/>
          <w:sz w:val="28"/>
          <w:szCs w:val="28"/>
          <w:lang w:eastAsia="ar-SA"/>
        </w:rPr>
        <w:t>420 п.м</w:t>
      </w:r>
      <w:r>
        <w:rPr>
          <w:b/>
          <w:i/>
          <w:sz w:val="28"/>
          <w:szCs w:val="28"/>
          <w:lang w:val="uk-UA" w:eastAsia="ar-SA"/>
        </w:rPr>
        <w:t>.</w:t>
      </w:r>
      <w:r w:rsidRPr="002B0A9A">
        <w:rPr>
          <w:b/>
          <w:i/>
          <w:sz w:val="28"/>
          <w:szCs w:val="28"/>
          <w:lang w:eastAsia="ar-SA"/>
        </w:rPr>
        <w:t xml:space="preserve">  </w:t>
      </w:r>
      <w:r w:rsidRPr="002B0A9A">
        <w:rPr>
          <w:sz w:val="28"/>
          <w:szCs w:val="28"/>
          <w:lang w:eastAsia="ar-SA"/>
        </w:rPr>
        <w:t>котельні по вул. Франка</w:t>
      </w:r>
      <w:r>
        <w:rPr>
          <w:sz w:val="28"/>
          <w:szCs w:val="28"/>
          <w:lang w:val="uk-UA" w:eastAsia="ar-SA"/>
        </w:rPr>
        <w:t>, 15-А</w:t>
      </w:r>
      <w:r w:rsidRPr="002B0A9A">
        <w:rPr>
          <w:sz w:val="28"/>
          <w:szCs w:val="28"/>
          <w:lang w:eastAsia="ar-SA"/>
        </w:rPr>
        <w:t xml:space="preserve">  від ТК№28 да ТК №29</w:t>
      </w:r>
      <w:r w:rsidRPr="002B0A9A">
        <w:rPr>
          <w:b/>
          <w:sz w:val="28"/>
          <w:szCs w:val="28"/>
          <w:lang w:eastAsia="ar-SA"/>
        </w:rPr>
        <w:t xml:space="preserve"> </w:t>
      </w:r>
      <w:r w:rsidRPr="002B0A9A">
        <w:rPr>
          <w:sz w:val="28"/>
          <w:szCs w:val="28"/>
          <w:lang w:eastAsia="ar-SA"/>
        </w:rPr>
        <w:t>в зв</w:t>
      </w:r>
      <w:r w:rsidRPr="002B0A9A">
        <w:rPr>
          <w:sz w:val="28"/>
          <w:szCs w:val="28"/>
          <w:lang w:val="uk-UA" w:eastAsia="ar-SA"/>
        </w:rPr>
        <w:t>’</w:t>
      </w:r>
      <w:r w:rsidRPr="002B0A9A">
        <w:rPr>
          <w:sz w:val="28"/>
          <w:szCs w:val="28"/>
          <w:lang w:eastAsia="ar-SA"/>
        </w:rPr>
        <w:t>язку з будівництвом прозорого офісу  у м. Новоград</w:t>
      </w:r>
      <w:proofErr w:type="gramStart"/>
      <w:r w:rsidRPr="002B0A9A">
        <w:rPr>
          <w:sz w:val="28"/>
          <w:szCs w:val="28"/>
          <w:lang w:eastAsia="ar-SA"/>
        </w:rPr>
        <w:t>і-</w:t>
      </w:r>
      <w:proofErr w:type="gramEnd"/>
      <w:r w:rsidRPr="002B0A9A">
        <w:rPr>
          <w:sz w:val="28"/>
          <w:szCs w:val="28"/>
          <w:lang w:eastAsia="ar-SA"/>
        </w:rPr>
        <w:t>Волинському, яка  не була передбачена  Інвестиційною програмою  2017 року</w:t>
      </w:r>
      <w:r>
        <w:rPr>
          <w:sz w:val="28"/>
          <w:szCs w:val="28"/>
          <w:lang w:val="uk-UA" w:eastAsia="ar-SA"/>
        </w:rPr>
        <w:t>.</w:t>
      </w:r>
    </w:p>
    <w:p w:rsidR="00677567" w:rsidRDefault="00677567" w:rsidP="002B0A9A">
      <w:pPr>
        <w:widowControl w:val="0"/>
        <w:suppressAutoHyphens/>
        <w:ind w:firstLine="709"/>
        <w:jc w:val="both"/>
        <w:rPr>
          <w:b/>
          <w:i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Загальна сума власних коштів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ідприємтсва, отриманих від надання послуг централізованого опалення за 2017 рік, яку необхідно спрямувати на виконання Інвестиційної програми 2017 року складає – </w:t>
      </w:r>
      <w:r w:rsidRPr="00DC4C04">
        <w:rPr>
          <w:b/>
          <w:sz w:val="28"/>
          <w:szCs w:val="28"/>
        </w:rPr>
        <w:t>2814,8</w:t>
      </w:r>
      <w:r>
        <w:rPr>
          <w:b/>
          <w:sz w:val="28"/>
          <w:szCs w:val="28"/>
        </w:rPr>
        <w:t>8</w:t>
      </w:r>
      <w:r w:rsidRPr="00DC4C04">
        <w:rPr>
          <w:b/>
          <w:sz w:val="28"/>
          <w:szCs w:val="28"/>
        </w:rPr>
        <w:t>4</w:t>
      </w:r>
      <w:r>
        <w:rPr>
          <w:b/>
          <w:sz w:val="28"/>
          <w:szCs w:val="28"/>
          <w:lang w:val="uk-UA"/>
        </w:rPr>
        <w:t xml:space="preserve"> </w:t>
      </w:r>
      <w:r w:rsidRPr="00DC4C04">
        <w:rPr>
          <w:b/>
          <w:sz w:val="28"/>
          <w:szCs w:val="28"/>
        </w:rPr>
        <w:t>тис.</w:t>
      </w:r>
      <w:r>
        <w:rPr>
          <w:b/>
          <w:sz w:val="28"/>
          <w:szCs w:val="28"/>
          <w:lang w:val="uk-UA"/>
        </w:rPr>
        <w:t xml:space="preserve"> </w:t>
      </w:r>
      <w:r w:rsidRPr="00DC4C04">
        <w:rPr>
          <w:b/>
          <w:sz w:val="28"/>
          <w:szCs w:val="28"/>
        </w:rPr>
        <w:t>грн.</w:t>
      </w:r>
      <w:r>
        <w:rPr>
          <w:sz w:val="28"/>
          <w:szCs w:val="28"/>
        </w:rPr>
        <w:t xml:space="preserve">, з </w:t>
      </w:r>
      <w:r>
        <w:rPr>
          <w:sz w:val="28"/>
          <w:szCs w:val="28"/>
        </w:rPr>
        <w:lastRenderedPageBreak/>
        <w:t>яких: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132B">
        <w:rPr>
          <w:sz w:val="28"/>
          <w:szCs w:val="28"/>
        </w:rPr>
        <w:t xml:space="preserve">  -</w:t>
      </w:r>
      <w:r>
        <w:rPr>
          <w:sz w:val="28"/>
          <w:szCs w:val="28"/>
          <w:lang w:val="uk-UA"/>
        </w:rPr>
        <w:t xml:space="preserve"> </w:t>
      </w:r>
      <w:r w:rsidRPr="0040132B">
        <w:rPr>
          <w:b/>
          <w:i/>
          <w:sz w:val="28"/>
          <w:szCs w:val="28"/>
        </w:rPr>
        <w:t>2003, 744 тис</w:t>
      </w:r>
      <w:proofErr w:type="gramStart"/>
      <w:r w:rsidRPr="0040132B">
        <w:rPr>
          <w:b/>
          <w:i/>
          <w:sz w:val="28"/>
          <w:szCs w:val="28"/>
        </w:rPr>
        <w:t>.г</w:t>
      </w:r>
      <w:proofErr w:type="gramEnd"/>
      <w:r w:rsidRPr="0040132B">
        <w:rPr>
          <w:b/>
          <w:i/>
          <w:sz w:val="28"/>
          <w:szCs w:val="28"/>
        </w:rPr>
        <w:t>рн</w:t>
      </w:r>
      <w:r w:rsidRPr="00DC4C04">
        <w:rPr>
          <w:b/>
          <w:i/>
        </w:rPr>
        <w:t>.</w:t>
      </w:r>
      <w:r>
        <w:rPr>
          <w:sz w:val="28"/>
          <w:szCs w:val="28"/>
        </w:rPr>
        <w:t xml:space="preserve"> виконано у  2017 році.  </w:t>
      </w:r>
    </w:p>
    <w:p w:rsidR="00677567" w:rsidRPr="00554728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54728">
        <w:rPr>
          <w:b/>
          <w:sz w:val="28"/>
          <w:szCs w:val="28"/>
        </w:rPr>
        <w:t xml:space="preserve">  -</w:t>
      </w:r>
      <w:r w:rsidRPr="00554728">
        <w:rPr>
          <w:b/>
          <w:sz w:val="28"/>
          <w:szCs w:val="28"/>
          <w:lang w:val="uk-UA"/>
        </w:rPr>
        <w:t xml:space="preserve"> </w:t>
      </w:r>
      <w:r w:rsidRPr="00554728">
        <w:rPr>
          <w:b/>
          <w:i/>
          <w:sz w:val="28"/>
          <w:szCs w:val="28"/>
        </w:rPr>
        <w:t>811,140 тис</w:t>
      </w:r>
      <w:proofErr w:type="gramStart"/>
      <w:r w:rsidRPr="00554728">
        <w:rPr>
          <w:b/>
          <w:i/>
          <w:sz w:val="28"/>
          <w:szCs w:val="28"/>
        </w:rPr>
        <w:t>.г</w:t>
      </w:r>
      <w:proofErr w:type="gramEnd"/>
      <w:r w:rsidRPr="00554728">
        <w:rPr>
          <w:b/>
          <w:i/>
          <w:sz w:val="28"/>
          <w:szCs w:val="28"/>
        </w:rPr>
        <w:t>рн</w:t>
      </w:r>
      <w:r w:rsidRPr="00554728">
        <w:rPr>
          <w:b/>
          <w:sz w:val="28"/>
          <w:szCs w:val="28"/>
        </w:rPr>
        <w:t>.</w:t>
      </w:r>
      <w:r w:rsidRPr="00554728">
        <w:rPr>
          <w:b/>
          <w:sz w:val="28"/>
          <w:szCs w:val="28"/>
          <w:lang w:val="uk-UA"/>
        </w:rPr>
        <w:t xml:space="preserve"> </w:t>
      </w:r>
      <w:r w:rsidRPr="00554728">
        <w:rPr>
          <w:b/>
          <w:sz w:val="28"/>
          <w:szCs w:val="28"/>
        </w:rPr>
        <w:t>підлягає виконанню у 2018 році, а саме:</w:t>
      </w:r>
    </w:p>
    <w:p w:rsidR="00677567" w:rsidRPr="00554728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554728">
        <w:rPr>
          <w:sz w:val="28"/>
          <w:szCs w:val="28"/>
          <w:lang w:val="uk-UA"/>
        </w:rPr>
        <w:t xml:space="preserve"> - Заміна установки ХВО SEP</w:t>
      </w:r>
      <w:r w:rsidRPr="00554728">
        <w:rPr>
          <w:sz w:val="28"/>
          <w:szCs w:val="28"/>
        </w:rPr>
        <w:t xml:space="preserve">ARTEC 2PS-180-240-AC </w:t>
      </w:r>
      <w:r w:rsidRPr="00554728">
        <w:rPr>
          <w:sz w:val="28"/>
          <w:szCs w:val="28"/>
          <w:lang w:val="uk-UA"/>
        </w:rPr>
        <w:t xml:space="preserve"> в котельні  по вул. Рибалко, 10 </w:t>
      </w:r>
      <w:r w:rsidRPr="00554728">
        <w:rPr>
          <w:b/>
          <w:sz w:val="28"/>
          <w:szCs w:val="28"/>
          <w:lang w:val="uk-UA"/>
        </w:rPr>
        <w:t xml:space="preserve">-   </w:t>
      </w:r>
      <w:r w:rsidRPr="00554728">
        <w:rPr>
          <w:b/>
          <w:i/>
          <w:sz w:val="28"/>
          <w:szCs w:val="28"/>
          <w:lang w:val="uk-UA"/>
        </w:rPr>
        <w:t>198,75 т</w:t>
      </w:r>
      <w:r>
        <w:rPr>
          <w:b/>
          <w:i/>
          <w:sz w:val="28"/>
          <w:szCs w:val="28"/>
          <w:lang w:val="uk-UA"/>
        </w:rPr>
        <w:t>ис</w:t>
      </w:r>
      <w:r w:rsidRPr="00554728">
        <w:rPr>
          <w:b/>
          <w:i/>
          <w:sz w:val="28"/>
          <w:szCs w:val="28"/>
          <w:lang w:val="uk-UA"/>
        </w:rPr>
        <w:t>.</w:t>
      </w:r>
      <w:r>
        <w:rPr>
          <w:b/>
          <w:i/>
          <w:sz w:val="28"/>
          <w:szCs w:val="28"/>
          <w:lang w:val="uk-UA"/>
        </w:rPr>
        <w:t xml:space="preserve"> </w:t>
      </w:r>
      <w:r w:rsidRPr="00554728">
        <w:rPr>
          <w:b/>
          <w:i/>
          <w:sz w:val="28"/>
          <w:szCs w:val="28"/>
          <w:lang w:val="uk-UA"/>
        </w:rPr>
        <w:t>грн.;</w:t>
      </w:r>
      <w:r w:rsidRPr="00554728">
        <w:rPr>
          <w:sz w:val="28"/>
          <w:szCs w:val="28"/>
          <w:lang w:val="uk-UA"/>
        </w:rPr>
        <w:t xml:space="preserve"> </w:t>
      </w:r>
    </w:p>
    <w:p w:rsidR="00677567" w:rsidRPr="00554728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lang w:val="uk-UA"/>
        </w:rPr>
      </w:pPr>
      <w:r w:rsidRPr="00554728">
        <w:rPr>
          <w:i/>
          <w:sz w:val="28"/>
          <w:szCs w:val="28"/>
          <w:lang w:val="uk-UA"/>
        </w:rPr>
        <w:t xml:space="preserve">- </w:t>
      </w:r>
      <w:r w:rsidRPr="00554728">
        <w:rPr>
          <w:sz w:val="28"/>
          <w:szCs w:val="28"/>
          <w:lang w:val="uk-UA"/>
        </w:rPr>
        <w:t>Заміна установки ХВО Д=700 котельні по вул. Житомирська,</w:t>
      </w:r>
      <w:r>
        <w:rPr>
          <w:sz w:val="28"/>
          <w:szCs w:val="28"/>
          <w:lang w:val="uk-UA"/>
        </w:rPr>
        <w:t xml:space="preserve"> </w:t>
      </w:r>
      <w:r w:rsidRPr="00554728">
        <w:rPr>
          <w:sz w:val="28"/>
          <w:szCs w:val="28"/>
          <w:lang w:val="uk-UA"/>
        </w:rPr>
        <w:t>29</w:t>
      </w:r>
      <w:r w:rsidRPr="00554728">
        <w:rPr>
          <w:i/>
          <w:sz w:val="28"/>
          <w:szCs w:val="28"/>
          <w:lang w:val="uk-UA"/>
        </w:rPr>
        <w:t xml:space="preserve">  -  </w:t>
      </w:r>
      <w:r w:rsidRPr="00554728">
        <w:rPr>
          <w:b/>
          <w:i/>
          <w:sz w:val="28"/>
          <w:szCs w:val="28"/>
          <w:lang w:val="uk-UA"/>
        </w:rPr>
        <w:t>73,958 т.грн.</w:t>
      </w:r>
    </w:p>
    <w:p w:rsidR="00677567" w:rsidRPr="00554728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</w:p>
    <w:p w:rsidR="00677567" w:rsidRPr="003B59AF" w:rsidRDefault="00677567" w:rsidP="003B59AF">
      <w:pPr>
        <w:widowControl w:val="0"/>
        <w:suppressAutoHyphens/>
        <w:ind w:firstLine="284"/>
        <w:jc w:val="both"/>
        <w:rPr>
          <w:sz w:val="28"/>
          <w:szCs w:val="28"/>
          <w:lang w:val="uk-UA"/>
        </w:rPr>
      </w:pPr>
      <w:r w:rsidRPr="003B59AF">
        <w:rPr>
          <w:sz w:val="28"/>
          <w:szCs w:val="28"/>
          <w:lang w:val="uk-UA"/>
        </w:rPr>
        <w:t>За період господарської діяльності підприємства 2017-2018 р. виникла необхідність виконання заходів, які не передбачені інвестиційною програмою 2017 року</w:t>
      </w:r>
      <w:r w:rsidRPr="003B59AF">
        <w:rPr>
          <w:b/>
          <w:sz w:val="28"/>
          <w:szCs w:val="28"/>
          <w:lang w:val="uk-UA"/>
        </w:rPr>
        <w:t xml:space="preserve">. </w:t>
      </w:r>
      <w:r w:rsidRPr="003B59AF">
        <w:rPr>
          <w:sz w:val="28"/>
          <w:szCs w:val="28"/>
          <w:lang w:val="uk-UA"/>
        </w:rPr>
        <w:t xml:space="preserve">Тому </w:t>
      </w:r>
      <w:r w:rsidRPr="00095471">
        <w:rPr>
          <w:sz w:val="28"/>
          <w:szCs w:val="28"/>
          <w:lang w:val="uk-UA"/>
        </w:rPr>
        <w:t>відповідно до</w:t>
      </w:r>
      <w:r w:rsidRPr="00EB2EA4">
        <w:rPr>
          <w:sz w:val="28"/>
          <w:szCs w:val="28"/>
          <w:lang w:val="uk-UA"/>
        </w:rPr>
        <w:t xml:space="preserve"> </w:t>
      </w:r>
      <w:r w:rsidRPr="00095471">
        <w:rPr>
          <w:b/>
          <w:sz w:val="28"/>
          <w:szCs w:val="28"/>
          <w:lang w:val="uk-UA"/>
        </w:rPr>
        <w:t xml:space="preserve">п. 5.1   «Порядку  розроблення, погодження та затвердження інвестиційних програм суб»єктів  господарювання у сфері теплопостачання», </w:t>
      </w:r>
      <w:r>
        <w:rPr>
          <w:b/>
          <w:sz w:val="28"/>
          <w:szCs w:val="28"/>
          <w:lang w:val="uk-UA"/>
        </w:rPr>
        <w:t>з</w:t>
      </w:r>
      <w:r w:rsidRPr="00095471">
        <w:rPr>
          <w:b/>
          <w:sz w:val="28"/>
          <w:szCs w:val="28"/>
          <w:lang w:val="uk-UA"/>
        </w:rPr>
        <w:t>атвердженого наказом Міністерства регіонального розвитку будівництва та ЖКГ України від 14.12.2012 р. № 630</w:t>
      </w:r>
      <w:r w:rsidRPr="003B59AF">
        <w:rPr>
          <w:b/>
          <w:sz w:val="28"/>
          <w:szCs w:val="28"/>
          <w:lang w:val="uk-UA"/>
        </w:rPr>
        <w:t xml:space="preserve">  </w:t>
      </w:r>
      <w:r w:rsidRPr="003B59AF">
        <w:rPr>
          <w:sz w:val="28"/>
          <w:szCs w:val="28"/>
          <w:lang w:val="uk-UA"/>
        </w:rPr>
        <w:t>Інвестиційна  программа   підприємства на 2017 рік підлягає коригуванню  включенням  слідуючих заходів:</w:t>
      </w:r>
    </w:p>
    <w:p w:rsidR="00677567" w:rsidRPr="003B59AF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  <w:r w:rsidRPr="003B59AF">
        <w:rPr>
          <w:b/>
          <w:sz w:val="28"/>
          <w:szCs w:val="28"/>
          <w:lang w:val="uk-UA"/>
        </w:rPr>
        <w:t xml:space="preserve">   - на виконання завдання Уряду щодо досягнення 100% оснащення багатоквартирних жит лових будинків засобами обліку теплової енергії:</w:t>
      </w:r>
    </w:p>
    <w:p w:rsidR="00677567" w:rsidRPr="00106D3C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59AF">
        <w:rPr>
          <w:sz w:val="28"/>
          <w:szCs w:val="28"/>
          <w:lang w:val="uk-UA"/>
        </w:rPr>
        <w:t xml:space="preserve"> </w:t>
      </w:r>
      <w:r w:rsidRPr="009F0499"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</w:rPr>
        <w:t xml:space="preserve">229,815  </w:t>
      </w:r>
      <w:r w:rsidRPr="009F0499">
        <w:rPr>
          <w:b/>
          <w:i/>
          <w:sz w:val="28"/>
          <w:szCs w:val="28"/>
        </w:rPr>
        <w:t>тис</w:t>
      </w:r>
      <w:proofErr w:type="gramStart"/>
      <w:r w:rsidRPr="009F0499">
        <w:rPr>
          <w:b/>
          <w:i/>
          <w:sz w:val="28"/>
          <w:szCs w:val="28"/>
        </w:rPr>
        <w:t>.</w:t>
      </w:r>
      <w:proofErr w:type="gramEnd"/>
      <w:r>
        <w:rPr>
          <w:b/>
          <w:i/>
          <w:sz w:val="28"/>
          <w:szCs w:val="28"/>
          <w:lang w:val="uk-UA"/>
        </w:rPr>
        <w:t xml:space="preserve"> </w:t>
      </w:r>
      <w:proofErr w:type="gramStart"/>
      <w:r>
        <w:rPr>
          <w:b/>
          <w:i/>
          <w:sz w:val="28"/>
          <w:szCs w:val="28"/>
          <w:lang w:val="uk-UA"/>
        </w:rPr>
        <w:t>г</w:t>
      </w:r>
      <w:proofErr w:type="gramEnd"/>
      <w:r w:rsidRPr="009F0499">
        <w:rPr>
          <w:b/>
          <w:i/>
          <w:sz w:val="28"/>
          <w:szCs w:val="28"/>
        </w:rPr>
        <w:t>рн</w:t>
      </w:r>
      <w:r>
        <w:rPr>
          <w:b/>
          <w:i/>
          <w:sz w:val="28"/>
          <w:szCs w:val="28"/>
          <w:lang w:val="uk-UA"/>
        </w:rPr>
        <w:t>.</w:t>
      </w:r>
      <w:r w:rsidRPr="00106D3C">
        <w:rPr>
          <w:sz w:val="28"/>
          <w:szCs w:val="28"/>
        </w:rPr>
        <w:t xml:space="preserve"> встановлення </w:t>
      </w:r>
      <w:r>
        <w:rPr>
          <w:sz w:val="28"/>
          <w:szCs w:val="28"/>
        </w:rPr>
        <w:t>5-ти</w:t>
      </w:r>
      <w:r w:rsidRPr="00106D3C">
        <w:rPr>
          <w:sz w:val="28"/>
          <w:szCs w:val="28"/>
        </w:rPr>
        <w:t xml:space="preserve"> лічильників теплової енергії в слідуючих житлових будинках:</w:t>
      </w:r>
    </w:p>
    <w:p w:rsidR="00677567" w:rsidRPr="00106D3C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6D3C">
        <w:rPr>
          <w:sz w:val="28"/>
          <w:szCs w:val="28"/>
        </w:rPr>
        <w:t xml:space="preserve">     -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вул.</w:t>
      </w:r>
      <w:r>
        <w:rPr>
          <w:sz w:val="28"/>
          <w:szCs w:val="28"/>
          <w:lang w:val="uk-UA"/>
        </w:rPr>
        <w:t xml:space="preserve"> </w:t>
      </w:r>
      <w:r w:rsidRPr="00106D3C">
        <w:rPr>
          <w:sz w:val="28"/>
          <w:szCs w:val="28"/>
        </w:rPr>
        <w:t>Єременка,</w:t>
      </w:r>
      <w:r>
        <w:rPr>
          <w:sz w:val="28"/>
          <w:szCs w:val="28"/>
          <w:lang w:val="uk-UA"/>
        </w:rPr>
        <w:t xml:space="preserve"> </w:t>
      </w:r>
      <w:r w:rsidRPr="00106D3C">
        <w:rPr>
          <w:sz w:val="28"/>
          <w:szCs w:val="28"/>
        </w:rPr>
        <w:t>4</w:t>
      </w:r>
    </w:p>
    <w:p w:rsidR="00677567" w:rsidRPr="00106D3C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6D3C">
        <w:rPr>
          <w:sz w:val="28"/>
          <w:szCs w:val="28"/>
        </w:rPr>
        <w:t xml:space="preserve">     -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вул.</w:t>
      </w:r>
      <w:r>
        <w:rPr>
          <w:sz w:val="28"/>
          <w:szCs w:val="28"/>
          <w:lang w:val="uk-UA"/>
        </w:rPr>
        <w:t xml:space="preserve"> </w:t>
      </w:r>
      <w:r w:rsidRPr="00106D3C">
        <w:rPr>
          <w:sz w:val="28"/>
          <w:szCs w:val="28"/>
        </w:rPr>
        <w:t>Ушакова,</w:t>
      </w:r>
      <w:r>
        <w:rPr>
          <w:sz w:val="28"/>
          <w:szCs w:val="28"/>
          <w:lang w:val="uk-UA"/>
        </w:rPr>
        <w:t xml:space="preserve"> </w:t>
      </w:r>
      <w:r w:rsidRPr="00106D3C">
        <w:rPr>
          <w:sz w:val="28"/>
          <w:szCs w:val="28"/>
        </w:rPr>
        <w:t>7</w:t>
      </w:r>
    </w:p>
    <w:p w:rsidR="00677567" w:rsidRPr="00106D3C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6D3C">
        <w:rPr>
          <w:sz w:val="28"/>
          <w:szCs w:val="28"/>
        </w:rPr>
        <w:t xml:space="preserve">     -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вул.</w:t>
      </w:r>
      <w:r>
        <w:rPr>
          <w:sz w:val="28"/>
          <w:szCs w:val="28"/>
          <w:lang w:val="uk-UA"/>
        </w:rPr>
        <w:t xml:space="preserve"> </w:t>
      </w:r>
      <w:r w:rsidRPr="00106D3C">
        <w:rPr>
          <w:sz w:val="28"/>
          <w:szCs w:val="28"/>
        </w:rPr>
        <w:t>Ушакова,</w:t>
      </w:r>
      <w:r>
        <w:rPr>
          <w:sz w:val="28"/>
          <w:szCs w:val="28"/>
          <w:lang w:val="uk-UA"/>
        </w:rPr>
        <w:t xml:space="preserve"> </w:t>
      </w:r>
      <w:r w:rsidRPr="00106D3C">
        <w:rPr>
          <w:sz w:val="28"/>
          <w:szCs w:val="28"/>
        </w:rPr>
        <w:t>11</w:t>
      </w:r>
    </w:p>
    <w:p w:rsidR="00677567" w:rsidRPr="00106D3C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6D3C">
        <w:rPr>
          <w:sz w:val="28"/>
          <w:szCs w:val="28"/>
        </w:rPr>
        <w:t xml:space="preserve">     -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вул.</w:t>
      </w:r>
      <w:r>
        <w:rPr>
          <w:sz w:val="28"/>
          <w:szCs w:val="28"/>
          <w:lang w:val="uk-UA"/>
        </w:rPr>
        <w:t xml:space="preserve"> </w:t>
      </w:r>
      <w:r w:rsidRPr="00106D3C">
        <w:rPr>
          <w:sz w:val="28"/>
          <w:szCs w:val="28"/>
        </w:rPr>
        <w:t>Ушакова,</w:t>
      </w:r>
      <w:r>
        <w:rPr>
          <w:sz w:val="28"/>
          <w:szCs w:val="28"/>
          <w:lang w:val="uk-UA"/>
        </w:rPr>
        <w:t xml:space="preserve"> </w:t>
      </w:r>
      <w:r w:rsidRPr="00106D3C">
        <w:rPr>
          <w:sz w:val="28"/>
          <w:szCs w:val="28"/>
        </w:rPr>
        <w:t>19</w:t>
      </w:r>
    </w:p>
    <w:p w:rsidR="00677567" w:rsidRDefault="00677567" w:rsidP="002B0A9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</w:rPr>
        <w:t xml:space="preserve">  </w:t>
      </w:r>
      <w:r>
        <w:rPr>
          <w:sz w:val="28"/>
          <w:szCs w:val="28"/>
          <w:lang w:eastAsia="ar-SA"/>
        </w:rPr>
        <w:t xml:space="preserve">  -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eastAsia="ar-SA"/>
        </w:rPr>
        <w:t>вул.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eastAsia="ar-SA"/>
        </w:rPr>
        <w:t>Рокосовського,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eastAsia="ar-SA"/>
        </w:rPr>
        <w:t>25</w:t>
      </w:r>
      <w:r w:rsidRPr="009F0499">
        <w:rPr>
          <w:sz w:val="28"/>
          <w:szCs w:val="28"/>
        </w:rPr>
        <w:t xml:space="preserve"> 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- на виконання припису від 04 липня 201</w:t>
      </w:r>
      <w:r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</w:rPr>
        <w:t xml:space="preserve"> року № </w:t>
      </w:r>
      <w:r>
        <w:rPr>
          <w:b/>
          <w:sz w:val="28"/>
          <w:szCs w:val="28"/>
          <w:lang w:val="uk-UA"/>
        </w:rPr>
        <w:t>108</w:t>
      </w:r>
      <w:r>
        <w:rPr>
          <w:b/>
          <w:sz w:val="28"/>
          <w:szCs w:val="28"/>
        </w:rPr>
        <w:t xml:space="preserve"> Новоград-Волинського міськрайонного відділу Управління державної служби України з надзвичайних витуацій у Житомирській області:</w:t>
      </w:r>
    </w:p>
    <w:p w:rsidR="00677567" w:rsidRPr="004F1DEB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4F1DEB">
        <w:rPr>
          <w:i/>
          <w:sz w:val="28"/>
          <w:szCs w:val="28"/>
        </w:rPr>
        <w:t xml:space="preserve">п.1 </w:t>
      </w:r>
      <w:proofErr w:type="gramStart"/>
      <w:r>
        <w:rPr>
          <w:i/>
          <w:sz w:val="28"/>
          <w:szCs w:val="28"/>
          <w:lang w:val="uk-UA"/>
        </w:rPr>
        <w:t>П</w:t>
      </w:r>
      <w:proofErr w:type="gramEnd"/>
      <w:r>
        <w:rPr>
          <w:i/>
          <w:sz w:val="28"/>
          <w:szCs w:val="28"/>
          <w:lang w:val="uk-UA"/>
        </w:rPr>
        <w:t xml:space="preserve">ідвідомчі </w:t>
      </w:r>
      <w:r w:rsidRPr="004F1DEB">
        <w:rPr>
          <w:i/>
          <w:sz w:val="28"/>
          <w:szCs w:val="28"/>
        </w:rPr>
        <w:t xml:space="preserve">будівлі </w:t>
      </w:r>
      <w:r>
        <w:rPr>
          <w:i/>
          <w:sz w:val="28"/>
          <w:szCs w:val="28"/>
          <w:lang w:val="uk-UA"/>
        </w:rPr>
        <w:t xml:space="preserve">та приміщення комунального підприємства </w:t>
      </w:r>
      <w:r w:rsidRPr="004F1DEB">
        <w:rPr>
          <w:i/>
          <w:sz w:val="28"/>
          <w:szCs w:val="28"/>
        </w:rPr>
        <w:t>обладнати сертифікованою пожежно</w:t>
      </w:r>
      <w:r>
        <w:rPr>
          <w:i/>
          <w:sz w:val="28"/>
          <w:szCs w:val="28"/>
          <w:lang w:val="uk-UA"/>
        </w:rPr>
        <w:t xml:space="preserve">го захисту (системами пожежної </w:t>
      </w:r>
      <w:r w:rsidRPr="004F1DEB">
        <w:rPr>
          <w:i/>
          <w:sz w:val="28"/>
          <w:szCs w:val="28"/>
        </w:rPr>
        <w:t>сигналізаці</w:t>
      </w:r>
      <w:r>
        <w:rPr>
          <w:i/>
          <w:sz w:val="28"/>
          <w:szCs w:val="28"/>
          <w:lang w:val="uk-UA"/>
        </w:rPr>
        <w:t>ї та системою оповіщення про пожежу та управління евакуацією людей) відповідно до вимог ДБН В .2. 5-56-2014</w:t>
      </w:r>
      <w:r w:rsidRPr="004F1DEB">
        <w:rPr>
          <w:i/>
          <w:sz w:val="28"/>
          <w:szCs w:val="28"/>
        </w:rPr>
        <w:t xml:space="preserve"> з виводом сигналу від приймально-контрольного приладу на пульт централізованого спостереження:</w:t>
      </w:r>
    </w:p>
    <w:p w:rsidR="00677567" w:rsidRPr="00FF2766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499">
        <w:rPr>
          <w:b/>
          <w:i/>
          <w:sz w:val="28"/>
          <w:szCs w:val="28"/>
        </w:rPr>
        <w:t>296,117 тис</w:t>
      </w:r>
      <w:proofErr w:type="gramStart"/>
      <w:r w:rsidRPr="009F0499">
        <w:rPr>
          <w:b/>
          <w:i/>
          <w:sz w:val="28"/>
          <w:szCs w:val="28"/>
        </w:rPr>
        <w:t>.г</w:t>
      </w:r>
      <w:proofErr w:type="gramEnd"/>
      <w:r w:rsidRPr="009F0499">
        <w:rPr>
          <w:b/>
          <w:i/>
          <w:sz w:val="28"/>
          <w:szCs w:val="28"/>
        </w:rPr>
        <w:t>рн.</w:t>
      </w:r>
      <w:r>
        <w:rPr>
          <w:b/>
          <w:sz w:val="28"/>
          <w:szCs w:val="28"/>
        </w:rPr>
        <w:t xml:space="preserve"> </w:t>
      </w:r>
      <w:r w:rsidRPr="00FF2766">
        <w:rPr>
          <w:sz w:val="28"/>
          <w:szCs w:val="28"/>
        </w:rPr>
        <w:t>монтаж системи пожежної сигналізації, системи оповіщення про пожежу, ЦС в приміщеннях котелень:</w:t>
      </w:r>
    </w:p>
    <w:p w:rsidR="00677567" w:rsidRPr="00FF2766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</w:t>
      </w:r>
      <w:proofErr w:type="gramStart"/>
      <w:r w:rsidRPr="00FF276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F2766">
        <w:rPr>
          <w:sz w:val="28"/>
          <w:szCs w:val="28"/>
        </w:rPr>
        <w:t>І.</w:t>
      </w:r>
      <w:proofErr w:type="gramEnd"/>
      <w:r w:rsidRPr="00FF2766">
        <w:rPr>
          <w:sz w:val="28"/>
          <w:szCs w:val="28"/>
        </w:rPr>
        <w:t>Франка,30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</w:t>
      </w:r>
      <w:r w:rsidRPr="00FF2766">
        <w:rPr>
          <w:sz w:val="28"/>
          <w:szCs w:val="28"/>
        </w:rPr>
        <w:t>Гранітна,10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Герцена,63-а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Гоголя,15-б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Соборності,68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 xml:space="preserve">ул. </w:t>
      </w:r>
      <w:r>
        <w:rPr>
          <w:sz w:val="28"/>
          <w:szCs w:val="28"/>
        </w:rPr>
        <w:t>Гоголя,9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F276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Житомирська,124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Пушкіна,14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П.Сірагова,17-а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Родини Косачів,5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Дружби,50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Ніколаєва,15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Житомирська,29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Князів Острозьких,58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</w:t>
      </w:r>
      <w:r>
        <w:rPr>
          <w:sz w:val="28"/>
          <w:szCs w:val="28"/>
        </w:rPr>
        <w:t>.</w:t>
      </w:r>
      <w:r w:rsidRPr="00FF2766">
        <w:rPr>
          <w:sz w:val="28"/>
          <w:szCs w:val="28"/>
        </w:rPr>
        <w:t xml:space="preserve"> </w:t>
      </w:r>
      <w:r>
        <w:rPr>
          <w:sz w:val="28"/>
          <w:szCs w:val="28"/>
        </w:rPr>
        <w:t>Рибалка,10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Рокосовського,26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Пушкіна,8</w:t>
      </w:r>
    </w:p>
    <w:p w:rsidR="00677567" w:rsidRPr="00FF2766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Вокзальна,23-а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Шевченка,51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Гетьмана Сагайдачного,89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</w:p>
    <w:p w:rsidR="00677567" w:rsidRPr="00780B16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  <w:lang w:val="uk-UA"/>
        </w:rPr>
        <w:t>- п</w:t>
      </w:r>
      <w:r w:rsidRPr="00780B16">
        <w:rPr>
          <w:bCs/>
          <w:i/>
          <w:sz w:val="28"/>
          <w:szCs w:val="28"/>
        </w:rPr>
        <w:t>.</w:t>
      </w:r>
      <w:r>
        <w:rPr>
          <w:bCs/>
          <w:i/>
          <w:sz w:val="28"/>
          <w:szCs w:val="28"/>
          <w:lang w:val="uk-UA"/>
        </w:rPr>
        <w:t>3</w:t>
      </w:r>
      <w:r w:rsidRPr="00780B16">
        <w:rPr>
          <w:bCs/>
          <w:i/>
          <w:sz w:val="28"/>
          <w:szCs w:val="28"/>
        </w:rPr>
        <w:t>. Дерев</w:t>
      </w:r>
      <w:r w:rsidRPr="009968E6">
        <w:rPr>
          <w:bCs/>
          <w:i/>
          <w:sz w:val="28"/>
          <w:szCs w:val="28"/>
        </w:rPr>
        <w:t>’</w:t>
      </w:r>
      <w:r w:rsidRPr="00780B16">
        <w:rPr>
          <w:bCs/>
          <w:i/>
          <w:sz w:val="28"/>
          <w:szCs w:val="28"/>
        </w:rPr>
        <w:t xml:space="preserve">яні </w:t>
      </w:r>
      <w:r>
        <w:rPr>
          <w:bCs/>
          <w:i/>
          <w:sz w:val="28"/>
          <w:szCs w:val="28"/>
          <w:lang w:val="uk-UA"/>
        </w:rPr>
        <w:t xml:space="preserve">елементи </w:t>
      </w:r>
      <w:r w:rsidRPr="00780B16">
        <w:rPr>
          <w:bCs/>
          <w:i/>
          <w:sz w:val="28"/>
          <w:szCs w:val="28"/>
        </w:rPr>
        <w:t>горищного</w:t>
      </w:r>
      <w:r>
        <w:rPr>
          <w:bCs/>
          <w:i/>
          <w:sz w:val="28"/>
          <w:szCs w:val="28"/>
          <w:lang w:val="uk-UA"/>
        </w:rPr>
        <w:t xml:space="preserve"> покриття </w:t>
      </w:r>
      <w:proofErr w:type="gramStart"/>
      <w:r w:rsidRPr="00780B16">
        <w:rPr>
          <w:bCs/>
          <w:i/>
          <w:sz w:val="28"/>
          <w:szCs w:val="28"/>
        </w:rPr>
        <w:t>лабораторного</w:t>
      </w:r>
      <w:proofErr w:type="gramEnd"/>
      <w:r w:rsidRPr="00780B16">
        <w:rPr>
          <w:bCs/>
          <w:i/>
          <w:sz w:val="28"/>
          <w:szCs w:val="28"/>
        </w:rPr>
        <w:t xml:space="preserve"> корпусу обробити </w:t>
      </w:r>
      <w:r>
        <w:rPr>
          <w:bCs/>
          <w:i/>
          <w:sz w:val="28"/>
          <w:szCs w:val="28"/>
          <w:lang w:val="uk-UA"/>
        </w:rPr>
        <w:t>засобами вогнезахисту, які забезпечують 1 групу вогнезахисної ефективності</w:t>
      </w:r>
      <w:r w:rsidRPr="00780B16">
        <w:rPr>
          <w:bCs/>
          <w:i/>
          <w:sz w:val="28"/>
          <w:szCs w:val="28"/>
        </w:rPr>
        <w:t>: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val="uk-UA"/>
        </w:rPr>
      </w:pPr>
      <w:r w:rsidRPr="00780B16">
        <w:rPr>
          <w:b/>
          <w:bCs/>
          <w:i/>
          <w:sz w:val="28"/>
          <w:szCs w:val="28"/>
        </w:rPr>
        <w:t>12,500 тис</w:t>
      </w:r>
      <w:proofErr w:type="gramStart"/>
      <w:r w:rsidRPr="00780B16">
        <w:rPr>
          <w:b/>
          <w:bCs/>
          <w:i/>
          <w:sz w:val="28"/>
          <w:szCs w:val="28"/>
        </w:rPr>
        <w:t>.</w:t>
      </w:r>
      <w:proofErr w:type="gramEnd"/>
      <w:r>
        <w:rPr>
          <w:b/>
          <w:bCs/>
          <w:i/>
          <w:sz w:val="28"/>
          <w:szCs w:val="28"/>
          <w:lang w:val="uk-UA"/>
        </w:rPr>
        <w:t xml:space="preserve"> </w:t>
      </w:r>
      <w:proofErr w:type="gramStart"/>
      <w:r w:rsidRPr="00780B16">
        <w:rPr>
          <w:b/>
          <w:bCs/>
          <w:i/>
          <w:sz w:val="28"/>
          <w:szCs w:val="28"/>
        </w:rPr>
        <w:t>г</w:t>
      </w:r>
      <w:proofErr w:type="gramEnd"/>
      <w:r w:rsidRPr="00780B16">
        <w:rPr>
          <w:b/>
          <w:bCs/>
          <w:i/>
          <w:sz w:val="28"/>
          <w:szCs w:val="28"/>
        </w:rPr>
        <w:t>рн</w:t>
      </w:r>
      <w:r>
        <w:rPr>
          <w:b/>
          <w:bCs/>
          <w:sz w:val="28"/>
          <w:szCs w:val="28"/>
        </w:rPr>
        <w:t xml:space="preserve">. </w:t>
      </w:r>
      <w:r w:rsidRPr="00C47ABE">
        <w:rPr>
          <w:bCs/>
          <w:sz w:val="28"/>
          <w:szCs w:val="28"/>
          <w:lang w:val="uk-UA"/>
        </w:rPr>
        <w:t>- в</w:t>
      </w:r>
      <w:r w:rsidRPr="00C47ABE">
        <w:rPr>
          <w:bCs/>
          <w:sz w:val="28"/>
          <w:szCs w:val="28"/>
        </w:rPr>
        <w:t>огнезахист</w:t>
      </w:r>
      <w:r w:rsidRPr="00780B16">
        <w:rPr>
          <w:bCs/>
          <w:sz w:val="28"/>
          <w:szCs w:val="28"/>
        </w:rPr>
        <w:t xml:space="preserve"> дере</w:t>
      </w:r>
      <w:r>
        <w:rPr>
          <w:bCs/>
          <w:sz w:val="28"/>
          <w:szCs w:val="28"/>
          <w:lang w:val="uk-UA"/>
        </w:rPr>
        <w:t>в’</w:t>
      </w:r>
      <w:r w:rsidRPr="00780B16">
        <w:rPr>
          <w:bCs/>
          <w:sz w:val="28"/>
          <w:szCs w:val="28"/>
        </w:rPr>
        <w:t>яних конструкцій горища лаборатор</w:t>
      </w:r>
      <w:r>
        <w:rPr>
          <w:bCs/>
          <w:sz w:val="28"/>
          <w:szCs w:val="28"/>
        </w:rPr>
        <w:t>н</w:t>
      </w:r>
      <w:r w:rsidRPr="00780B16">
        <w:rPr>
          <w:bCs/>
          <w:sz w:val="28"/>
          <w:szCs w:val="28"/>
        </w:rPr>
        <w:t>ого корпусу</w:t>
      </w:r>
      <w:r>
        <w:rPr>
          <w:b/>
          <w:bCs/>
          <w:sz w:val="28"/>
          <w:szCs w:val="28"/>
        </w:rPr>
        <w:t>.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uk-UA"/>
        </w:rPr>
      </w:pPr>
      <w:r w:rsidRPr="00951859">
        <w:rPr>
          <w:bCs/>
          <w:sz w:val="28"/>
          <w:szCs w:val="28"/>
        </w:rPr>
        <w:t xml:space="preserve">Вказані заходи виконати за рахунок виключення з інвестиційної програми на 2017 </w:t>
      </w:r>
      <w:proofErr w:type="gramStart"/>
      <w:r w:rsidRPr="00951859">
        <w:rPr>
          <w:bCs/>
          <w:sz w:val="28"/>
          <w:szCs w:val="28"/>
        </w:rPr>
        <w:t>р</w:t>
      </w:r>
      <w:proofErr w:type="gramEnd"/>
      <w:r w:rsidRPr="00951859">
        <w:rPr>
          <w:bCs/>
          <w:sz w:val="28"/>
          <w:szCs w:val="28"/>
        </w:rPr>
        <w:t xml:space="preserve">ік реконструкцію слідуючих ділянок теплових мереж протяжністю </w:t>
      </w:r>
      <w:r>
        <w:rPr>
          <w:bCs/>
          <w:sz w:val="28"/>
          <w:szCs w:val="28"/>
          <w:lang w:val="uk-UA"/>
        </w:rPr>
        <w:t>6</w:t>
      </w:r>
      <w:r w:rsidRPr="00951859">
        <w:rPr>
          <w:bCs/>
          <w:sz w:val="28"/>
          <w:szCs w:val="28"/>
        </w:rPr>
        <w:t>00 п.м в однотрубному обчисленні:</w:t>
      </w:r>
    </w:p>
    <w:p w:rsidR="00677567" w:rsidRPr="00951859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uk-UA"/>
        </w:rPr>
      </w:pPr>
    </w:p>
    <w:p w:rsidR="00677567" w:rsidRPr="00951859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val="uk-UA"/>
        </w:rPr>
      </w:pPr>
      <w:r w:rsidRPr="00D44FA1">
        <w:rPr>
          <w:bCs/>
          <w:sz w:val="28"/>
          <w:szCs w:val="28"/>
        </w:rPr>
        <w:t>Котельні по вул</w:t>
      </w:r>
      <w:proofErr w:type="gramStart"/>
      <w:r w:rsidRPr="00D44FA1">
        <w:rPr>
          <w:bCs/>
          <w:sz w:val="28"/>
          <w:szCs w:val="28"/>
        </w:rPr>
        <w:t>. І.</w:t>
      </w:r>
      <w:proofErr w:type="gramEnd"/>
      <w:r w:rsidRPr="00D44FA1">
        <w:rPr>
          <w:bCs/>
          <w:sz w:val="28"/>
          <w:szCs w:val="28"/>
        </w:rPr>
        <w:t>Франка,</w:t>
      </w:r>
      <w:r>
        <w:rPr>
          <w:bCs/>
          <w:sz w:val="28"/>
          <w:szCs w:val="28"/>
          <w:lang w:val="uk-UA"/>
        </w:rPr>
        <w:t xml:space="preserve"> </w:t>
      </w:r>
      <w:r w:rsidRPr="00D44FA1">
        <w:rPr>
          <w:bCs/>
          <w:sz w:val="28"/>
          <w:szCs w:val="28"/>
        </w:rPr>
        <w:t>15-а  ТК№43- ТК №44- по вул. Мамайчука. – 168 п</w:t>
      </w:r>
      <w:proofErr w:type="gramStart"/>
      <w:r w:rsidRPr="00D44FA1">
        <w:rPr>
          <w:bCs/>
          <w:sz w:val="28"/>
          <w:szCs w:val="28"/>
        </w:rPr>
        <w:t>.м</w:t>
      </w:r>
      <w:proofErr w:type="gramEnd"/>
      <w:r>
        <w:rPr>
          <w:bCs/>
          <w:sz w:val="28"/>
          <w:szCs w:val="28"/>
          <w:lang w:val="uk-UA"/>
        </w:rPr>
        <w:t>;</w:t>
      </w:r>
    </w:p>
    <w:p w:rsidR="00677567" w:rsidRPr="00D44FA1" w:rsidRDefault="00677567" w:rsidP="002B0A9A">
      <w:pPr>
        <w:ind w:firstLine="709"/>
        <w:jc w:val="both"/>
        <w:rPr>
          <w:bCs/>
          <w:sz w:val="28"/>
          <w:szCs w:val="28"/>
        </w:rPr>
      </w:pPr>
      <w:r w:rsidRPr="00D44FA1">
        <w:rPr>
          <w:bCs/>
          <w:sz w:val="28"/>
          <w:szCs w:val="28"/>
        </w:rPr>
        <w:t xml:space="preserve">Котельні  по вул. Пушкіна,14    ТК№2-будівля </w:t>
      </w:r>
      <w:r>
        <w:rPr>
          <w:bCs/>
          <w:sz w:val="28"/>
          <w:szCs w:val="28"/>
        </w:rPr>
        <w:t xml:space="preserve">  </w:t>
      </w:r>
      <w:r w:rsidRPr="00D44FA1">
        <w:rPr>
          <w:bCs/>
          <w:sz w:val="28"/>
          <w:szCs w:val="28"/>
        </w:rPr>
        <w:t>бойлерної-     432 п</w:t>
      </w:r>
      <w:proofErr w:type="gramStart"/>
      <w:r w:rsidRPr="00D44FA1">
        <w:rPr>
          <w:bCs/>
          <w:sz w:val="28"/>
          <w:szCs w:val="28"/>
        </w:rPr>
        <w:t>.м</w:t>
      </w:r>
      <w:proofErr w:type="gramEnd"/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677567" w:rsidRPr="00FD6A39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uk-UA"/>
        </w:rPr>
      </w:pPr>
      <w:r w:rsidRPr="00496C4F">
        <w:rPr>
          <w:b/>
          <w:bCs/>
          <w:sz w:val="28"/>
          <w:szCs w:val="28"/>
        </w:rPr>
        <w:t xml:space="preserve">Розділ </w:t>
      </w:r>
      <w:r>
        <w:rPr>
          <w:b/>
          <w:bCs/>
          <w:sz w:val="28"/>
          <w:szCs w:val="28"/>
        </w:rPr>
        <w:t>1.2.</w:t>
      </w:r>
      <w:r w:rsidRPr="00496C4F">
        <w:rPr>
          <w:b/>
          <w:bCs/>
          <w:sz w:val="28"/>
          <w:szCs w:val="28"/>
        </w:rPr>
        <w:t xml:space="preserve"> </w:t>
      </w:r>
      <w:r w:rsidRPr="00496C4F">
        <w:rPr>
          <w:b/>
          <w:sz w:val="28"/>
          <w:szCs w:val="28"/>
        </w:rPr>
        <w:t xml:space="preserve">Опис заходів інвестиційної програми  </w:t>
      </w:r>
      <w:proofErr w:type="gramStart"/>
      <w:r w:rsidRPr="00496C4F">
        <w:rPr>
          <w:b/>
          <w:sz w:val="28"/>
          <w:szCs w:val="28"/>
        </w:rPr>
        <w:t>п</w:t>
      </w:r>
      <w:proofErr w:type="gramEnd"/>
      <w:r w:rsidRPr="00496C4F">
        <w:rPr>
          <w:b/>
          <w:sz w:val="28"/>
          <w:szCs w:val="28"/>
        </w:rPr>
        <w:t>ісля коригування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uk-UA"/>
        </w:rPr>
        <w:t>.</w:t>
      </w:r>
    </w:p>
    <w:p w:rsidR="00677567" w:rsidRDefault="00677567" w:rsidP="002B0A9A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677567" w:rsidRPr="00D44FA1" w:rsidRDefault="00677567" w:rsidP="002B0A9A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52A5">
        <w:rPr>
          <w:sz w:val="28"/>
          <w:szCs w:val="28"/>
        </w:rPr>
        <w:t xml:space="preserve">Сума  коштів, спрямованих на реалізацію  інвестиційної програми  </w:t>
      </w:r>
      <w:proofErr w:type="gramStart"/>
      <w:r w:rsidRPr="003852A5">
        <w:rPr>
          <w:sz w:val="28"/>
          <w:szCs w:val="28"/>
        </w:rPr>
        <w:t>п</w:t>
      </w:r>
      <w:proofErr w:type="gramEnd"/>
      <w:r w:rsidRPr="003852A5">
        <w:rPr>
          <w:sz w:val="28"/>
          <w:szCs w:val="28"/>
        </w:rPr>
        <w:t xml:space="preserve">ісля </w:t>
      </w:r>
      <w:r>
        <w:rPr>
          <w:sz w:val="28"/>
          <w:szCs w:val="28"/>
        </w:rPr>
        <w:t xml:space="preserve">її  </w:t>
      </w:r>
      <w:r w:rsidRPr="00D44FA1">
        <w:rPr>
          <w:sz w:val="28"/>
          <w:szCs w:val="28"/>
        </w:rPr>
        <w:t xml:space="preserve">коригування   з  урахування  надходжень  від   фактичних обсягів реалізації теплової енергії    та  отриманих  коштів з місцевого бюджету протягом   2017 року  складає    </w:t>
      </w:r>
      <w:r w:rsidRPr="00D44FA1">
        <w:rPr>
          <w:b/>
          <w:color w:val="000000"/>
          <w:sz w:val="28"/>
          <w:szCs w:val="28"/>
        </w:rPr>
        <w:t xml:space="preserve">4266,164  </w:t>
      </w:r>
      <w:r w:rsidRPr="00D44FA1">
        <w:rPr>
          <w:sz w:val="28"/>
          <w:szCs w:val="28"/>
        </w:rPr>
        <w:t>тис.грн.  з джерелами фінансування :</w:t>
      </w:r>
    </w:p>
    <w:p w:rsidR="00677567" w:rsidRPr="006C4E8A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237BA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</w:t>
      </w:r>
      <w:r w:rsidRPr="000B640D">
        <w:rPr>
          <w:sz w:val="28"/>
          <w:szCs w:val="28"/>
        </w:rPr>
        <w:t>амортизаційних</w:t>
      </w:r>
      <w:r w:rsidRPr="00C237BA">
        <w:rPr>
          <w:sz w:val="28"/>
          <w:szCs w:val="28"/>
        </w:rPr>
        <w:t xml:space="preserve"> </w:t>
      </w:r>
      <w:r w:rsidRPr="006C4E8A">
        <w:rPr>
          <w:sz w:val="28"/>
          <w:szCs w:val="28"/>
        </w:rPr>
        <w:t>відрахувань          -</w:t>
      </w:r>
      <w:r w:rsidRPr="006C4E8A">
        <w:rPr>
          <w:sz w:val="28"/>
          <w:szCs w:val="28"/>
          <w:lang w:val="uk-UA"/>
        </w:rPr>
        <w:t xml:space="preserve"> </w:t>
      </w:r>
      <w:r w:rsidRPr="006C4E8A">
        <w:rPr>
          <w:b/>
          <w:sz w:val="28"/>
          <w:szCs w:val="28"/>
          <w:lang w:val="uk-UA"/>
        </w:rPr>
        <w:t>1677,097  т</w:t>
      </w:r>
      <w:proofErr w:type="gramStart"/>
      <w:r w:rsidRPr="006C4E8A">
        <w:rPr>
          <w:b/>
          <w:sz w:val="28"/>
          <w:szCs w:val="28"/>
        </w:rPr>
        <w:t>.г</w:t>
      </w:r>
      <w:proofErr w:type="gramEnd"/>
      <w:r w:rsidRPr="006C4E8A">
        <w:rPr>
          <w:b/>
          <w:sz w:val="28"/>
          <w:szCs w:val="28"/>
        </w:rPr>
        <w:t>рн.</w:t>
      </w:r>
    </w:p>
    <w:p w:rsidR="00677567" w:rsidRPr="00C237BA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6C4E8A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</w:t>
      </w:r>
      <w:r w:rsidRPr="006C4E8A">
        <w:rPr>
          <w:sz w:val="28"/>
          <w:szCs w:val="28"/>
        </w:rPr>
        <w:t>виробничі  інвестиції з  прибутку  -</w:t>
      </w:r>
      <w:r w:rsidRPr="006C4E8A">
        <w:rPr>
          <w:b/>
          <w:sz w:val="28"/>
          <w:szCs w:val="28"/>
          <w:lang w:val="uk-UA"/>
        </w:rPr>
        <w:t>1137,787</w:t>
      </w:r>
      <w:r w:rsidRPr="006C4E8A">
        <w:rPr>
          <w:b/>
          <w:sz w:val="28"/>
          <w:szCs w:val="28"/>
        </w:rPr>
        <w:t xml:space="preserve">   тис</w:t>
      </w:r>
      <w:proofErr w:type="gramStart"/>
      <w:r w:rsidRPr="006C4E8A">
        <w:rPr>
          <w:b/>
          <w:sz w:val="28"/>
          <w:szCs w:val="28"/>
        </w:rPr>
        <w:t>.г</w:t>
      </w:r>
      <w:proofErr w:type="gramEnd"/>
      <w:r w:rsidRPr="006C4E8A">
        <w:rPr>
          <w:b/>
          <w:sz w:val="28"/>
          <w:szCs w:val="28"/>
        </w:rPr>
        <w:t>рн.</w:t>
      </w:r>
    </w:p>
    <w:p w:rsidR="00677567" w:rsidRPr="003852A5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бюджетні кошти, що не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ідлягають поверненню-</w:t>
      </w:r>
      <w:r w:rsidRPr="003852A5">
        <w:rPr>
          <w:b/>
          <w:sz w:val="28"/>
          <w:szCs w:val="28"/>
        </w:rPr>
        <w:t>1451,280 тис.грн.</w:t>
      </w:r>
    </w:p>
    <w:p w:rsidR="00677567" w:rsidRDefault="00677567" w:rsidP="002B0A9A">
      <w:pPr>
        <w:ind w:firstLine="709"/>
        <w:jc w:val="both"/>
        <w:rPr>
          <w:b/>
          <w:sz w:val="28"/>
          <w:szCs w:val="28"/>
        </w:rPr>
      </w:pPr>
    </w:p>
    <w:p w:rsidR="00677567" w:rsidRDefault="00677567" w:rsidP="002B0A9A">
      <w:pPr>
        <w:ind w:firstLine="709"/>
        <w:jc w:val="both"/>
        <w:rPr>
          <w:b/>
          <w:sz w:val="28"/>
          <w:szCs w:val="28"/>
        </w:rPr>
      </w:pPr>
      <w:r w:rsidRPr="004C221E">
        <w:rPr>
          <w:b/>
        </w:rPr>
        <w:t>І.   ВИРОБНИЦТВО  ТЕПЛОВОЇ ЕНЕРГІЇ</w:t>
      </w:r>
      <w:proofErr w:type="gramStart"/>
      <w:r w:rsidRPr="003F398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gramEnd"/>
    </w:p>
    <w:p w:rsidR="00677567" w:rsidRPr="00067217" w:rsidRDefault="00677567" w:rsidP="002B0A9A">
      <w:pPr>
        <w:widowControl w:val="0"/>
        <w:autoSpaceDE w:val="0"/>
        <w:autoSpaceDN w:val="0"/>
        <w:adjustRightInd w:val="0"/>
        <w:spacing w:line="5" w:lineRule="exact"/>
        <w:ind w:firstLine="709"/>
        <w:jc w:val="both"/>
        <w:rPr>
          <w:sz w:val="28"/>
          <w:szCs w:val="28"/>
        </w:rPr>
      </w:pP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1.</w:t>
      </w:r>
      <w:r w:rsidRPr="00CF1F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Pr="00CF1F55">
        <w:rPr>
          <w:sz w:val="28"/>
          <w:szCs w:val="28"/>
          <w:lang w:val="uk-UA"/>
        </w:rPr>
        <w:t>еконструкці</w:t>
      </w:r>
      <w:r>
        <w:rPr>
          <w:sz w:val="28"/>
          <w:szCs w:val="28"/>
          <w:lang w:val="uk-UA"/>
        </w:rPr>
        <w:t>я</w:t>
      </w:r>
      <w:r w:rsidRPr="00CF1F55">
        <w:rPr>
          <w:sz w:val="28"/>
          <w:szCs w:val="28"/>
          <w:lang w:val="uk-UA"/>
        </w:rPr>
        <w:t xml:space="preserve">  котельні по вул. Шевченко,1   </w:t>
      </w:r>
      <w:r>
        <w:rPr>
          <w:sz w:val="28"/>
          <w:szCs w:val="28"/>
          <w:lang w:val="uk-UA"/>
        </w:rPr>
        <w:t xml:space="preserve">- </w:t>
      </w:r>
      <w:r>
        <w:rPr>
          <w:b/>
          <w:sz w:val="28"/>
          <w:szCs w:val="28"/>
          <w:lang w:val="uk-UA"/>
        </w:rPr>
        <w:t>2717,429</w:t>
      </w:r>
      <w:r w:rsidRPr="006D22C4">
        <w:rPr>
          <w:b/>
          <w:sz w:val="28"/>
          <w:szCs w:val="28"/>
          <w:lang w:val="uk-UA"/>
        </w:rPr>
        <w:t xml:space="preserve"> т.грн</w:t>
      </w:r>
      <w:r w:rsidRPr="00CF1F55">
        <w:rPr>
          <w:sz w:val="28"/>
          <w:szCs w:val="28"/>
          <w:lang w:val="uk-UA"/>
        </w:rPr>
        <w:t xml:space="preserve">.  </w:t>
      </w:r>
      <w:r>
        <w:rPr>
          <w:sz w:val="28"/>
          <w:szCs w:val="28"/>
          <w:lang w:val="uk-UA"/>
        </w:rPr>
        <w:t>в т.ч.: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CF1F55">
        <w:rPr>
          <w:sz w:val="28"/>
          <w:szCs w:val="28"/>
          <w:lang w:val="uk-UA"/>
        </w:rPr>
        <w:t xml:space="preserve">   підрядним способом виконано робіт на суму   </w:t>
      </w:r>
      <w:r w:rsidRPr="00D44FA1">
        <w:rPr>
          <w:b/>
          <w:i/>
          <w:sz w:val="28"/>
          <w:szCs w:val="28"/>
          <w:lang w:val="uk-UA"/>
        </w:rPr>
        <w:t>2629,864 тис.</w:t>
      </w:r>
      <w:r w:rsidRPr="00D44FA1">
        <w:rPr>
          <w:i/>
          <w:sz w:val="28"/>
          <w:szCs w:val="28"/>
          <w:lang w:val="uk-UA"/>
        </w:rPr>
        <w:t xml:space="preserve"> </w:t>
      </w:r>
      <w:r w:rsidRPr="00D44FA1">
        <w:rPr>
          <w:b/>
          <w:i/>
          <w:sz w:val="28"/>
          <w:szCs w:val="28"/>
          <w:lang w:val="uk-UA"/>
        </w:rPr>
        <w:t>грн</w:t>
      </w:r>
      <w:r w:rsidRPr="00D44FA1">
        <w:rPr>
          <w:i/>
          <w:sz w:val="28"/>
          <w:szCs w:val="28"/>
          <w:lang w:val="uk-UA"/>
        </w:rPr>
        <w:t>.</w:t>
      </w:r>
      <w:r w:rsidRPr="00CF1F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 </w:t>
      </w:r>
      <w:r w:rsidRPr="00CF1F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яких </w:t>
      </w:r>
      <w:r w:rsidRPr="00CF1F55">
        <w:rPr>
          <w:sz w:val="28"/>
          <w:szCs w:val="28"/>
          <w:lang w:val="uk-UA"/>
        </w:rPr>
        <w:t xml:space="preserve">  за кошти місцевого бюджету</w:t>
      </w:r>
      <w:r>
        <w:rPr>
          <w:sz w:val="28"/>
          <w:szCs w:val="28"/>
          <w:lang w:val="uk-UA"/>
        </w:rPr>
        <w:t>-</w:t>
      </w:r>
      <w:r w:rsidRPr="00AD421E">
        <w:rPr>
          <w:b/>
          <w:i/>
          <w:sz w:val="28"/>
          <w:szCs w:val="28"/>
          <w:lang w:val="uk-UA"/>
        </w:rPr>
        <w:t>1199,28 тис.грн.;</w:t>
      </w:r>
    </w:p>
    <w:p w:rsidR="00677567" w:rsidRPr="00067217" w:rsidRDefault="00677567" w:rsidP="002B0A9A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   господарським  способом  -</w:t>
      </w:r>
      <w:r w:rsidRPr="00D44FA1">
        <w:rPr>
          <w:b/>
          <w:i/>
          <w:sz w:val="28"/>
          <w:szCs w:val="28"/>
          <w:lang w:val="uk-UA"/>
        </w:rPr>
        <w:t>87,565  тис.грн</w:t>
      </w:r>
      <w:r w:rsidRPr="00D44FA1">
        <w:rPr>
          <w:i/>
          <w:sz w:val="28"/>
          <w:szCs w:val="28"/>
          <w:lang w:val="uk-UA"/>
        </w:rPr>
        <w:t>.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Заміна установки ХВО SEP</w:t>
      </w:r>
      <w:r>
        <w:rPr>
          <w:sz w:val="28"/>
          <w:szCs w:val="28"/>
        </w:rPr>
        <w:t>ARTEC</w:t>
      </w:r>
      <w:r w:rsidRPr="00341D6B">
        <w:rPr>
          <w:sz w:val="28"/>
          <w:szCs w:val="28"/>
        </w:rPr>
        <w:t xml:space="preserve"> </w:t>
      </w:r>
      <w:r>
        <w:rPr>
          <w:sz w:val="28"/>
          <w:szCs w:val="28"/>
        </w:rPr>
        <w:t>2PS</w:t>
      </w:r>
      <w:r w:rsidRPr="00341D6B">
        <w:rPr>
          <w:sz w:val="28"/>
          <w:szCs w:val="28"/>
        </w:rPr>
        <w:t>-180-240-</w:t>
      </w:r>
      <w:r>
        <w:rPr>
          <w:sz w:val="28"/>
          <w:szCs w:val="28"/>
        </w:rPr>
        <w:t>AC</w:t>
      </w:r>
      <w:r w:rsidRPr="00341D6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 котельні  по вул. Рибалко, 10 </w:t>
      </w:r>
      <w:r w:rsidRPr="00A75FF9">
        <w:rPr>
          <w:b/>
          <w:sz w:val="28"/>
          <w:szCs w:val="28"/>
          <w:lang w:val="uk-UA"/>
        </w:rPr>
        <w:t xml:space="preserve">-   </w:t>
      </w:r>
      <w:r>
        <w:rPr>
          <w:b/>
          <w:sz w:val="28"/>
          <w:szCs w:val="28"/>
          <w:lang w:val="uk-UA"/>
        </w:rPr>
        <w:t>198,75</w:t>
      </w:r>
      <w:r w:rsidRPr="00A75FF9">
        <w:rPr>
          <w:b/>
          <w:sz w:val="28"/>
          <w:szCs w:val="28"/>
          <w:lang w:val="uk-UA"/>
        </w:rPr>
        <w:t xml:space="preserve"> т</w:t>
      </w:r>
      <w:r>
        <w:rPr>
          <w:b/>
          <w:sz w:val="28"/>
          <w:szCs w:val="28"/>
          <w:lang w:val="uk-UA"/>
        </w:rPr>
        <w:t>ис</w:t>
      </w:r>
      <w:r w:rsidRPr="00A75FF9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Pr="00A75FF9">
        <w:rPr>
          <w:b/>
          <w:sz w:val="28"/>
          <w:szCs w:val="28"/>
          <w:lang w:val="uk-UA"/>
        </w:rPr>
        <w:t>грн.;</w:t>
      </w:r>
      <w:r>
        <w:rPr>
          <w:sz w:val="28"/>
          <w:szCs w:val="28"/>
          <w:lang w:val="uk-UA"/>
        </w:rPr>
        <w:t xml:space="preserve"> 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val="uk-UA"/>
        </w:rPr>
        <w:t xml:space="preserve">3. Заміна установки ХВО Д=700 котельні по вул. Житомирська,29 - </w:t>
      </w:r>
      <w:r>
        <w:rPr>
          <w:b/>
          <w:sz w:val="28"/>
          <w:szCs w:val="28"/>
          <w:lang w:val="uk-UA"/>
        </w:rPr>
        <w:t xml:space="preserve">73,958 </w:t>
      </w:r>
      <w:r w:rsidRPr="00A75FF9">
        <w:rPr>
          <w:b/>
          <w:sz w:val="28"/>
          <w:szCs w:val="28"/>
          <w:lang w:val="uk-UA"/>
        </w:rPr>
        <w:t>т</w:t>
      </w:r>
      <w:r>
        <w:rPr>
          <w:b/>
          <w:sz w:val="28"/>
          <w:szCs w:val="28"/>
          <w:lang w:val="uk-UA"/>
        </w:rPr>
        <w:t>ис</w:t>
      </w:r>
      <w:r w:rsidRPr="00A75FF9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Pr="00A75FF9">
        <w:rPr>
          <w:b/>
          <w:sz w:val="28"/>
          <w:szCs w:val="28"/>
          <w:lang w:val="uk-UA"/>
        </w:rPr>
        <w:t>грн.</w:t>
      </w:r>
      <w:r w:rsidRPr="003852A5">
        <w:rPr>
          <w:sz w:val="28"/>
          <w:szCs w:val="28"/>
          <w:lang w:eastAsia="ar-SA"/>
        </w:rPr>
        <w:t xml:space="preserve"> </w:t>
      </w:r>
    </w:p>
    <w:p w:rsidR="00677567" w:rsidRDefault="00677567" w:rsidP="002B0A9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</w:p>
    <w:p w:rsidR="00677567" w:rsidRPr="00FF2766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4.  </w:t>
      </w:r>
      <w:r>
        <w:rPr>
          <w:sz w:val="28"/>
          <w:szCs w:val="28"/>
        </w:rPr>
        <w:t>М</w:t>
      </w:r>
      <w:r w:rsidRPr="00FF2766">
        <w:rPr>
          <w:sz w:val="28"/>
          <w:szCs w:val="28"/>
        </w:rPr>
        <w:t>онтаж системи  пожежної сигналізації,  системи оповіщення про пожежу, ЦС  в приміщеннях</w:t>
      </w:r>
      <w:r>
        <w:rPr>
          <w:sz w:val="28"/>
          <w:szCs w:val="28"/>
          <w:lang w:val="uk-UA"/>
        </w:rPr>
        <w:t xml:space="preserve">  20-ти</w:t>
      </w:r>
      <w:r w:rsidRPr="00FF2766">
        <w:rPr>
          <w:sz w:val="28"/>
          <w:szCs w:val="28"/>
        </w:rPr>
        <w:t xml:space="preserve"> котелень</w:t>
      </w:r>
      <w:r>
        <w:rPr>
          <w:sz w:val="28"/>
          <w:szCs w:val="28"/>
        </w:rPr>
        <w:t xml:space="preserve">  вартістю </w:t>
      </w:r>
      <w:r w:rsidRPr="002F7C36">
        <w:rPr>
          <w:b/>
          <w:sz w:val="28"/>
          <w:szCs w:val="28"/>
        </w:rPr>
        <w:t>296,11</w:t>
      </w:r>
      <w:r>
        <w:rPr>
          <w:b/>
          <w:sz w:val="28"/>
          <w:szCs w:val="28"/>
        </w:rPr>
        <w:t>7</w:t>
      </w:r>
      <w:r w:rsidRPr="002F7C36">
        <w:rPr>
          <w:b/>
          <w:sz w:val="28"/>
          <w:szCs w:val="28"/>
        </w:rPr>
        <w:t xml:space="preserve"> тис</w:t>
      </w:r>
      <w:proofErr w:type="gramStart"/>
      <w:r w:rsidRPr="002F7C36">
        <w:rPr>
          <w:b/>
          <w:sz w:val="28"/>
          <w:szCs w:val="28"/>
        </w:rPr>
        <w:t>.г</w:t>
      </w:r>
      <w:proofErr w:type="gramEnd"/>
      <w:r w:rsidRPr="002F7C36">
        <w:rPr>
          <w:b/>
          <w:sz w:val="28"/>
          <w:szCs w:val="28"/>
        </w:rPr>
        <w:t>рн.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</w:p>
    <w:p w:rsidR="00677567" w:rsidRPr="00FF2766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</w:t>
      </w:r>
      <w:proofErr w:type="gramStart"/>
      <w:r w:rsidRPr="00FF276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F2766">
        <w:rPr>
          <w:sz w:val="28"/>
          <w:szCs w:val="28"/>
        </w:rPr>
        <w:t>І.</w:t>
      </w:r>
      <w:proofErr w:type="gramEnd"/>
      <w:r w:rsidRPr="00FF2766">
        <w:rPr>
          <w:sz w:val="28"/>
          <w:szCs w:val="28"/>
        </w:rPr>
        <w:t>Франка,30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</w:t>
      </w:r>
      <w:r w:rsidRPr="00FF2766">
        <w:rPr>
          <w:sz w:val="28"/>
          <w:szCs w:val="28"/>
        </w:rPr>
        <w:t>Гранітна,10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Герцена,63-а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Гоголя,15-б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Соборності,68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 xml:space="preserve">ул. </w:t>
      </w:r>
      <w:r>
        <w:rPr>
          <w:sz w:val="28"/>
          <w:szCs w:val="28"/>
        </w:rPr>
        <w:t>Гоголя,9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F276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Житомирська,124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Пушкіна,14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П.Сірагова,17-а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Родини Косачів,5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Дружби,50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Ніколаєва,15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Житомирська,29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Князів Острозьких,58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</w:t>
      </w:r>
      <w:r>
        <w:rPr>
          <w:sz w:val="28"/>
          <w:szCs w:val="28"/>
        </w:rPr>
        <w:t>.</w:t>
      </w:r>
      <w:r w:rsidRPr="00FF2766">
        <w:rPr>
          <w:sz w:val="28"/>
          <w:szCs w:val="28"/>
        </w:rPr>
        <w:t xml:space="preserve"> </w:t>
      </w:r>
      <w:r>
        <w:rPr>
          <w:sz w:val="28"/>
          <w:szCs w:val="28"/>
        </w:rPr>
        <w:t>Рибалка,10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Рокосовського,26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Пушкіна,8</w:t>
      </w:r>
    </w:p>
    <w:p w:rsidR="00677567" w:rsidRPr="00FF2766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Вокзальна,23-а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F2766">
        <w:rPr>
          <w:sz w:val="28"/>
          <w:szCs w:val="28"/>
        </w:rPr>
        <w:t xml:space="preserve">   </w:t>
      </w:r>
      <w:r>
        <w:rPr>
          <w:sz w:val="28"/>
          <w:szCs w:val="28"/>
        </w:rPr>
        <w:t>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Шевченка,51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FF2766">
        <w:rPr>
          <w:sz w:val="28"/>
          <w:szCs w:val="28"/>
        </w:rPr>
        <w:t>ул.</w:t>
      </w:r>
      <w:r>
        <w:rPr>
          <w:sz w:val="28"/>
          <w:szCs w:val="28"/>
        </w:rPr>
        <w:t xml:space="preserve"> Гетьмана Сагайдачного,89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677567" w:rsidRPr="00780B16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5.</w:t>
      </w:r>
      <w:r>
        <w:rPr>
          <w:bCs/>
          <w:sz w:val="28"/>
          <w:szCs w:val="28"/>
        </w:rPr>
        <w:t xml:space="preserve"> </w:t>
      </w:r>
      <w:r w:rsidRPr="00780B16">
        <w:rPr>
          <w:bCs/>
          <w:sz w:val="28"/>
          <w:szCs w:val="28"/>
        </w:rPr>
        <w:t>Вогнезахист дере</w:t>
      </w:r>
      <w:r>
        <w:rPr>
          <w:bCs/>
          <w:sz w:val="28"/>
          <w:szCs w:val="28"/>
          <w:lang w:val="uk-UA"/>
        </w:rPr>
        <w:t>’</w:t>
      </w:r>
      <w:r w:rsidRPr="00780B16">
        <w:rPr>
          <w:bCs/>
          <w:sz w:val="28"/>
          <w:szCs w:val="28"/>
        </w:rPr>
        <w:t xml:space="preserve">яних конструкцій горища лабораторого корпусу </w:t>
      </w:r>
      <w:r>
        <w:rPr>
          <w:b/>
          <w:bCs/>
          <w:sz w:val="28"/>
          <w:szCs w:val="28"/>
        </w:rPr>
        <w:t xml:space="preserve">- </w:t>
      </w:r>
      <w:r w:rsidRPr="002F7C36">
        <w:rPr>
          <w:bCs/>
          <w:sz w:val="28"/>
          <w:szCs w:val="28"/>
        </w:rPr>
        <w:t xml:space="preserve">вартість </w:t>
      </w:r>
      <w:r>
        <w:rPr>
          <w:b/>
          <w:bCs/>
          <w:sz w:val="28"/>
          <w:szCs w:val="28"/>
        </w:rPr>
        <w:t xml:space="preserve">   </w:t>
      </w:r>
      <w:r w:rsidRPr="00780B16">
        <w:rPr>
          <w:b/>
          <w:bCs/>
          <w:sz w:val="28"/>
          <w:szCs w:val="28"/>
        </w:rPr>
        <w:t>12,500  тис</w:t>
      </w:r>
      <w:proofErr w:type="gramStart"/>
      <w:r w:rsidRPr="00780B16">
        <w:rPr>
          <w:b/>
          <w:bCs/>
          <w:sz w:val="28"/>
          <w:szCs w:val="28"/>
        </w:rPr>
        <w:t>.</w:t>
      </w:r>
      <w:proofErr w:type="gramEnd"/>
      <w:r>
        <w:rPr>
          <w:b/>
          <w:bCs/>
          <w:sz w:val="28"/>
          <w:szCs w:val="28"/>
          <w:lang w:val="uk-UA"/>
        </w:rPr>
        <w:t xml:space="preserve"> </w:t>
      </w:r>
      <w:proofErr w:type="gramStart"/>
      <w:r w:rsidRPr="00780B16">
        <w:rPr>
          <w:b/>
          <w:bCs/>
          <w:sz w:val="28"/>
          <w:szCs w:val="28"/>
        </w:rPr>
        <w:t>г</w:t>
      </w:r>
      <w:proofErr w:type="gramEnd"/>
      <w:r w:rsidRPr="00780B16">
        <w:rPr>
          <w:b/>
          <w:bCs/>
          <w:sz w:val="28"/>
          <w:szCs w:val="28"/>
        </w:rPr>
        <w:t>рн.</w:t>
      </w:r>
      <w:r>
        <w:rPr>
          <w:b/>
          <w:bCs/>
          <w:sz w:val="28"/>
          <w:szCs w:val="28"/>
        </w:rPr>
        <w:t xml:space="preserve">  </w:t>
      </w:r>
    </w:p>
    <w:p w:rsidR="00677567" w:rsidRDefault="00677567" w:rsidP="002B0A9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677567" w:rsidRDefault="00677567" w:rsidP="002B0A9A">
      <w:pPr>
        <w:ind w:firstLine="709"/>
        <w:jc w:val="both"/>
        <w:rPr>
          <w:b/>
          <w:lang w:val="uk-UA"/>
        </w:rPr>
      </w:pPr>
      <w:r>
        <w:rPr>
          <w:b/>
          <w:lang w:val="uk-UA"/>
        </w:rPr>
        <w:t xml:space="preserve">2. </w:t>
      </w:r>
      <w:r w:rsidRPr="004C221E">
        <w:rPr>
          <w:b/>
          <w:lang w:val="uk-UA"/>
        </w:rPr>
        <w:t>ТРАНСПОРТУВАННЯ       ТЕПЛОВОЇ            ЕНЕРГІЇ :</w:t>
      </w:r>
    </w:p>
    <w:p w:rsidR="00677567" w:rsidRPr="004C221E" w:rsidRDefault="00677567" w:rsidP="002B0A9A">
      <w:pPr>
        <w:ind w:firstLine="709"/>
        <w:jc w:val="both"/>
        <w:rPr>
          <w:b/>
          <w:lang w:val="uk-UA"/>
        </w:rPr>
      </w:pPr>
    </w:p>
    <w:p w:rsidR="00677567" w:rsidRPr="00DC6B91" w:rsidRDefault="00677567" w:rsidP="002B0A9A">
      <w:pPr>
        <w:widowControl w:val="0"/>
        <w:overflowPunct w:val="0"/>
        <w:autoSpaceDE w:val="0"/>
        <w:autoSpaceDN w:val="0"/>
        <w:adjustRightInd w:val="0"/>
        <w:spacing w:line="239" w:lineRule="auto"/>
        <w:ind w:firstLine="709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0C3A61">
        <w:rPr>
          <w:sz w:val="28"/>
          <w:szCs w:val="28"/>
          <w:lang w:val="uk-UA"/>
        </w:rPr>
        <w:t>Реконструкція теплових мереж з  заміною  аварійних  ділянок на труби попередньоізоль</w:t>
      </w:r>
      <w:r>
        <w:rPr>
          <w:sz w:val="28"/>
          <w:szCs w:val="28"/>
          <w:lang w:val="uk-UA"/>
        </w:rPr>
        <w:t>о</w:t>
      </w:r>
      <w:r w:rsidRPr="000C3A61">
        <w:rPr>
          <w:sz w:val="28"/>
          <w:szCs w:val="28"/>
          <w:lang w:val="uk-UA"/>
        </w:rPr>
        <w:t>вані з пінополіуретановою ізоляцією</w:t>
      </w:r>
      <w:r>
        <w:rPr>
          <w:sz w:val="28"/>
          <w:szCs w:val="28"/>
          <w:lang w:val="uk-UA"/>
        </w:rPr>
        <w:t xml:space="preserve">- </w:t>
      </w:r>
      <w:r w:rsidRPr="00DC6B91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68,7</w:t>
      </w:r>
      <w:r w:rsidRPr="00DC6B91">
        <w:rPr>
          <w:b/>
          <w:sz w:val="28"/>
          <w:szCs w:val="28"/>
          <w:lang w:val="uk-UA"/>
        </w:rPr>
        <w:t xml:space="preserve"> п</w:t>
      </w:r>
      <w:r w:rsidRPr="00DC6B91">
        <w:rPr>
          <w:b/>
          <w:color w:val="FF0000"/>
          <w:sz w:val="28"/>
          <w:szCs w:val="28"/>
          <w:lang w:val="uk-UA"/>
        </w:rPr>
        <w:t>.</w:t>
      </w:r>
      <w:r w:rsidRPr="00DC6B91">
        <w:rPr>
          <w:b/>
          <w:sz w:val="28"/>
          <w:szCs w:val="28"/>
          <w:lang w:val="uk-UA"/>
        </w:rPr>
        <w:t>м</w:t>
      </w:r>
      <w:r w:rsidRPr="00DC6B91">
        <w:rPr>
          <w:sz w:val="28"/>
          <w:szCs w:val="28"/>
          <w:lang w:val="uk-UA"/>
        </w:rPr>
        <w:t xml:space="preserve"> в  однотрубному обчисленні.-</w:t>
      </w:r>
      <w:r w:rsidRPr="00DC6B91">
        <w:rPr>
          <w:b/>
          <w:sz w:val="28"/>
          <w:szCs w:val="28"/>
          <w:lang w:val="uk-UA"/>
        </w:rPr>
        <w:t xml:space="preserve">737,595 т.грн.,   </w:t>
      </w:r>
      <w:r w:rsidRPr="00DC6B91">
        <w:rPr>
          <w:b/>
          <w:lang w:val="uk-UA"/>
        </w:rPr>
        <w:t>в т.ч.252,00 тис. грн.  кошти місцевого бюджету</w:t>
      </w:r>
      <w:r>
        <w:rPr>
          <w:b/>
          <w:lang w:val="uk-UA"/>
        </w:rPr>
        <w:t>:</w:t>
      </w:r>
    </w:p>
    <w:tbl>
      <w:tblPr>
        <w:tblpPr w:leftFromText="180" w:rightFromText="180" w:vertAnchor="text" w:horzAnchor="margin" w:tblpXSpec="right" w:tblpY="14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45"/>
        <w:gridCol w:w="1990"/>
        <w:gridCol w:w="570"/>
        <w:gridCol w:w="570"/>
        <w:gridCol w:w="567"/>
        <w:gridCol w:w="556"/>
        <w:gridCol w:w="680"/>
        <w:gridCol w:w="567"/>
        <w:gridCol w:w="708"/>
        <w:gridCol w:w="1134"/>
      </w:tblGrid>
      <w:tr w:rsidR="00677567" w:rsidRPr="00634F88" w:rsidTr="00BE5B8F">
        <w:tc>
          <w:tcPr>
            <w:tcW w:w="2127" w:type="dxa"/>
            <w:vMerge w:val="restart"/>
            <w:vAlign w:val="center"/>
          </w:tcPr>
          <w:p w:rsidR="00677567" w:rsidRPr="007C0010" w:rsidRDefault="00677567" w:rsidP="001514D2">
            <w:pPr>
              <w:ind w:left="120" w:hanging="120"/>
              <w:jc w:val="center"/>
              <w:rPr>
                <w:bCs/>
                <w:lang w:val="uk-UA"/>
              </w:rPr>
            </w:pPr>
          </w:p>
          <w:p w:rsidR="00677567" w:rsidRPr="00DC6B91" w:rsidRDefault="00677567" w:rsidP="001514D2">
            <w:pPr>
              <w:jc w:val="center"/>
              <w:rPr>
                <w:bCs/>
                <w:lang w:val="uk-UA"/>
              </w:rPr>
            </w:pPr>
            <w:r w:rsidRPr="00DC6B91">
              <w:rPr>
                <w:bCs/>
                <w:lang w:val="uk-UA"/>
              </w:rPr>
              <w:t>Адреса котельні</w:t>
            </w:r>
          </w:p>
        </w:tc>
        <w:tc>
          <w:tcPr>
            <w:tcW w:w="845" w:type="dxa"/>
            <w:vMerge w:val="restart"/>
            <w:vAlign w:val="center"/>
          </w:tcPr>
          <w:p w:rsidR="00677567" w:rsidRPr="001514D2" w:rsidRDefault="00677567" w:rsidP="001514D2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1514D2">
              <w:rPr>
                <w:bCs/>
                <w:sz w:val="20"/>
                <w:szCs w:val="20"/>
                <w:lang w:val="uk-UA"/>
              </w:rPr>
              <w:t>Рік</w:t>
            </w:r>
          </w:p>
          <w:p w:rsidR="00677567" w:rsidRPr="006C1002" w:rsidRDefault="00677567" w:rsidP="001514D2">
            <w:pPr>
              <w:jc w:val="center"/>
              <w:rPr>
                <w:bCs/>
                <w:lang w:val="uk-UA"/>
              </w:rPr>
            </w:pPr>
            <w:r w:rsidRPr="001514D2">
              <w:rPr>
                <w:bCs/>
                <w:sz w:val="20"/>
                <w:szCs w:val="20"/>
                <w:lang w:val="uk-UA"/>
              </w:rPr>
              <w:t>введення в експлуатацію</w:t>
            </w:r>
          </w:p>
        </w:tc>
        <w:tc>
          <w:tcPr>
            <w:tcW w:w="1990" w:type="dxa"/>
            <w:vMerge w:val="restart"/>
            <w:vAlign w:val="center"/>
          </w:tcPr>
          <w:p w:rsidR="00677567" w:rsidRPr="00DC6B91" w:rsidRDefault="00677567" w:rsidP="001514D2">
            <w:pPr>
              <w:jc w:val="center"/>
              <w:rPr>
                <w:bCs/>
                <w:lang w:val="uk-UA"/>
              </w:rPr>
            </w:pPr>
          </w:p>
          <w:p w:rsidR="00677567" w:rsidRPr="00DC6B91" w:rsidRDefault="00677567" w:rsidP="001514D2">
            <w:pPr>
              <w:jc w:val="center"/>
              <w:rPr>
                <w:bCs/>
                <w:lang w:val="uk-UA"/>
              </w:rPr>
            </w:pPr>
            <w:r w:rsidRPr="00DC6B91">
              <w:rPr>
                <w:bCs/>
                <w:lang w:val="uk-UA"/>
              </w:rPr>
              <w:t>Ділянка  тепломережі</w:t>
            </w:r>
          </w:p>
        </w:tc>
        <w:tc>
          <w:tcPr>
            <w:tcW w:w="4218" w:type="dxa"/>
            <w:gridSpan w:val="7"/>
            <w:vAlign w:val="center"/>
          </w:tcPr>
          <w:p w:rsidR="00677567" w:rsidRPr="00BE5B8F" w:rsidRDefault="00677567" w:rsidP="001514D2">
            <w:pPr>
              <w:jc w:val="center"/>
              <w:rPr>
                <w:bCs/>
                <w:lang w:val="uk-UA"/>
              </w:rPr>
            </w:pPr>
            <w:r w:rsidRPr="00BE5B8F">
              <w:rPr>
                <w:bCs/>
                <w:lang w:val="uk-UA"/>
              </w:rPr>
              <w:t>Діаметр, мм</w:t>
            </w:r>
          </w:p>
        </w:tc>
        <w:tc>
          <w:tcPr>
            <w:tcW w:w="1134" w:type="dxa"/>
            <w:vMerge w:val="restart"/>
            <w:vAlign w:val="center"/>
          </w:tcPr>
          <w:p w:rsidR="00677567" w:rsidRPr="00DC6B91" w:rsidRDefault="00677567" w:rsidP="00540FA3">
            <w:pPr>
              <w:jc w:val="center"/>
              <w:rPr>
                <w:b/>
                <w:bCs/>
                <w:u w:val="single"/>
                <w:lang w:val="uk-UA"/>
              </w:rPr>
            </w:pPr>
            <w:r w:rsidRPr="00DC6B91">
              <w:rPr>
                <w:b/>
                <w:bCs/>
                <w:sz w:val="18"/>
                <w:szCs w:val="18"/>
                <w:lang w:val="uk-UA"/>
              </w:rPr>
              <w:t>Вартість матеріалів,грн.</w:t>
            </w:r>
          </w:p>
        </w:tc>
      </w:tr>
      <w:tr w:rsidR="00677567" w:rsidRPr="00634F88" w:rsidTr="001514D2">
        <w:trPr>
          <w:trHeight w:val="205"/>
        </w:trPr>
        <w:tc>
          <w:tcPr>
            <w:tcW w:w="2127" w:type="dxa"/>
            <w:vMerge/>
            <w:vAlign w:val="center"/>
          </w:tcPr>
          <w:p w:rsidR="00677567" w:rsidRPr="00DC6B91" w:rsidRDefault="00677567" w:rsidP="001514D2">
            <w:pPr>
              <w:jc w:val="center"/>
              <w:rPr>
                <w:b/>
                <w:bCs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845" w:type="dxa"/>
            <w:vMerge/>
            <w:vAlign w:val="center"/>
          </w:tcPr>
          <w:p w:rsidR="00677567" w:rsidRPr="00DC6B91" w:rsidRDefault="00677567" w:rsidP="001514D2">
            <w:pPr>
              <w:jc w:val="center"/>
              <w:rPr>
                <w:b/>
                <w:bCs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1990" w:type="dxa"/>
            <w:vMerge/>
            <w:vAlign w:val="center"/>
          </w:tcPr>
          <w:p w:rsidR="00677567" w:rsidRPr="00DC6B91" w:rsidRDefault="00677567" w:rsidP="001514D2">
            <w:pPr>
              <w:jc w:val="center"/>
              <w:rPr>
                <w:b/>
                <w:bCs/>
                <w:sz w:val="18"/>
                <w:szCs w:val="18"/>
                <w:u w:val="single"/>
                <w:lang w:val="uk-UA"/>
              </w:rPr>
            </w:pPr>
          </w:p>
        </w:tc>
        <w:tc>
          <w:tcPr>
            <w:tcW w:w="570" w:type="dxa"/>
            <w:vAlign w:val="center"/>
          </w:tcPr>
          <w:p w:rsidR="00677567" w:rsidRPr="00DC6B91" w:rsidRDefault="00677567" w:rsidP="001514D2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DC6B91">
              <w:rPr>
                <w:b/>
                <w:bCs/>
                <w:sz w:val="18"/>
                <w:szCs w:val="18"/>
                <w:lang w:val="uk-UA"/>
              </w:rPr>
              <w:t>45</w:t>
            </w:r>
          </w:p>
        </w:tc>
        <w:tc>
          <w:tcPr>
            <w:tcW w:w="570" w:type="dxa"/>
            <w:vAlign w:val="center"/>
          </w:tcPr>
          <w:p w:rsidR="00677567" w:rsidRPr="00DC6B91" w:rsidRDefault="00677567" w:rsidP="001514D2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DC6B91">
              <w:rPr>
                <w:b/>
                <w:bCs/>
                <w:sz w:val="18"/>
                <w:szCs w:val="18"/>
                <w:lang w:val="uk-UA"/>
              </w:rPr>
              <w:t>50</w:t>
            </w:r>
          </w:p>
        </w:tc>
        <w:tc>
          <w:tcPr>
            <w:tcW w:w="567" w:type="dxa"/>
            <w:vAlign w:val="center"/>
          </w:tcPr>
          <w:p w:rsidR="00677567" w:rsidRPr="00DC6B91" w:rsidRDefault="00677567" w:rsidP="001514D2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DC6B91">
              <w:rPr>
                <w:b/>
                <w:bCs/>
                <w:sz w:val="18"/>
                <w:szCs w:val="18"/>
                <w:lang w:val="uk-UA"/>
              </w:rPr>
              <w:t>219</w:t>
            </w:r>
          </w:p>
        </w:tc>
        <w:tc>
          <w:tcPr>
            <w:tcW w:w="556" w:type="dxa"/>
            <w:vAlign w:val="center"/>
          </w:tcPr>
          <w:p w:rsidR="00677567" w:rsidRPr="00DC6B91" w:rsidRDefault="00677567" w:rsidP="001514D2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DC6B91">
              <w:rPr>
                <w:b/>
                <w:bCs/>
                <w:sz w:val="18"/>
                <w:szCs w:val="18"/>
                <w:lang w:val="uk-UA"/>
              </w:rPr>
              <w:t>80</w:t>
            </w:r>
          </w:p>
        </w:tc>
        <w:tc>
          <w:tcPr>
            <w:tcW w:w="680" w:type="dxa"/>
            <w:vAlign w:val="center"/>
          </w:tcPr>
          <w:p w:rsidR="00677567" w:rsidRPr="00DC6B91" w:rsidRDefault="00677567" w:rsidP="001514D2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DC6B91">
              <w:rPr>
                <w:b/>
                <w:bCs/>
                <w:sz w:val="18"/>
                <w:szCs w:val="18"/>
                <w:lang w:val="uk-UA"/>
              </w:rPr>
              <w:t>100</w:t>
            </w:r>
          </w:p>
        </w:tc>
        <w:tc>
          <w:tcPr>
            <w:tcW w:w="567" w:type="dxa"/>
            <w:vAlign w:val="center"/>
          </w:tcPr>
          <w:p w:rsidR="00677567" w:rsidRPr="00DC6B91" w:rsidRDefault="00677567" w:rsidP="001514D2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DC6B91">
              <w:rPr>
                <w:b/>
                <w:bCs/>
                <w:sz w:val="18"/>
                <w:szCs w:val="18"/>
                <w:lang w:val="uk-UA"/>
              </w:rPr>
              <w:t>125</w:t>
            </w:r>
          </w:p>
        </w:tc>
        <w:tc>
          <w:tcPr>
            <w:tcW w:w="708" w:type="dxa"/>
            <w:vAlign w:val="center"/>
          </w:tcPr>
          <w:p w:rsidR="00677567" w:rsidRPr="00DC6B91" w:rsidRDefault="00677567" w:rsidP="001514D2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DC6B91">
              <w:rPr>
                <w:b/>
                <w:bCs/>
                <w:sz w:val="18"/>
                <w:szCs w:val="18"/>
                <w:lang w:val="uk-UA"/>
              </w:rPr>
              <w:t>150</w:t>
            </w:r>
          </w:p>
        </w:tc>
        <w:tc>
          <w:tcPr>
            <w:tcW w:w="1134" w:type="dxa"/>
            <w:vMerge/>
            <w:vAlign w:val="center"/>
          </w:tcPr>
          <w:p w:rsidR="00677567" w:rsidRPr="00DC6B91" w:rsidRDefault="00677567" w:rsidP="001514D2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677567" w:rsidRPr="009B1A5B" w:rsidTr="00634F88">
        <w:tc>
          <w:tcPr>
            <w:tcW w:w="2127" w:type="dxa"/>
          </w:tcPr>
          <w:p w:rsidR="00677567" w:rsidRPr="00DC6B91" w:rsidRDefault="00677567" w:rsidP="002B0A9A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DC6B91"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845" w:type="dxa"/>
          </w:tcPr>
          <w:p w:rsidR="00677567" w:rsidRPr="00DC6B91" w:rsidRDefault="00677567" w:rsidP="002B0A9A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DC6B91">
              <w:rPr>
                <w:b/>
                <w:bCs/>
                <w:sz w:val="16"/>
                <w:szCs w:val="16"/>
                <w:lang w:val="uk-UA"/>
              </w:rPr>
              <w:t>2</w:t>
            </w:r>
          </w:p>
        </w:tc>
        <w:tc>
          <w:tcPr>
            <w:tcW w:w="1990" w:type="dxa"/>
          </w:tcPr>
          <w:p w:rsidR="00677567" w:rsidRPr="00DC6B91" w:rsidRDefault="00677567" w:rsidP="002B0A9A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DC6B91">
              <w:rPr>
                <w:b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570" w:type="dxa"/>
          </w:tcPr>
          <w:p w:rsidR="00677567" w:rsidRPr="00DC6B91" w:rsidRDefault="00677567" w:rsidP="002B0A9A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DC6B91">
              <w:rPr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570" w:type="dxa"/>
          </w:tcPr>
          <w:p w:rsidR="00677567" w:rsidRPr="00DC6B91" w:rsidRDefault="00677567" w:rsidP="002B0A9A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DC6B91">
              <w:rPr>
                <w:b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567" w:type="dxa"/>
          </w:tcPr>
          <w:p w:rsidR="00677567" w:rsidRPr="0029795B" w:rsidRDefault="00677567" w:rsidP="002B0A9A">
            <w:pPr>
              <w:jc w:val="center"/>
              <w:rPr>
                <w:b/>
                <w:bCs/>
                <w:sz w:val="16"/>
                <w:szCs w:val="16"/>
              </w:rPr>
            </w:pPr>
            <w:r w:rsidRPr="0029795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56" w:type="dxa"/>
          </w:tcPr>
          <w:p w:rsidR="00677567" w:rsidRPr="0029795B" w:rsidRDefault="00677567" w:rsidP="002B0A9A">
            <w:pPr>
              <w:jc w:val="center"/>
              <w:rPr>
                <w:b/>
                <w:bCs/>
                <w:sz w:val="16"/>
                <w:szCs w:val="16"/>
              </w:rPr>
            </w:pPr>
            <w:r w:rsidRPr="0029795B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80" w:type="dxa"/>
          </w:tcPr>
          <w:p w:rsidR="00677567" w:rsidRPr="0029795B" w:rsidRDefault="00677567" w:rsidP="002B0A9A">
            <w:pPr>
              <w:jc w:val="center"/>
              <w:rPr>
                <w:b/>
                <w:bCs/>
                <w:sz w:val="16"/>
                <w:szCs w:val="16"/>
              </w:rPr>
            </w:pPr>
            <w:r w:rsidRPr="0029795B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677567" w:rsidRPr="0029795B" w:rsidRDefault="00677567" w:rsidP="002B0A9A">
            <w:pPr>
              <w:jc w:val="center"/>
              <w:rPr>
                <w:b/>
                <w:bCs/>
                <w:sz w:val="16"/>
                <w:szCs w:val="16"/>
              </w:rPr>
            </w:pPr>
            <w:r w:rsidRPr="0029795B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677567" w:rsidRPr="0029795B" w:rsidRDefault="00677567" w:rsidP="002B0A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677567" w:rsidRPr="002B0A9A" w:rsidRDefault="00677567" w:rsidP="002B0A9A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11</w:t>
            </w:r>
          </w:p>
        </w:tc>
      </w:tr>
      <w:tr w:rsidR="00677567" w:rsidRPr="00AE7A31" w:rsidTr="00634F88">
        <w:tc>
          <w:tcPr>
            <w:tcW w:w="2127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  <w:lang w:val="uk-UA"/>
              </w:rPr>
            </w:pPr>
            <w:r w:rsidRPr="00AE7A31">
              <w:rPr>
                <w:b/>
                <w:bCs/>
                <w:sz w:val="18"/>
                <w:szCs w:val="18"/>
                <w:lang w:val="uk-UA"/>
              </w:rPr>
              <w:t xml:space="preserve">Вул. І.Франка,15-а </w:t>
            </w:r>
          </w:p>
        </w:tc>
        <w:tc>
          <w:tcPr>
            <w:tcW w:w="845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  <w:lang w:val="uk-UA"/>
              </w:rPr>
            </w:pPr>
            <w:r w:rsidRPr="00AE7A31">
              <w:rPr>
                <w:b/>
                <w:bCs/>
                <w:sz w:val="18"/>
                <w:szCs w:val="18"/>
                <w:lang w:val="uk-UA"/>
              </w:rPr>
              <w:t>1986</w:t>
            </w:r>
          </w:p>
        </w:tc>
        <w:tc>
          <w:tcPr>
            <w:tcW w:w="1990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AE7A31">
              <w:rPr>
                <w:b/>
                <w:bCs/>
                <w:sz w:val="18"/>
                <w:szCs w:val="18"/>
              </w:rPr>
              <w:t>ТК №28-ТК№29</w:t>
            </w:r>
          </w:p>
        </w:tc>
        <w:tc>
          <w:tcPr>
            <w:tcW w:w="570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0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AE7A31">
              <w:rPr>
                <w:b/>
                <w:bCs/>
                <w:sz w:val="18"/>
                <w:szCs w:val="18"/>
              </w:rPr>
              <w:t>420</w:t>
            </w:r>
          </w:p>
        </w:tc>
        <w:tc>
          <w:tcPr>
            <w:tcW w:w="556" w:type="dxa"/>
          </w:tcPr>
          <w:p w:rsidR="00677567" w:rsidRPr="00AE7A31" w:rsidRDefault="00677567" w:rsidP="002B0A9A">
            <w:pPr>
              <w:rPr>
                <w:bCs/>
              </w:rPr>
            </w:pPr>
          </w:p>
        </w:tc>
        <w:tc>
          <w:tcPr>
            <w:tcW w:w="680" w:type="dxa"/>
          </w:tcPr>
          <w:p w:rsidR="00677567" w:rsidRPr="00AE7A31" w:rsidRDefault="00677567" w:rsidP="002B0A9A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77567" w:rsidRPr="00AE7A31" w:rsidRDefault="00677567" w:rsidP="002B0A9A">
            <w:pPr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269,937</w:t>
            </w:r>
          </w:p>
        </w:tc>
      </w:tr>
      <w:tr w:rsidR="00677567" w:rsidRPr="00AE7A31" w:rsidTr="00634F88">
        <w:tc>
          <w:tcPr>
            <w:tcW w:w="2127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AE7A31">
              <w:rPr>
                <w:b/>
                <w:bCs/>
                <w:sz w:val="18"/>
                <w:szCs w:val="18"/>
              </w:rPr>
              <w:t>Вул. Житомирська,,29</w:t>
            </w:r>
          </w:p>
        </w:tc>
        <w:tc>
          <w:tcPr>
            <w:tcW w:w="845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AE7A31">
              <w:rPr>
                <w:b/>
                <w:bCs/>
                <w:sz w:val="18"/>
                <w:szCs w:val="18"/>
              </w:rPr>
              <w:t>1986</w:t>
            </w:r>
          </w:p>
        </w:tc>
        <w:tc>
          <w:tcPr>
            <w:tcW w:w="1990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AE7A31">
              <w:rPr>
                <w:b/>
                <w:bCs/>
                <w:sz w:val="18"/>
                <w:szCs w:val="18"/>
              </w:rPr>
              <w:t>ТК№10-ТК№11- -</w:t>
            </w:r>
            <w:proofErr w:type="gramStart"/>
            <w:r w:rsidRPr="00AE7A31">
              <w:rPr>
                <w:b/>
                <w:bCs/>
                <w:sz w:val="18"/>
                <w:szCs w:val="18"/>
              </w:rPr>
              <w:t>ж/б</w:t>
            </w:r>
            <w:proofErr w:type="gramEnd"/>
            <w:r w:rsidRPr="00AE7A31">
              <w:rPr>
                <w:b/>
                <w:bCs/>
                <w:sz w:val="18"/>
                <w:szCs w:val="18"/>
              </w:rPr>
              <w:t xml:space="preserve"> по вул. Соборності,7-ж/б по вул. Ковальського,2</w:t>
            </w:r>
          </w:p>
        </w:tc>
        <w:tc>
          <w:tcPr>
            <w:tcW w:w="570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AE7A31"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570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6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AE7A31">
              <w:rPr>
                <w:b/>
                <w:bCs/>
                <w:sz w:val="18"/>
                <w:szCs w:val="18"/>
              </w:rPr>
              <w:t>234</w:t>
            </w:r>
          </w:p>
        </w:tc>
        <w:tc>
          <w:tcPr>
            <w:tcW w:w="567" w:type="dxa"/>
          </w:tcPr>
          <w:p w:rsidR="00677567" w:rsidRPr="00152CF3" w:rsidRDefault="00677567" w:rsidP="002B0A9A">
            <w:pPr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677567" w:rsidRPr="00152CF3" w:rsidRDefault="00677567" w:rsidP="002B0A9A">
            <w:pPr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677567" w:rsidRPr="00152CF3" w:rsidRDefault="00677567" w:rsidP="002B0A9A">
            <w:pPr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199,023</w:t>
            </w:r>
          </w:p>
        </w:tc>
      </w:tr>
      <w:tr w:rsidR="00677567" w:rsidRPr="00F5276A" w:rsidTr="00634F88">
        <w:tc>
          <w:tcPr>
            <w:tcW w:w="2127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AE7A31">
              <w:rPr>
                <w:b/>
                <w:bCs/>
                <w:sz w:val="18"/>
                <w:szCs w:val="18"/>
              </w:rPr>
              <w:t>Вул. Вокзальна,23-а</w:t>
            </w:r>
          </w:p>
        </w:tc>
        <w:tc>
          <w:tcPr>
            <w:tcW w:w="845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AE7A31">
              <w:rPr>
                <w:b/>
                <w:bCs/>
                <w:sz w:val="18"/>
                <w:szCs w:val="18"/>
              </w:rPr>
              <w:t>1980</w:t>
            </w:r>
          </w:p>
        </w:tc>
        <w:tc>
          <w:tcPr>
            <w:tcW w:w="1990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AE7A31">
              <w:rPr>
                <w:b/>
                <w:bCs/>
                <w:sz w:val="18"/>
                <w:szCs w:val="18"/>
              </w:rPr>
              <w:t>ТК№10-ТК№11</w:t>
            </w:r>
          </w:p>
        </w:tc>
        <w:tc>
          <w:tcPr>
            <w:tcW w:w="570" w:type="dxa"/>
          </w:tcPr>
          <w:p w:rsidR="00677567" w:rsidRPr="007F6737" w:rsidRDefault="00677567" w:rsidP="002B0A9A">
            <w:pPr>
              <w:rPr>
                <w:bCs/>
                <w:sz w:val="18"/>
                <w:szCs w:val="18"/>
              </w:rPr>
            </w:pPr>
          </w:p>
        </w:tc>
        <w:tc>
          <w:tcPr>
            <w:tcW w:w="570" w:type="dxa"/>
          </w:tcPr>
          <w:p w:rsidR="00677567" w:rsidRPr="007F6737" w:rsidRDefault="00677567" w:rsidP="002B0A9A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77567" w:rsidRPr="007F6737" w:rsidRDefault="00677567" w:rsidP="002B0A9A">
            <w:pPr>
              <w:rPr>
                <w:bCs/>
                <w:sz w:val="18"/>
                <w:szCs w:val="18"/>
              </w:rPr>
            </w:pPr>
          </w:p>
        </w:tc>
        <w:tc>
          <w:tcPr>
            <w:tcW w:w="556" w:type="dxa"/>
          </w:tcPr>
          <w:p w:rsidR="00677567" w:rsidRPr="007F6737" w:rsidRDefault="00677567" w:rsidP="002B0A9A">
            <w:pPr>
              <w:rPr>
                <w:bCs/>
                <w:sz w:val="18"/>
                <w:szCs w:val="18"/>
              </w:rPr>
            </w:pPr>
          </w:p>
        </w:tc>
        <w:tc>
          <w:tcPr>
            <w:tcW w:w="680" w:type="dxa"/>
          </w:tcPr>
          <w:p w:rsidR="00677567" w:rsidRPr="007F6737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7F6737">
              <w:rPr>
                <w:b/>
                <w:bCs/>
                <w:sz w:val="18"/>
                <w:szCs w:val="18"/>
              </w:rPr>
              <w:t>186</w:t>
            </w:r>
          </w:p>
        </w:tc>
        <w:tc>
          <w:tcPr>
            <w:tcW w:w="567" w:type="dxa"/>
          </w:tcPr>
          <w:p w:rsidR="00677567" w:rsidRPr="006B341E" w:rsidRDefault="00677567" w:rsidP="002B0A9A">
            <w:pPr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677567" w:rsidRPr="006B341E" w:rsidRDefault="00677567" w:rsidP="002B0A9A">
            <w:pPr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677567" w:rsidRPr="009F6A5E" w:rsidRDefault="00677567" w:rsidP="002B0A9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129 708</w:t>
            </w:r>
          </w:p>
        </w:tc>
      </w:tr>
      <w:tr w:rsidR="00677567" w:rsidRPr="00F5276A" w:rsidTr="00634F88">
        <w:tc>
          <w:tcPr>
            <w:tcW w:w="2127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AE7A31">
              <w:rPr>
                <w:b/>
                <w:bCs/>
                <w:sz w:val="18"/>
                <w:szCs w:val="18"/>
              </w:rPr>
              <w:t>Вул. Вокзальна,23-а</w:t>
            </w:r>
          </w:p>
        </w:tc>
        <w:tc>
          <w:tcPr>
            <w:tcW w:w="845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AE7A31">
              <w:rPr>
                <w:b/>
                <w:bCs/>
                <w:sz w:val="18"/>
                <w:szCs w:val="18"/>
              </w:rPr>
              <w:t>1980</w:t>
            </w:r>
          </w:p>
        </w:tc>
        <w:tc>
          <w:tcPr>
            <w:tcW w:w="1990" w:type="dxa"/>
          </w:tcPr>
          <w:p w:rsidR="00677567" w:rsidRPr="00AE7A31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AE7A31">
              <w:rPr>
                <w:b/>
                <w:bCs/>
                <w:sz w:val="18"/>
                <w:szCs w:val="18"/>
              </w:rPr>
              <w:t>ТК№11-ТК№12</w:t>
            </w:r>
          </w:p>
        </w:tc>
        <w:tc>
          <w:tcPr>
            <w:tcW w:w="570" w:type="dxa"/>
          </w:tcPr>
          <w:p w:rsidR="00677567" w:rsidRPr="007F6737" w:rsidRDefault="00677567" w:rsidP="002B0A9A">
            <w:pPr>
              <w:rPr>
                <w:bCs/>
                <w:sz w:val="18"/>
                <w:szCs w:val="18"/>
              </w:rPr>
            </w:pPr>
          </w:p>
        </w:tc>
        <w:tc>
          <w:tcPr>
            <w:tcW w:w="570" w:type="dxa"/>
          </w:tcPr>
          <w:p w:rsidR="00677567" w:rsidRPr="007F6737" w:rsidRDefault="00677567" w:rsidP="002B0A9A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677567" w:rsidRPr="006B341E" w:rsidRDefault="00677567" w:rsidP="002B0A9A">
            <w:pPr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556" w:type="dxa"/>
          </w:tcPr>
          <w:p w:rsidR="00677567" w:rsidRPr="006B341E" w:rsidRDefault="00677567" w:rsidP="002B0A9A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680" w:type="dxa"/>
          </w:tcPr>
          <w:p w:rsidR="00677567" w:rsidRPr="007F6737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7F6737">
              <w:rPr>
                <w:b/>
                <w:bCs/>
                <w:sz w:val="18"/>
                <w:szCs w:val="18"/>
              </w:rPr>
              <w:t>100</w:t>
            </w:r>
            <w:r>
              <w:rPr>
                <w:b/>
                <w:bCs/>
                <w:sz w:val="18"/>
                <w:szCs w:val="18"/>
              </w:rPr>
              <w:t>,7</w:t>
            </w:r>
          </w:p>
        </w:tc>
        <w:tc>
          <w:tcPr>
            <w:tcW w:w="567" w:type="dxa"/>
          </w:tcPr>
          <w:p w:rsidR="00677567" w:rsidRPr="006B341E" w:rsidRDefault="00677567" w:rsidP="002B0A9A">
            <w:pPr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677567" w:rsidRPr="006B341E" w:rsidRDefault="00677567" w:rsidP="002B0A9A">
            <w:pPr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677567" w:rsidRPr="009F6A5E" w:rsidRDefault="00677567" w:rsidP="002B0A9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70 223</w:t>
            </w:r>
          </w:p>
        </w:tc>
      </w:tr>
      <w:tr w:rsidR="00677567" w:rsidRPr="00F5276A" w:rsidTr="00634F88">
        <w:tc>
          <w:tcPr>
            <w:tcW w:w="2127" w:type="dxa"/>
          </w:tcPr>
          <w:p w:rsidR="00677567" w:rsidRPr="009931B4" w:rsidRDefault="00677567" w:rsidP="002B0A9A">
            <w:pPr>
              <w:rPr>
                <w:b/>
                <w:bCs/>
                <w:sz w:val="18"/>
                <w:szCs w:val="18"/>
              </w:rPr>
            </w:pPr>
            <w:r w:rsidRPr="009931B4">
              <w:rPr>
                <w:b/>
                <w:bCs/>
                <w:sz w:val="18"/>
                <w:szCs w:val="18"/>
              </w:rPr>
              <w:t>Вул. Пушкіна,14</w:t>
            </w:r>
          </w:p>
        </w:tc>
        <w:tc>
          <w:tcPr>
            <w:tcW w:w="845" w:type="dxa"/>
          </w:tcPr>
          <w:p w:rsidR="00677567" w:rsidRPr="003852A5" w:rsidRDefault="00677567" w:rsidP="002B0A9A">
            <w:pPr>
              <w:rPr>
                <w:b/>
                <w:bCs/>
                <w:sz w:val="20"/>
                <w:szCs w:val="20"/>
              </w:rPr>
            </w:pPr>
            <w:r w:rsidRPr="003852A5">
              <w:rPr>
                <w:b/>
                <w:bCs/>
                <w:sz w:val="20"/>
                <w:szCs w:val="20"/>
              </w:rPr>
              <w:t>1986</w:t>
            </w:r>
          </w:p>
        </w:tc>
        <w:tc>
          <w:tcPr>
            <w:tcW w:w="1990" w:type="dxa"/>
          </w:tcPr>
          <w:p w:rsidR="00677567" w:rsidRPr="003852A5" w:rsidRDefault="00677567" w:rsidP="002B0A9A">
            <w:pPr>
              <w:rPr>
                <w:b/>
                <w:bCs/>
                <w:sz w:val="20"/>
                <w:szCs w:val="20"/>
              </w:rPr>
            </w:pPr>
            <w:r w:rsidRPr="003852A5">
              <w:rPr>
                <w:b/>
                <w:bCs/>
                <w:sz w:val="20"/>
                <w:szCs w:val="20"/>
              </w:rPr>
              <w:t>ТК №4-ж/б по вул. І Мамайчука,19</w:t>
            </w:r>
          </w:p>
        </w:tc>
        <w:tc>
          <w:tcPr>
            <w:tcW w:w="570" w:type="dxa"/>
          </w:tcPr>
          <w:p w:rsidR="00677567" w:rsidRPr="009F6A5E" w:rsidRDefault="00677567" w:rsidP="002B0A9A">
            <w:pPr>
              <w:rPr>
                <w:bCs/>
                <w:sz w:val="20"/>
                <w:szCs w:val="20"/>
              </w:rPr>
            </w:pPr>
          </w:p>
        </w:tc>
        <w:tc>
          <w:tcPr>
            <w:tcW w:w="570" w:type="dxa"/>
          </w:tcPr>
          <w:p w:rsidR="00677567" w:rsidRPr="009F6A5E" w:rsidRDefault="00677567" w:rsidP="002B0A9A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677567" w:rsidRPr="009F6A5E" w:rsidRDefault="00677567" w:rsidP="002B0A9A">
            <w:pPr>
              <w:rPr>
                <w:bCs/>
                <w:sz w:val="20"/>
                <w:szCs w:val="20"/>
              </w:rPr>
            </w:pPr>
          </w:p>
        </w:tc>
        <w:tc>
          <w:tcPr>
            <w:tcW w:w="556" w:type="dxa"/>
          </w:tcPr>
          <w:p w:rsidR="00677567" w:rsidRPr="005E0286" w:rsidRDefault="00677567" w:rsidP="002B0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680" w:type="dxa"/>
          </w:tcPr>
          <w:p w:rsidR="00677567" w:rsidRPr="006C69A6" w:rsidRDefault="00677567" w:rsidP="002B0A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677567" w:rsidRPr="007F6737" w:rsidRDefault="00677567" w:rsidP="002B0A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677567" w:rsidRPr="007F6737" w:rsidRDefault="00677567" w:rsidP="002B0A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7567" w:rsidRPr="007F6737" w:rsidRDefault="00677567" w:rsidP="002B0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68 704</w:t>
            </w:r>
          </w:p>
        </w:tc>
      </w:tr>
      <w:tr w:rsidR="00677567" w:rsidRPr="00F5276A" w:rsidTr="00634F88">
        <w:tc>
          <w:tcPr>
            <w:tcW w:w="2127" w:type="dxa"/>
          </w:tcPr>
          <w:p w:rsidR="00677567" w:rsidRPr="007F6737" w:rsidRDefault="00677567" w:rsidP="002B0A9A">
            <w:pPr>
              <w:rPr>
                <w:b/>
                <w:bCs/>
                <w:sz w:val="20"/>
                <w:szCs w:val="20"/>
              </w:rPr>
            </w:pPr>
            <w:r w:rsidRPr="007F6737">
              <w:rPr>
                <w:b/>
                <w:bCs/>
                <w:sz w:val="20"/>
                <w:szCs w:val="20"/>
              </w:rPr>
              <w:t>ВСЬОГО</w:t>
            </w:r>
          </w:p>
        </w:tc>
        <w:tc>
          <w:tcPr>
            <w:tcW w:w="845" w:type="dxa"/>
          </w:tcPr>
          <w:p w:rsidR="00677567" w:rsidRPr="007F6737" w:rsidRDefault="00677567" w:rsidP="002B0A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90" w:type="dxa"/>
          </w:tcPr>
          <w:p w:rsidR="00677567" w:rsidRPr="006C69A6" w:rsidRDefault="00677567" w:rsidP="002B0A9A">
            <w:pPr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1068,7</w:t>
            </w:r>
            <w:r w:rsidRPr="006C69A6">
              <w:rPr>
                <w:b/>
                <w:bCs/>
              </w:rPr>
              <w:t xml:space="preserve"> п</w:t>
            </w:r>
            <w:proofErr w:type="gramStart"/>
            <w:r w:rsidRPr="006C69A6">
              <w:rPr>
                <w:b/>
                <w:bCs/>
              </w:rPr>
              <w:t>.м</w:t>
            </w:r>
            <w:proofErr w:type="gramEnd"/>
            <w:r w:rsidRPr="006C69A6">
              <w:rPr>
                <w:b/>
                <w:bCs/>
              </w:rPr>
              <w:t xml:space="preserve"> </w:t>
            </w:r>
          </w:p>
        </w:tc>
        <w:tc>
          <w:tcPr>
            <w:tcW w:w="570" w:type="dxa"/>
          </w:tcPr>
          <w:p w:rsidR="00677567" w:rsidRPr="007F6737" w:rsidRDefault="00677567" w:rsidP="002B0A9A">
            <w:pPr>
              <w:rPr>
                <w:b/>
                <w:bCs/>
                <w:sz w:val="20"/>
                <w:szCs w:val="20"/>
              </w:rPr>
            </w:pPr>
            <w:r w:rsidRPr="007F6737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70" w:type="dxa"/>
          </w:tcPr>
          <w:p w:rsidR="00677567" w:rsidRPr="007F6737" w:rsidRDefault="00677567" w:rsidP="002B0A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677567" w:rsidRPr="007F6737" w:rsidRDefault="00677567" w:rsidP="002B0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420</w:t>
            </w:r>
          </w:p>
        </w:tc>
        <w:tc>
          <w:tcPr>
            <w:tcW w:w="556" w:type="dxa"/>
          </w:tcPr>
          <w:p w:rsidR="00677567" w:rsidRPr="007F6737" w:rsidRDefault="00677567" w:rsidP="002B0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680" w:type="dxa"/>
          </w:tcPr>
          <w:p w:rsidR="00677567" w:rsidRPr="007F6737" w:rsidRDefault="00677567" w:rsidP="002B0A9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520,7</w:t>
            </w:r>
          </w:p>
        </w:tc>
        <w:tc>
          <w:tcPr>
            <w:tcW w:w="567" w:type="dxa"/>
          </w:tcPr>
          <w:p w:rsidR="00677567" w:rsidRPr="007F6737" w:rsidRDefault="00677567" w:rsidP="002B0A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677567" w:rsidRPr="007F6737" w:rsidRDefault="00677567" w:rsidP="002B0A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7567" w:rsidRPr="006C69A6" w:rsidRDefault="00677567" w:rsidP="002B0A9A">
            <w:pPr>
              <w:rPr>
                <w:b/>
                <w:bCs/>
              </w:rPr>
            </w:pPr>
            <w:r>
              <w:rPr>
                <w:b/>
                <w:bCs/>
              </w:rPr>
              <w:t>737,595</w:t>
            </w:r>
          </w:p>
        </w:tc>
      </w:tr>
    </w:tbl>
    <w:p w:rsidR="00677567" w:rsidRDefault="00677567" w:rsidP="00951859">
      <w:pPr>
        <w:ind w:firstLine="720"/>
        <w:rPr>
          <w:b/>
          <w:sz w:val="28"/>
          <w:szCs w:val="28"/>
          <w:lang w:val="uk-UA"/>
        </w:rPr>
      </w:pPr>
    </w:p>
    <w:p w:rsidR="00677567" w:rsidRPr="00106D3C" w:rsidRDefault="00677567" w:rsidP="009518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  <w:lang w:val="uk-UA"/>
        </w:rPr>
        <w:lastRenderedPageBreak/>
        <w:t>2.</w:t>
      </w:r>
      <w:r w:rsidRPr="003B59A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634F88">
        <w:rPr>
          <w:sz w:val="28"/>
          <w:szCs w:val="28"/>
          <w:lang w:val="uk-UA"/>
        </w:rPr>
        <w:t>Оснащення багатоквартирних житлових будинків  засобами обліку теплової енергії встановлення   5-ти  лічильників   теплової енергії вартістю</w:t>
      </w:r>
      <w:r>
        <w:rPr>
          <w:b/>
          <w:sz w:val="28"/>
          <w:szCs w:val="28"/>
          <w:lang w:val="uk-UA"/>
        </w:rPr>
        <w:t xml:space="preserve"> </w:t>
      </w:r>
      <w:r w:rsidRPr="00FE7476">
        <w:rPr>
          <w:b/>
        </w:rPr>
        <w:t xml:space="preserve">229,815 </w:t>
      </w:r>
      <w:r>
        <w:rPr>
          <w:b/>
          <w:lang w:val="uk-UA"/>
        </w:rPr>
        <w:t>т</w:t>
      </w:r>
      <w:r w:rsidRPr="00FE7476">
        <w:rPr>
          <w:b/>
        </w:rPr>
        <w:t>ис.</w:t>
      </w:r>
      <w:r>
        <w:rPr>
          <w:b/>
          <w:lang w:val="uk-UA"/>
        </w:rPr>
        <w:t xml:space="preserve"> </w:t>
      </w:r>
      <w:r w:rsidRPr="00FE7476">
        <w:rPr>
          <w:b/>
        </w:rPr>
        <w:t>грн.</w:t>
      </w:r>
      <w:r>
        <w:rPr>
          <w:b/>
          <w:sz w:val="28"/>
          <w:szCs w:val="28"/>
        </w:rPr>
        <w:t xml:space="preserve">  </w:t>
      </w:r>
      <w:r w:rsidRPr="00106D3C">
        <w:rPr>
          <w:sz w:val="28"/>
          <w:szCs w:val="28"/>
        </w:rPr>
        <w:t xml:space="preserve"> в слідуючих житлових будинках:</w:t>
      </w:r>
    </w:p>
    <w:p w:rsidR="00677567" w:rsidRPr="00106D3C" w:rsidRDefault="00677567" w:rsidP="009518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06D3C">
        <w:rPr>
          <w:sz w:val="28"/>
          <w:szCs w:val="28"/>
        </w:rPr>
        <w:t xml:space="preserve">     -</w:t>
      </w:r>
      <w:r>
        <w:rPr>
          <w:sz w:val="28"/>
          <w:szCs w:val="28"/>
        </w:rPr>
        <w:t>вул.</w:t>
      </w:r>
      <w:r w:rsidRPr="00106D3C">
        <w:rPr>
          <w:sz w:val="28"/>
          <w:szCs w:val="28"/>
        </w:rPr>
        <w:t>Єременка,</w:t>
      </w:r>
      <w:r>
        <w:rPr>
          <w:sz w:val="28"/>
          <w:szCs w:val="28"/>
          <w:lang w:val="uk-UA"/>
        </w:rPr>
        <w:t xml:space="preserve"> </w:t>
      </w:r>
      <w:r w:rsidRPr="00106D3C">
        <w:rPr>
          <w:sz w:val="28"/>
          <w:szCs w:val="28"/>
        </w:rPr>
        <w:t>4</w:t>
      </w:r>
      <w:r>
        <w:rPr>
          <w:sz w:val="28"/>
          <w:szCs w:val="28"/>
        </w:rPr>
        <w:t xml:space="preserve">  - СВТУ-11Т  Ру-</w:t>
      </w:r>
      <w:smartTag w:uri="urn:schemas-microsoft-com:office:smarttags" w:element="metricconverter">
        <w:smartTagPr>
          <w:attr w:name="ProductID" w:val="50 мм"/>
        </w:smartTagPr>
        <w:r>
          <w:rPr>
            <w:sz w:val="28"/>
            <w:szCs w:val="28"/>
          </w:rPr>
          <w:t>50 мм</w:t>
        </w:r>
      </w:smartTag>
    </w:p>
    <w:p w:rsidR="00677567" w:rsidRPr="00106D3C" w:rsidRDefault="00677567" w:rsidP="009518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06D3C">
        <w:rPr>
          <w:sz w:val="28"/>
          <w:szCs w:val="28"/>
        </w:rPr>
        <w:t xml:space="preserve">     -</w:t>
      </w:r>
      <w:r>
        <w:rPr>
          <w:sz w:val="28"/>
          <w:szCs w:val="28"/>
        </w:rPr>
        <w:t>вул</w:t>
      </w:r>
      <w:proofErr w:type="gramStart"/>
      <w:r>
        <w:rPr>
          <w:sz w:val="28"/>
          <w:szCs w:val="28"/>
        </w:rPr>
        <w:t>.</w:t>
      </w:r>
      <w:r w:rsidRPr="00106D3C">
        <w:rPr>
          <w:sz w:val="28"/>
          <w:szCs w:val="28"/>
        </w:rPr>
        <w:t>У</w:t>
      </w:r>
      <w:proofErr w:type="gramEnd"/>
      <w:r w:rsidRPr="00106D3C">
        <w:rPr>
          <w:sz w:val="28"/>
          <w:szCs w:val="28"/>
        </w:rPr>
        <w:t>шакова,</w:t>
      </w:r>
      <w:r>
        <w:rPr>
          <w:sz w:val="28"/>
          <w:szCs w:val="28"/>
          <w:lang w:val="uk-UA"/>
        </w:rPr>
        <w:t xml:space="preserve"> </w:t>
      </w:r>
      <w:r w:rsidRPr="00106D3C">
        <w:rPr>
          <w:sz w:val="28"/>
          <w:szCs w:val="28"/>
        </w:rPr>
        <w:t>7</w:t>
      </w:r>
      <w:r w:rsidRPr="009F0499">
        <w:rPr>
          <w:sz w:val="28"/>
          <w:szCs w:val="28"/>
        </w:rPr>
        <w:t xml:space="preserve"> </w:t>
      </w:r>
      <w:r>
        <w:rPr>
          <w:sz w:val="28"/>
          <w:szCs w:val="28"/>
        </w:rPr>
        <w:t>СВТУ-11Т  Ру-</w:t>
      </w:r>
      <w:smartTag w:uri="urn:schemas-microsoft-com:office:smarttags" w:element="metricconverter">
        <w:smartTagPr>
          <w:attr w:name="ProductID" w:val="50 мм"/>
        </w:smartTagPr>
        <w:r>
          <w:rPr>
            <w:sz w:val="28"/>
            <w:szCs w:val="28"/>
          </w:rPr>
          <w:t>50 мм</w:t>
        </w:r>
      </w:smartTag>
    </w:p>
    <w:p w:rsidR="00677567" w:rsidRPr="00106D3C" w:rsidRDefault="00677567" w:rsidP="009518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06D3C">
        <w:rPr>
          <w:sz w:val="28"/>
          <w:szCs w:val="28"/>
        </w:rPr>
        <w:t xml:space="preserve">     -</w:t>
      </w:r>
      <w:r>
        <w:rPr>
          <w:sz w:val="28"/>
          <w:szCs w:val="28"/>
        </w:rPr>
        <w:t>вул</w:t>
      </w:r>
      <w:proofErr w:type="gramStart"/>
      <w:r>
        <w:rPr>
          <w:sz w:val="28"/>
          <w:szCs w:val="28"/>
        </w:rPr>
        <w:t>.</w:t>
      </w:r>
      <w:r w:rsidRPr="00106D3C">
        <w:rPr>
          <w:sz w:val="28"/>
          <w:szCs w:val="28"/>
        </w:rPr>
        <w:t>У</w:t>
      </w:r>
      <w:proofErr w:type="gramEnd"/>
      <w:r w:rsidRPr="00106D3C">
        <w:rPr>
          <w:sz w:val="28"/>
          <w:szCs w:val="28"/>
        </w:rPr>
        <w:t>шакова,</w:t>
      </w:r>
      <w:r>
        <w:rPr>
          <w:sz w:val="28"/>
          <w:szCs w:val="28"/>
          <w:lang w:val="uk-UA"/>
        </w:rPr>
        <w:t xml:space="preserve"> </w:t>
      </w:r>
      <w:r w:rsidRPr="00106D3C">
        <w:rPr>
          <w:sz w:val="28"/>
          <w:szCs w:val="28"/>
        </w:rPr>
        <w:t>11</w:t>
      </w:r>
      <w:r w:rsidRPr="009F0499">
        <w:rPr>
          <w:sz w:val="28"/>
          <w:szCs w:val="28"/>
        </w:rPr>
        <w:t xml:space="preserve"> </w:t>
      </w:r>
      <w:r>
        <w:rPr>
          <w:sz w:val="28"/>
          <w:szCs w:val="28"/>
        </w:rPr>
        <w:t>СВТУ-11Т  Ру-</w:t>
      </w:r>
      <w:smartTag w:uri="urn:schemas-microsoft-com:office:smarttags" w:element="metricconverter">
        <w:smartTagPr>
          <w:attr w:name="ProductID" w:val="40 мм"/>
        </w:smartTagPr>
        <w:r>
          <w:rPr>
            <w:sz w:val="28"/>
            <w:szCs w:val="28"/>
          </w:rPr>
          <w:t>40 мм</w:t>
        </w:r>
      </w:smartTag>
    </w:p>
    <w:p w:rsidR="00677567" w:rsidRPr="00106D3C" w:rsidRDefault="00677567" w:rsidP="009518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06D3C">
        <w:rPr>
          <w:sz w:val="28"/>
          <w:szCs w:val="28"/>
        </w:rPr>
        <w:t xml:space="preserve">     -</w:t>
      </w:r>
      <w:r>
        <w:rPr>
          <w:sz w:val="28"/>
          <w:szCs w:val="28"/>
        </w:rPr>
        <w:t>вул</w:t>
      </w:r>
      <w:proofErr w:type="gramStart"/>
      <w:r>
        <w:rPr>
          <w:sz w:val="28"/>
          <w:szCs w:val="28"/>
        </w:rPr>
        <w:t>.</w:t>
      </w:r>
      <w:r w:rsidRPr="00106D3C">
        <w:rPr>
          <w:sz w:val="28"/>
          <w:szCs w:val="28"/>
        </w:rPr>
        <w:t>У</w:t>
      </w:r>
      <w:proofErr w:type="gramEnd"/>
      <w:r w:rsidRPr="00106D3C">
        <w:rPr>
          <w:sz w:val="28"/>
          <w:szCs w:val="28"/>
        </w:rPr>
        <w:t>шакова,</w:t>
      </w:r>
      <w:r>
        <w:rPr>
          <w:sz w:val="28"/>
          <w:szCs w:val="28"/>
          <w:lang w:val="uk-UA"/>
        </w:rPr>
        <w:t xml:space="preserve"> </w:t>
      </w:r>
      <w:r w:rsidRPr="00106D3C">
        <w:rPr>
          <w:sz w:val="28"/>
          <w:szCs w:val="28"/>
        </w:rPr>
        <w:t>19</w:t>
      </w:r>
      <w:r w:rsidRPr="009F0499">
        <w:rPr>
          <w:sz w:val="28"/>
          <w:szCs w:val="28"/>
        </w:rPr>
        <w:t xml:space="preserve"> </w:t>
      </w:r>
      <w:r>
        <w:rPr>
          <w:sz w:val="28"/>
          <w:szCs w:val="28"/>
        </w:rPr>
        <w:t>СВТУ-11Т  Ру-</w:t>
      </w:r>
      <w:smartTag w:uri="urn:schemas-microsoft-com:office:smarttags" w:element="metricconverter">
        <w:smartTagPr>
          <w:attr w:name="ProductID" w:val="50 мм"/>
        </w:smartTagPr>
        <w:r>
          <w:rPr>
            <w:sz w:val="28"/>
            <w:szCs w:val="28"/>
          </w:rPr>
          <w:t>50 мм</w:t>
        </w:r>
      </w:smartTag>
    </w:p>
    <w:p w:rsidR="00677567" w:rsidRDefault="00677567" w:rsidP="0095185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-вул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окосовського,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eastAsia="ar-SA"/>
        </w:rPr>
        <w:t>25</w:t>
      </w:r>
      <w:r w:rsidRPr="009F0499">
        <w:rPr>
          <w:sz w:val="28"/>
          <w:szCs w:val="28"/>
        </w:rPr>
        <w:t xml:space="preserve"> </w:t>
      </w:r>
      <w:r>
        <w:rPr>
          <w:sz w:val="28"/>
          <w:szCs w:val="28"/>
        </w:rPr>
        <w:t>СВТУ-11Т  Ру-</w:t>
      </w:r>
      <w:smartTag w:uri="urn:schemas-microsoft-com:office:smarttags" w:element="metricconverter">
        <w:smartTagPr>
          <w:attr w:name="ProductID" w:val="50 мм"/>
        </w:smartTagPr>
        <w:r>
          <w:rPr>
            <w:sz w:val="28"/>
            <w:szCs w:val="28"/>
          </w:rPr>
          <w:t>50 мм</w:t>
        </w:r>
      </w:smartTag>
    </w:p>
    <w:p w:rsidR="00677567" w:rsidRDefault="00677567" w:rsidP="00951859">
      <w:pPr>
        <w:widowControl w:val="0"/>
        <w:suppressAutoHyphens/>
        <w:ind w:firstLine="720"/>
        <w:jc w:val="both"/>
        <w:rPr>
          <w:sz w:val="28"/>
          <w:szCs w:val="28"/>
          <w:lang w:eastAsia="ar-SA"/>
        </w:rPr>
      </w:pPr>
    </w:p>
    <w:p w:rsidR="00677567" w:rsidRPr="004C221E" w:rsidRDefault="00677567" w:rsidP="00951859">
      <w:pPr>
        <w:widowControl w:val="0"/>
        <w:overflowPunct w:val="0"/>
        <w:autoSpaceDE w:val="0"/>
        <w:autoSpaceDN w:val="0"/>
        <w:adjustRightInd w:val="0"/>
        <w:spacing w:line="239" w:lineRule="auto"/>
        <w:ind w:left="567"/>
        <w:rPr>
          <w:b/>
          <w:sz w:val="28"/>
          <w:szCs w:val="28"/>
        </w:rPr>
      </w:pPr>
      <w:r w:rsidRPr="004C221E">
        <w:rPr>
          <w:b/>
          <w:sz w:val="28"/>
          <w:szCs w:val="28"/>
        </w:rPr>
        <w:t>1.3. В</w:t>
      </w:r>
      <w:r w:rsidRPr="004C221E">
        <w:rPr>
          <w:b/>
          <w:bCs/>
          <w:sz w:val="28"/>
          <w:szCs w:val="28"/>
        </w:rPr>
        <w:t>изначення строку окупності та показників ефективності  заходів коригованої інвестиційної  програми</w:t>
      </w:r>
    </w:p>
    <w:p w:rsidR="00677567" w:rsidRPr="00083EB4" w:rsidRDefault="00677567" w:rsidP="00951859">
      <w:pPr>
        <w:widowControl w:val="0"/>
        <w:autoSpaceDE w:val="0"/>
        <w:autoSpaceDN w:val="0"/>
        <w:adjustRightInd w:val="0"/>
        <w:spacing w:line="334" w:lineRule="exact"/>
      </w:pPr>
    </w:p>
    <w:p w:rsidR="00677567" w:rsidRDefault="00677567" w:rsidP="00951859">
      <w:pPr>
        <w:ind w:firstLine="720"/>
        <w:rPr>
          <w:b/>
          <w:sz w:val="28"/>
          <w:szCs w:val="28"/>
          <w:lang w:val="uk-UA"/>
        </w:rPr>
      </w:pPr>
      <w:r w:rsidRPr="004C221E">
        <w:rPr>
          <w:b/>
        </w:rPr>
        <w:t>І.   ВИРОБНИЦТВО  ТЕПЛОВОЇ ЕНЕРГІЇ</w:t>
      </w:r>
      <w:proofErr w:type="gramStart"/>
      <w:r w:rsidRPr="003F398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gramEnd"/>
    </w:p>
    <w:p w:rsidR="00677567" w:rsidRPr="00953F2B" w:rsidRDefault="00677567" w:rsidP="00951859">
      <w:pPr>
        <w:ind w:firstLine="720"/>
        <w:rPr>
          <w:b/>
          <w:sz w:val="28"/>
          <w:szCs w:val="28"/>
          <w:lang w:val="uk-UA"/>
        </w:rPr>
      </w:pPr>
    </w:p>
    <w:p w:rsidR="00677567" w:rsidRDefault="00677567" w:rsidP="00951859">
      <w:pPr>
        <w:ind w:left="1635" w:hanging="1635"/>
        <w:jc w:val="both"/>
        <w:rPr>
          <w:b/>
          <w:bCs/>
          <w:lang w:val="uk-UA"/>
        </w:rPr>
      </w:pPr>
      <w:r>
        <w:rPr>
          <w:b/>
          <w:bCs/>
        </w:rPr>
        <w:t>1.</w:t>
      </w:r>
      <w:r w:rsidRPr="00AC0252">
        <w:rPr>
          <w:b/>
          <w:bCs/>
        </w:rPr>
        <w:t>Розрахунок</w:t>
      </w:r>
      <w:r w:rsidRPr="007D40E2">
        <w:rPr>
          <w:b/>
          <w:bCs/>
        </w:rPr>
        <w:t xml:space="preserve"> </w:t>
      </w:r>
      <w:r w:rsidRPr="00AC0252">
        <w:rPr>
          <w:b/>
          <w:bCs/>
        </w:rPr>
        <w:t>економічної</w:t>
      </w:r>
      <w:r w:rsidRPr="007D40E2">
        <w:rPr>
          <w:b/>
          <w:bCs/>
        </w:rPr>
        <w:t xml:space="preserve"> </w:t>
      </w:r>
      <w:r>
        <w:rPr>
          <w:b/>
          <w:bCs/>
        </w:rPr>
        <w:t xml:space="preserve">  ефективності  реконструкції котельні по вул. Шевченка,1</w:t>
      </w:r>
    </w:p>
    <w:p w:rsidR="00677567" w:rsidRPr="00953F2B" w:rsidRDefault="00677567" w:rsidP="00951859">
      <w:pPr>
        <w:ind w:left="1635" w:hanging="1635"/>
        <w:jc w:val="both"/>
        <w:rPr>
          <w:sz w:val="28"/>
          <w:szCs w:val="28"/>
          <w:lang w:val="uk-UA"/>
        </w:rPr>
      </w:pP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842"/>
        <w:gridCol w:w="2410"/>
      </w:tblGrid>
      <w:tr w:rsidR="00677567" w:rsidTr="00951859">
        <w:trPr>
          <w:trHeight w:val="851"/>
        </w:trPr>
        <w:tc>
          <w:tcPr>
            <w:tcW w:w="3936" w:type="dxa"/>
          </w:tcPr>
          <w:p w:rsidR="00677567" w:rsidRPr="00D73D00" w:rsidRDefault="00677567" w:rsidP="00951859">
            <w:pPr>
              <w:jc w:val="both"/>
              <w:rPr>
                <w:b/>
                <w:sz w:val="20"/>
                <w:szCs w:val="20"/>
              </w:rPr>
            </w:pPr>
            <w:r w:rsidRPr="00D73D00">
              <w:rPr>
                <w:b/>
                <w:sz w:val="20"/>
                <w:szCs w:val="20"/>
              </w:rPr>
              <w:t>Назва  ресурсу</w:t>
            </w:r>
          </w:p>
        </w:tc>
        <w:tc>
          <w:tcPr>
            <w:tcW w:w="1842" w:type="dxa"/>
          </w:tcPr>
          <w:p w:rsidR="00677567" w:rsidRPr="00D73D00" w:rsidRDefault="00677567" w:rsidP="00951859">
            <w:pPr>
              <w:jc w:val="both"/>
              <w:rPr>
                <w:b/>
                <w:sz w:val="20"/>
                <w:szCs w:val="20"/>
              </w:rPr>
            </w:pPr>
            <w:r w:rsidRPr="00D73D00">
              <w:rPr>
                <w:b/>
                <w:sz w:val="20"/>
                <w:szCs w:val="20"/>
              </w:rPr>
              <w:t>Один виміру</w:t>
            </w:r>
          </w:p>
        </w:tc>
        <w:tc>
          <w:tcPr>
            <w:tcW w:w="2410" w:type="dxa"/>
          </w:tcPr>
          <w:p w:rsidR="00677567" w:rsidRPr="00D73D00" w:rsidRDefault="00677567" w:rsidP="00951859">
            <w:pPr>
              <w:jc w:val="both"/>
              <w:rPr>
                <w:b/>
                <w:sz w:val="20"/>
                <w:szCs w:val="20"/>
              </w:rPr>
            </w:pPr>
            <w:r w:rsidRPr="00D73D00">
              <w:rPr>
                <w:b/>
                <w:sz w:val="20"/>
                <w:szCs w:val="20"/>
              </w:rPr>
              <w:t>Всього</w:t>
            </w:r>
          </w:p>
        </w:tc>
      </w:tr>
      <w:tr w:rsidR="00677567" w:rsidTr="00951859">
        <w:tc>
          <w:tcPr>
            <w:tcW w:w="3936" w:type="dxa"/>
          </w:tcPr>
          <w:p w:rsidR="00677567" w:rsidRDefault="00677567" w:rsidP="00951859">
            <w:pPr>
              <w:jc w:val="both"/>
            </w:pPr>
            <w:r>
              <w:t xml:space="preserve">Природний газ: </w:t>
            </w:r>
          </w:p>
          <w:p w:rsidR="00677567" w:rsidRPr="00E251BA" w:rsidRDefault="00677567" w:rsidP="00951859">
            <w:pPr>
              <w:jc w:val="both"/>
            </w:pPr>
            <w:proofErr w:type="gramStart"/>
            <w:r>
              <w:t>Ц</w:t>
            </w:r>
            <w:proofErr w:type="gramEnd"/>
            <w:r>
              <w:t>іна за 1000 м3-    4905 т.у.п</w:t>
            </w:r>
          </w:p>
        </w:tc>
        <w:tc>
          <w:tcPr>
            <w:tcW w:w="1842" w:type="dxa"/>
          </w:tcPr>
          <w:p w:rsidR="00677567" w:rsidRDefault="00677567" w:rsidP="00951859">
            <w:pPr>
              <w:jc w:val="both"/>
            </w:pPr>
            <w:proofErr w:type="gramStart"/>
            <w:r w:rsidRPr="00E251BA">
              <w:t>кг</w:t>
            </w:r>
            <w:proofErr w:type="gramEnd"/>
            <w:r w:rsidRPr="00E251BA">
              <w:t xml:space="preserve"> у.п.</w:t>
            </w:r>
          </w:p>
          <w:p w:rsidR="00677567" w:rsidRDefault="00677567" w:rsidP="00951859">
            <w:pPr>
              <w:jc w:val="both"/>
            </w:pPr>
            <w:r>
              <w:t>м3</w:t>
            </w:r>
          </w:p>
          <w:p w:rsidR="00677567" w:rsidRPr="00E251BA" w:rsidRDefault="00677567" w:rsidP="00951859">
            <w:pPr>
              <w:jc w:val="both"/>
            </w:pPr>
            <w:r>
              <w:t>грн</w:t>
            </w:r>
          </w:p>
        </w:tc>
        <w:tc>
          <w:tcPr>
            <w:tcW w:w="2410" w:type="dxa"/>
          </w:tcPr>
          <w:p w:rsidR="00677567" w:rsidRPr="007124E3" w:rsidRDefault="00677567" w:rsidP="00951859">
            <w:pPr>
              <w:jc w:val="both"/>
              <w:rPr>
                <w:b/>
              </w:rPr>
            </w:pPr>
            <w:r>
              <w:rPr>
                <w:b/>
              </w:rPr>
              <w:t>57306</w:t>
            </w:r>
          </w:p>
          <w:p w:rsidR="00677567" w:rsidRDefault="00677567" w:rsidP="00951859">
            <w:pPr>
              <w:rPr>
                <w:b/>
              </w:rPr>
            </w:pPr>
            <w:r w:rsidRPr="0089501F">
              <w:rPr>
                <w:b/>
              </w:rPr>
              <w:t>49831</w:t>
            </w:r>
          </w:p>
          <w:p w:rsidR="00677567" w:rsidRPr="0089501F" w:rsidRDefault="00677567" w:rsidP="00951859">
            <w:pPr>
              <w:rPr>
                <w:b/>
              </w:rPr>
            </w:pPr>
            <w:r>
              <w:rPr>
                <w:b/>
              </w:rPr>
              <w:t>281086</w:t>
            </w:r>
          </w:p>
        </w:tc>
      </w:tr>
      <w:tr w:rsidR="00677567" w:rsidTr="00951859">
        <w:tc>
          <w:tcPr>
            <w:tcW w:w="3936" w:type="dxa"/>
          </w:tcPr>
          <w:p w:rsidR="00677567" w:rsidRPr="00E251BA" w:rsidRDefault="00677567" w:rsidP="00951859">
            <w:r w:rsidRPr="00E251BA">
              <w:t xml:space="preserve">з/та з  </w:t>
            </w:r>
            <w:r>
              <w:t xml:space="preserve"> Є</w:t>
            </w:r>
            <w:proofErr w:type="gramStart"/>
            <w:r>
              <w:t>СВ</w:t>
            </w:r>
            <w:proofErr w:type="gramEnd"/>
            <w:r>
              <w:t xml:space="preserve">    2547х8 чол.х6,5х1,22</w:t>
            </w:r>
          </w:p>
        </w:tc>
        <w:tc>
          <w:tcPr>
            <w:tcW w:w="1842" w:type="dxa"/>
          </w:tcPr>
          <w:p w:rsidR="00677567" w:rsidRPr="00E251BA" w:rsidRDefault="00677567" w:rsidP="00951859">
            <w:pPr>
              <w:jc w:val="both"/>
            </w:pPr>
            <w:r w:rsidRPr="00E251BA">
              <w:t>Грн.</w:t>
            </w:r>
          </w:p>
        </w:tc>
        <w:tc>
          <w:tcPr>
            <w:tcW w:w="2410" w:type="dxa"/>
          </w:tcPr>
          <w:p w:rsidR="00677567" w:rsidRPr="007124E3" w:rsidRDefault="00677567" w:rsidP="00951859">
            <w:pPr>
              <w:jc w:val="both"/>
              <w:rPr>
                <w:b/>
              </w:rPr>
            </w:pPr>
            <w:r>
              <w:rPr>
                <w:b/>
              </w:rPr>
              <w:t>161582</w:t>
            </w:r>
          </w:p>
        </w:tc>
      </w:tr>
      <w:tr w:rsidR="00677567" w:rsidTr="00951859">
        <w:tc>
          <w:tcPr>
            <w:tcW w:w="3936" w:type="dxa"/>
          </w:tcPr>
          <w:p w:rsidR="00677567" w:rsidRPr="00E251BA" w:rsidRDefault="00677567" w:rsidP="00951859">
            <w:r w:rsidRPr="00E251BA">
              <w:t>Варт. звор.мат</w:t>
            </w:r>
            <w:r>
              <w:t xml:space="preserve">еріалів </w:t>
            </w:r>
            <w:proofErr w:type="gramStart"/>
            <w:r>
              <w:t>в</w:t>
            </w:r>
            <w:proofErr w:type="gramEnd"/>
            <w:r>
              <w:t>ід демонтажу</w:t>
            </w:r>
            <w:r w:rsidRPr="00E251BA">
              <w:t>.</w:t>
            </w:r>
            <w:r>
              <w:t xml:space="preserve"> 5500 кгх2,50грн.</w:t>
            </w:r>
          </w:p>
        </w:tc>
        <w:tc>
          <w:tcPr>
            <w:tcW w:w="1842" w:type="dxa"/>
          </w:tcPr>
          <w:p w:rsidR="00677567" w:rsidRPr="00E251BA" w:rsidRDefault="00677567" w:rsidP="00951859">
            <w:pPr>
              <w:jc w:val="both"/>
            </w:pPr>
            <w:r w:rsidRPr="00E251BA">
              <w:t>Грн.</w:t>
            </w:r>
          </w:p>
        </w:tc>
        <w:tc>
          <w:tcPr>
            <w:tcW w:w="2410" w:type="dxa"/>
          </w:tcPr>
          <w:p w:rsidR="00677567" w:rsidRPr="007124E3" w:rsidRDefault="00677567" w:rsidP="00951859">
            <w:pPr>
              <w:jc w:val="both"/>
              <w:rPr>
                <w:b/>
              </w:rPr>
            </w:pPr>
            <w:r>
              <w:rPr>
                <w:b/>
              </w:rPr>
              <w:t>13750</w:t>
            </w:r>
          </w:p>
        </w:tc>
      </w:tr>
      <w:tr w:rsidR="00677567" w:rsidTr="00951859">
        <w:tc>
          <w:tcPr>
            <w:tcW w:w="3936" w:type="dxa"/>
          </w:tcPr>
          <w:p w:rsidR="00677567" w:rsidRPr="0093543B" w:rsidRDefault="00677567" w:rsidP="00951859">
            <w:pPr>
              <w:jc w:val="both"/>
            </w:pPr>
            <w:r w:rsidRPr="0093543B">
              <w:t xml:space="preserve">Збільш. амортиз. відрахувань </w:t>
            </w:r>
            <w:r>
              <w:t xml:space="preserve">2922665/5-1138х12 </w:t>
            </w:r>
          </w:p>
        </w:tc>
        <w:tc>
          <w:tcPr>
            <w:tcW w:w="1842" w:type="dxa"/>
          </w:tcPr>
          <w:p w:rsidR="00677567" w:rsidRPr="0093543B" w:rsidRDefault="00677567" w:rsidP="00951859">
            <w:pPr>
              <w:jc w:val="both"/>
              <w:rPr>
                <w:lang w:val="uk-UA"/>
              </w:rPr>
            </w:pPr>
            <w:r w:rsidRPr="0093543B">
              <w:rPr>
                <w:lang w:val="uk-UA"/>
              </w:rPr>
              <w:t>Грн..</w:t>
            </w:r>
          </w:p>
        </w:tc>
        <w:tc>
          <w:tcPr>
            <w:tcW w:w="2410" w:type="dxa"/>
          </w:tcPr>
          <w:p w:rsidR="00677567" w:rsidRPr="007F6737" w:rsidRDefault="00677567" w:rsidP="00951859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570877</w:t>
            </w:r>
          </w:p>
        </w:tc>
      </w:tr>
      <w:tr w:rsidR="00677567" w:rsidTr="00951859">
        <w:tc>
          <w:tcPr>
            <w:tcW w:w="3936" w:type="dxa"/>
          </w:tcPr>
          <w:p w:rsidR="00677567" w:rsidRPr="0093543B" w:rsidRDefault="00677567" w:rsidP="00951859">
            <w:pPr>
              <w:jc w:val="both"/>
              <w:rPr>
                <w:b/>
              </w:rPr>
            </w:pPr>
            <w:r w:rsidRPr="00E251BA">
              <w:rPr>
                <w:b/>
              </w:rPr>
              <w:t>Всього</w:t>
            </w:r>
            <w:r w:rsidRPr="0093543B">
              <w:rPr>
                <w:b/>
              </w:rPr>
              <w:t>:</w:t>
            </w:r>
          </w:p>
        </w:tc>
        <w:tc>
          <w:tcPr>
            <w:tcW w:w="1842" w:type="dxa"/>
          </w:tcPr>
          <w:p w:rsidR="00677567" w:rsidRPr="0093543B" w:rsidRDefault="00677567" w:rsidP="00951859">
            <w:pPr>
              <w:jc w:val="both"/>
              <w:rPr>
                <w:b/>
              </w:rPr>
            </w:pPr>
            <w:r w:rsidRPr="00E251BA">
              <w:rPr>
                <w:b/>
              </w:rPr>
              <w:t>грн</w:t>
            </w:r>
          </w:p>
        </w:tc>
        <w:tc>
          <w:tcPr>
            <w:tcW w:w="2410" w:type="dxa"/>
          </w:tcPr>
          <w:p w:rsidR="00677567" w:rsidRPr="007F6737" w:rsidRDefault="00677567" w:rsidP="00951859">
            <w:pPr>
              <w:jc w:val="both"/>
              <w:rPr>
                <w:b/>
              </w:rPr>
            </w:pPr>
            <w:r>
              <w:rPr>
                <w:b/>
              </w:rPr>
              <w:t>1027295</w:t>
            </w:r>
          </w:p>
        </w:tc>
      </w:tr>
      <w:tr w:rsidR="00677567" w:rsidTr="00951859">
        <w:tc>
          <w:tcPr>
            <w:tcW w:w="3936" w:type="dxa"/>
          </w:tcPr>
          <w:p w:rsidR="00677567" w:rsidRPr="0093543B" w:rsidRDefault="00677567" w:rsidP="00951859">
            <w:pPr>
              <w:jc w:val="both"/>
            </w:pPr>
            <w:r w:rsidRPr="00E251BA">
              <w:t>Варт</w:t>
            </w:r>
            <w:proofErr w:type="gramStart"/>
            <w:r w:rsidRPr="0093543B">
              <w:t>.</w:t>
            </w:r>
            <w:r w:rsidRPr="00E251BA">
              <w:t>з</w:t>
            </w:r>
            <w:proofErr w:type="gramEnd"/>
            <w:r w:rsidRPr="00E251BA">
              <w:t>аходів</w:t>
            </w:r>
          </w:p>
        </w:tc>
        <w:tc>
          <w:tcPr>
            <w:tcW w:w="1842" w:type="dxa"/>
          </w:tcPr>
          <w:p w:rsidR="00677567" w:rsidRPr="0093543B" w:rsidRDefault="00677567" w:rsidP="00951859">
            <w:pPr>
              <w:jc w:val="both"/>
            </w:pPr>
            <w:r w:rsidRPr="00E251BA">
              <w:t>грн</w:t>
            </w:r>
          </w:p>
        </w:tc>
        <w:tc>
          <w:tcPr>
            <w:tcW w:w="2410" w:type="dxa"/>
          </w:tcPr>
          <w:p w:rsidR="00677567" w:rsidRPr="00357EB8" w:rsidRDefault="00677567" w:rsidP="00951859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2717 429</w:t>
            </w:r>
          </w:p>
        </w:tc>
      </w:tr>
      <w:tr w:rsidR="00677567" w:rsidTr="00951859">
        <w:tc>
          <w:tcPr>
            <w:tcW w:w="3936" w:type="dxa"/>
          </w:tcPr>
          <w:p w:rsidR="00677567" w:rsidRPr="0093543B" w:rsidRDefault="00677567" w:rsidP="00951859">
            <w:pPr>
              <w:jc w:val="both"/>
            </w:pPr>
            <w:r w:rsidRPr="00E251BA">
              <w:t>Термін</w:t>
            </w:r>
            <w:r w:rsidRPr="0093543B">
              <w:t xml:space="preserve"> </w:t>
            </w:r>
            <w:r w:rsidRPr="00E251BA">
              <w:t>окупн</w:t>
            </w:r>
            <w:r>
              <w:t>ості</w:t>
            </w:r>
            <w:r w:rsidRPr="0093543B">
              <w:t xml:space="preserve"> </w:t>
            </w:r>
          </w:p>
        </w:tc>
        <w:tc>
          <w:tcPr>
            <w:tcW w:w="1842" w:type="dxa"/>
          </w:tcPr>
          <w:p w:rsidR="00677567" w:rsidRPr="0093543B" w:rsidRDefault="00677567" w:rsidP="00951859">
            <w:pPr>
              <w:jc w:val="both"/>
            </w:pPr>
            <w:r w:rsidRPr="0093543B">
              <w:t xml:space="preserve"> </w:t>
            </w:r>
            <w:proofErr w:type="gramStart"/>
            <w:r w:rsidRPr="00E251BA">
              <w:t>р</w:t>
            </w:r>
            <w:proofErr w:type="gramEnd"/>
            <w:r w:rsidRPr="00E251BA">
              <w:t>ік</w:t>
            </w:r>
          </w:p>
        </w:tc>
        <w:tc>
          <w:tcPr>
            <w:tcW w:w="2410" w:type="dxa"/>
          </w:tcPr>
          <w:p w:rsidR="00677567" w:rsidRPr="007F6737" w:rsidRDefault="00677567" w:rsidP="00951859">
            <w:pPr>
              <w:jc w:val="both"/>
              <w:rPr>
                <w:b/>
              </w:rPr>
            </w:pPr>
            <w:r>
              <w:rPr>
                <w:b/>
              </w:rPr>
              <w:t>2,6</w:t>
            </w:r>
          </w:p>
        </w:tc>
      </w:tr>
    </w:tbl>
    <w:p w:rsidR="00677567" w:rsidRDefault="00677567" w:rsidP="00951859">
      <w:pPr>
        <w:rPr>
          <w:b/>
        </w:rPr>
      </w:pPr>
    </w:p>
    <w:p w:rsidR="00677567" w:rsidRDefault="00677567" w:rsidP="00951859">
      <w:pPr>
        <w:widowControl w:val="0"/>
        <w:autoSpaceDE w:val="0"/>
        <w:autoSpaceDN w:val="0"/>
        <w:adjustRightInd w:val="0"/>
        <w:rPr>
          <w:b/>
          <w:lang w:val="uk-UA"/>
        </w:rPr>
      </w:pPr>
      <w:r w:rsidRPr="004C221E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EA734F">
        <w:rPr>
          <w:b/>
          <w:lang w:val="uk-UA"/>
        </w:rPr>
        <w:t>Заміна установки ХВО SEP</w:t>
      </w:r>
      <w:r w:rsidRPr="00EA734F">
        <w:rPr>
          <w:b/>
        </w:rPr>
        <w:t xml:space="preserve">ARTEC 2PS-180-240-AC </w:t>
      </w:r>
      <w:r w:rsidRPr="00EA734F">
        <w:rPr>
          <w:b/>
          <w:lang w:val="uk-UA"/>
        </w:rPr>
        <w:t xml:space="preserve"> в котельні  по вул. Рибалко, 10.</w:t>
      </w:r>
    </w:p>
    <w:p w:rsidR="00677567" w:rsidRDefault="00677567" w:rsidP="00951859">
      <w:pPr>
        <w:widowControl w:val="0"/>
        <w:autoSpaceDE w:val="0"/>
        <w:autoSpaceDN w:val="0"/>
        <w:adjustRightInd w:val="0"/>
        <w:rPr>
          <w:b/>
          <w:lang w:val="uk-UA"/>
        </w:rPr>
      </w:pPr>
    </w:p>
    <w:p w:rsidR="00677567" w:rsidRDefault="00677567" w:rsidP="00F052C8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  <w:r w:rsidRPr="00E63AE6">
        <w:rPr>
          <w:sz w:val="28"/>
          <w:szCs w:val="28"/>
          <w:lang w:val="uk-UA"/>
        </w:rPr>
        <w:t>Існуюча   установка ХВО    внаслідок   експлуатації   протягом 23 –х років    знаходиться в аварійному стані</w:t>
      </w:r>
      <w:r>
        <w:rPr>
          <w:sz w:val="28"/>
          <w:szCs w:val="28"/>
          <w:lang w:val="uk-UA"/>
        </w:rPr>
        <w:t xml:space="preserve">:   полімерний  матеріал  корпусу  фільтра  з  домішками   фторопласту,  і тому   ліквідувати  заклеюванням  тріщини корпусу,  або  придбати     аналогічний фільтр   для   заміни  в установці  ХВО неможливо  тому  що   дана модель ХВО   виробництва  Фінляндії  на  сьогоднішній час  знята  з  виробництва . </w:t>
      </w:r>
    </w:p>
    <w:p w:rsidR="00677567" w:rsidRDefault="00677567" w:rsidP="00F052C8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Тому </w:t>
      </w:r>
      <w:r w:rsidRPr="001A680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вона  буде  замінена  на  систему пом»якшення води  </w:t>
      </w:r>
      <w:r>
        <w:rPr>
          <w:sz w:val="28"/>
          <w:szCs w:val="28"/>
        </w:rPr>
        <w:t xml:space="preserve">Екософт  </w:t>
      </w:r>
      <w:r w:rsidRPr="001A680E">
        <w:rPr>
          <w:sz w:val="28"/>
          <w:szCs w:val="28"/>
        </w:rPr>
        <w:t xml:space="preserve"> </w:t>
      </w:r>
      <w:r>
        <w:rPr>
          <w:sz w:val="28"/>
          <w:szCs w:val="28"/>
        </w:rPr>
        <w:t>DFU</w:t>
      </w:r>
      <w:r w:rsidRPr="001A680E">
        <w:rPr>
          <w:sz w:val="28"/>
          <w:szCs w:val="28"/>
        </w:rPr>
        <w:t xml:space="preserve">-2472 </w:t>
      </w:r>
      <w:r>
        <w:rPr>
          <w:sz w:val="28"/>
          <w:szCs w:val="28"/>
        </w:rPr>
        <w:t xml:space="preserve">  вартістю    </w:t>
      </w:r>
      <w:r w:rsidRPr="00634F88">
        <w:rPr>
          <w:b/>
        </w:rPr>
        <w:t>198750</w:t>
      </w:r>
      <w:r w:rsidRPr="001A680E">
        <w:rPr>
          <w:b/>
          <w:sz w:val="28"/>
          <w:szCs w:val="28"/>
        </w:rPr>
        <w:t xml:space="preserve"> грн.</w:t>
      </w:r>
    </w:p>
    <w:p w:rsidR="00677567" w:rsidRDefault="00677567" w:rsidP="00951859">
      <w:pPr>
        <w:pStyle w:val="4"/>
        <w:spacing w:after="0" w:line="100" w:lineRule="atLeast"/>
        <w:ind w:right="23"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</w:p>
    <w:p w:rsidR="00677567" w:rsidRPr="00C04DF0" w:rsidRDefault="00677567" w:rsidP="00951859">
      <w:pPr>
        <w:pStyle w:val="4"/>
        <w:spacing w:after="0" w:line="100" w:lineRule="atLeast"/>
        <w:ind w:right="23"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Pr="00C04DF0">
        <w:rPr>
          <w:b/>
          <w:sz w:val="24"/>
          <w:szCs w:val="24"/>
        </w:rPr>
        <w:t xml:space="preserve">Розрахунок економічного ефекту  </w:t>
      </w:r>
    </w:p>
    <w:p w:rsidR="00677567" w:rsidRPr="00B823B8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  <w:lang w:val="uk-UA"/>
        </w:rPr>
      </w:pPr>
      <w:r w:rsidRPr="00B823B8">
        <w:rPr>
          <w:sz w:val="28"/>
          <w:szCs w:val="28"/>
          <w:lang w:val="uk-UA"/>
        </w:rPr>
        <w:t xml:space="preserve">  </w:t>
      </w:r>
    </w:p>
    <w:p w:rsidR="00677567" w:rsidRPr="00F5276A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  <w:lang w:val="uk-UA"/>
        </w:rPr>
      </w:pPr>
      <w:r w:rsidRPr="00B823B8">
        <w:rPr>
          <w:lang w:val="uk-UA"/>
        </w:rPr>
        <w:t xml:space="preserve">     </w:t>
      </w:r>
      <w:r w:rsidRPr="00B823B8">
        <w:rPr>
          <w:sz w:val="28"/>
          <w:szCs w:val="28"/>
          <w:lang w:val="uk-UA"/>
        </w:rPr>
        <w:t xml:space="preserve">1. Амортизаційні відрахування :    </w:t>
      </w:r>
      <w:r>
        <w:rPr>
          <w:lang w:val="uk-UA"/>
        </w:rPr>
        <w:t xml:space="preserve">198750 /5 років </w:t>
      </w:r>
      <w:r w:rsidRPr="00B823B8">
        <w:rPr>
          <w:lang w:val="uk-UA"/>
        </w:rPr>
        <w:t xml:space="preserve"> =</w:t>
      </w:r>
      <w:r>
        <w:rPr>
          <w:b/>
          <w:lang w:val="uk-UA"/>
        </w:rPr>
        <w:t>39,750</w:t>
      </w:r>
      <w:r w:rsidRPr="00B823B8">
        <w:rPr>
          <w:b/>
          <w:lang w:val="uk-UA"/>
        </w:rPr>
        <w:t xml:space="preserve"> тис.  </w:t>
      </w:r>
      <w:r w:rsidRPr="00F5276A">
        <w:rPr>
          <w:b/>
          <w:lang w:val="uk-UA"/>
        </w:rPr>
        <w:t>грн</w:t>
      </w:r>
    </w:p>
    <w:p w:rsidR="00677567" w:rsidRPr="00F5276A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  <w:lang w:val="uk-UA"/>
        </w:rPr>
      </w:pP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</w:rPr>
      </w:pPr>
      <w:r>
        <w:rPr>
          <w:sz w:val="28"/>
          <w:szCs w:val="28"/>
        </w:rPr>
        <w:t>2.Загальна економія становить:</w:t>
      </w: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360"/>
        <w:rPr>
          <w:sz w:val="28"/>
          <w:szCs w:val="28"/>
        </w:rPr>
      </w:pPr>
      <w:r>
        <w:rPr>
          <w:sz w:val="28"/>
          <w:szCs w:val="28"/>
        </w:rPr>
        <w:t>39,750</w:t>
      </w:r>
      <w:r>
        <w:t xml:space="preserve"> </w:t>
      </w:r>
      <w:r w:rsidRPr="006A0D90">
        <w:t xml:space="preserve"> тис</w:t>
      </w:r>
      <w:proofErr w:type="gramStart"/>
      <w:r w:rsidRPr="006A0D90">
        <w:t>.г</w:t>
      </w:r>
      <w:proofErr w:type="gramEnd"/>
      <w:r w:rsidRPr="006A0D90">
        <w:t>рн</w:t>
      </w:r>
      <w:r>
        <w:rPr>
          <w:sz w:val="28"/>
          <w:szCs w:val="28"/>
        </w:rPr>
        <w:t>.</w:t>
      </w: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360"/>
        <w:rPr>
          <w:sz w:val="28"/>
          <w:szCs w:val="28"/>
        </w:rPr>
      </w:pPr>
    </w:p>
    <w:p w:rsidR="00677567" w:rsidRPr="00634F88" w:rsidRDefault="00677567" w:rsidP="0095185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51" w:lineRule="exact"/>
        <w:rPr>
          <w:b/>
        </w:rPr>
      </w:pPr>
      <w:r>
        <w:rPr>
          <w:sz w:val="28"/>
          <w:szCs w:val="28"/>
        </w:rPr>
        <w:t xml:space="preserve">Вартість заходу :  </w:t>
      </w:r>
      <w:r w:rsidRPr="00634F88">
        <w:rPr>
          <w:b/>
        </w:rPr>
        <w:t>198,750   тис</w:t>
      </w:r>
      <w:proofErr w:type="gramStart"/>
      <w:r w:rsidRPr="00634F88">
        <w:rPr>
          <w:b/>
        </w:rPr>
        <w:t>.г</w:t>
      </w:r>
      <w:proofErr w:type="gramEnd"/>
      <w:r w:rsidRPr="00634F88">
        <w:rPr>
          <w:b/>
        </w:rPr>
        <w:t>рн.</w:t>
      </w:r>
    </w:p>
    <w:p w:rsidR="00677567" w:rsidRPr="00634F88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</w:pPr>
    </w:p>
    <w:p w:rsidR="00677567" w:rsidRPr="00634F88" w:rsidRDefault="00677567" w:rsidP="0095185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51" w:lineRule="exact"/>
      </w:pPr>
      <w:r>
        <w:rPr>
          <w:sz w:val="28"/>
          <w:szCs w:val="28"/>
        </w:rPr>
        <w:t xml:space="preserve">Термін окупності  </w:t>
      </w:r>
      <w:r w:rsidRPr="00634F88">
        <w:t>198,750 / 39,75=  5   рокі</w:t>
      </w:r>
      <w:proofErr w:type="gramStart"/>
      <w:r w:rsidRPr="00634F88">
        <w:t>в</w:t>
      </w:r>
      <w:proofErr w:type="gramEnd"/>
    </w:p>
    <w:p w:rsidR="00677567" w:rsidRPr="00634F88" w:rsidRDefault="00677567" w:rsidP="00951859">
      <w:pPr>
        <w:widowControl w:val="0"/>
        <w:autoSpaceDE w:val="0"/>
        <w:autoSpaceDN w:val="0"/>
        <w:adjustRightInd w:val="0"/>
        <w:rPr>
          <w:b/>
          <w:lang w:val="uk-UA"/>
        </w:rPr>
      </w:pPr>
    </w:p>
    <w:p w:rsidR="00677567" w:rsidRPr="00D73D00" w:rsidRDefault="00677567" w:rsidP="00951859">
      <w:pPr>
        <w:widowControl w:val="0"/>
        <w:autoSpaceDE w:val="0"/>
        <w:autoSpaceDN w:val="0"/>
        <w:adjustRightInd w:val="0"/>
        <w:jc w:val="both"/>
        <w:rPr>
          <w:b/>
          <w:lang w:val="uk-UA"/>
        </w:rPr>
      </w:pPr>
      <w:r w:rsidRPr="00D73D00">
        <w:rPr>
          <w:b/>
          <w:lang w:val="uk-UA"/>
        </w:rPr>
        <w:t>3. Заміна установки ХВО Д=700 котельні по вул. Житомирська,29.</w:t>
      </w:r>
    </w:p>
    <w:p w:rsidR="00677567" w:rsidRDefault="00677567" w:rsidP="00951859">
      <w:pPr>
        <w:widowControl w:val="0"/>
        <w:autoSpaceDE w:val="0"/>
        <w:autoSpaceDN w:val="0"/>
        <w:adjustRightInd w:val="0"/>
        <w:rPr>
          <w:b/>
          <w:lang w:val="uk-UA"/>
        </w:rPr>
      </w:pPr>
    </w:p>
    <w:p w:rsidR="00677567" w:rsidRDefault="00677567" w:rsidP="00A758C5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E63AE6">
        <w:rPr>
          <w:sz w:val="28"/>
          <w:szCs w:val="28"/>
          <w:lang w:val="uk-UA"/>
        </w:rPr>
        <w:t xml:space="preserve">Існуюча   установка ХВО  </w:t>
      </w:r>
      <w:r>
        <w:rPr>
          <w:sz w:val="28"/>
          <w:szCs w:val="28"/>
          <w:lang w:val="uk-UA"/>
        </w:rPr>
        <w:t xml:space="preserve">металева </w:t>
      </w:r>
      <w:r w:rsidRPr="00E63AE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з терміном </w:t>
      </w:r>
      <w:r w:rsidRPr="00E63AE6">
        <w:rPr>
          <w:sz w:val="28"/>
          <w:szCs w:val="28"/>
          <w:lang w:val="uk-UA"/>
        </w:rPr>
        <w:t xml:space="preserve"> експлуатації   </w:t>
      </w:r>
      <w:r>
        <w:rPr>
          <w:sz w:val="28"/>
          <w:szCs w:val="28"/>
          <w:lang w:val="uk-UA"/>
        </w:rPr>
        <w:t>28</w:t>
      </w:r>
      <w:r w:rsidRPr="00E63AE6">
        <w:rPr>
          <w:sz w:val="28"/>
          <w:szCs w:val="28"/>
          <w:lang w:val="uk-UA"/>
        </w:rPr>
        <w:t xml:space="preserve"> років </w:t>
      </w:r>
      <w:r>
        <w:rPr>
          <w:sz w:val="28"/>
          <w:szCs w:val="28"/>
          <w:lang w:val="uk-UA"/>
        </w:rPr>
        <w:t xml:space="preserve">і повністю зруйнована   корозією,  через великі габарити  потребує використання великої кількості солі та води    на регенльтру. Тому вона буде замінена  на  систему пом’якшення води  </w:t>
      </w:r>
      <w:r>
        <w:rPr>
          <w:sz w:val="28"/>
          <w:szCs w:val="28"/>
        </w:rPr>
        <w:t xml:space="preserve">Екософт  </w:t>
      </w:r>
      <w:r w:rsidRPr="001A680E">
        <w:rPr>
          <w:sz w:val="28"/>
          <w:szCs w:val="28"/>
        </w:rPr>
        <w:t xml:space="preserve"> </w:t>
      </w:r>
      <w:r>
        <w:rPr>
          <w:sz w:val="28"/>
          <w:szCs w:val="28"/>
        </w:rPr>
        <w:t>DFU</w:t>
      </w:r>
      <w:r w:rsidRPr="001A680E">
        <w:rPr>
          <w:sz w:val="28"/>
          <w:szCs w:val="28"/>
        </w:rPr>
        <w:t>-</w:t>
      </w:r>
      <w:r>
        <w:rPr>
          <w:sz w:val="28"/>
          <w:szCs w:val="28"/>
        </w:rPr>
        <w:t>1665</w:t>
      </w:r>
      <w:r w:rsidRPr="001A68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вартістю    </w:t>
      </w:r>
      <w:r w:rsidRPr="00634F88">
        <w:rPr>
          <w:b/>
        </w:rPr>
        <w:t>73,958 грн.</w:t>
      </w:r>
    </w:p>
    <w:p w:rsidR="00677567" w:rsidRPr="001A680E" w:rsidRDefault="00677567" w:rsidP="00951859">
      <w:pPr>
        <w:widowControl w:val="0"/>
        <w:autoSpaceDE w:val="0"/>
        <w:autoSpaceDN w:val="0"/>
        <w:adjustRightInd w:val="0"/>
        <w:rPr>
          <w:b/>
          <w:lang w:val="uk-UA"/>
        </w:rPr>
      </w:pPr>
    </w:p>
    <w:p w:rsidR="00677567" w:rsidRPr="00C04DF0" w:rsidRDefault="00677567" w:rsidP="00951859">
      <w:pPr>
        <w:pStyle w:val="4"/>
        <w:tabs>
          <w:tab w:val="left" w:pos="1065"/>
          <w:tab w:val="center" w:pos="5293"/>
        </w:tabs>
        <w:spacing w:after="0" w:line="100" w:lineRule="atLeast"/>
        <w:ind w:right="23"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</w:t>
      </w:r>
      <w:r w:rsidRPr="00C04DF0">
        <w:rPr>
          <w:b/>
          <w:sz w:val="24"/>
          <w:szCs w:val="24"/>
        </w:rPr>
        <w:t xml:space="preserve">Розрахунок економічного ефекту  </w:t>
      </w:r>
    </w:p>
    <w:p w:rsidR="00677567" w:rsidRPr="00B823B8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  <w:lang w:val="uk-UA"/>
        </w:rPr>
      </w:pPr>
      <w:r w:rsidRPr="00B823B8">
        <w:rPr>
          <w:sz w:val="28"/>
          <w:szCs w:val="28"/>
          <w:lang w:val="uk-UA"/>
        </w:rPr>
        <w:t xml:space="preserve">  </w:t>
      </w:r>
    </w:p>
    <w:p w:rsidR="00677567" w:rsidRPr="006049EA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  <w:lang w:val="uk-UA"/>
        </w:rPr>
      </w:pPr>
      <w:r w:rsidRPr="00B823B8">
        <w:rPr>
          <w:lang w:val="uk-UA"/>
        </w:rPr>
        <w:t xml:space="preserve">     </w:t>
      </w:r>
      <w:r w:rsidRPr="00B823B8">
        <w:rPr>
          <w:sz w:val="28"/>
          <w:szCs w:val="28"/>
          <w:lang w:val="uk-UA"/>
        </w:rPr>
        <w:t xml:space="preserve">1. Амортизаційні відрахування :    </w:t>
      </w:r>
      <w:r>
        <w:rPr>
          <w:lang w:val="uk-UA"/>
        </w:rPr>
        <w:t>73,958</w:t>
      </w:r>
      <w:r w:rsidRPr="00B823B8">
        <w:rPr>
          <w:lang w:val="uk-UA"/>
        </w:rPr>
        <w:t>/</w:t>
      </w:r>
      <w:r>
        <w:rPr>
          <w:lang w:val="uk-UA"/>
        </w:rPr>
        <w:t>5</w:t>
      </w:r>
      <w:r w:rsidRPr="00B823B8">
        <w:rPr>
          <w:lang w:val="uk-UA"/>
        </w:rPr>
        <w:t xml:space="preserve"> років =</w:t>
      </w:r>
      <w:r>
        <w:rPr>
          <w:b/>
          <w:lang w:val="uk-UA"/>
        </w:rPr>
        <w:t>14,792</w:t>
      </w:r>
      <w:r w:rsidRPr="00B823B8">
        <w:rPr>
          <w:b/>
          <w:lang w:val="uk-UA"/>
        </w:rPr>
        <w:t xml:space="preserve">  </w:t>
      </w:r>
      <w:r w:rsidRPr="006049EA">
        <w:rPr>
          <w:b/>
          <w:lang w:val="uk-UA"/>
        </w:rPr>
        <w:t>грн</w:t>
      </w:r>
    </w:p>
    <w:p w:rsidR="00677567" w:rsidRPr="006049EA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  <w:lang w:val="uk-UA"/>
        </w:rPr>
      </w:pP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</w:rPr>
      </w:pPr>
      <w:r>
        <w:rPr>
          <w:sz w:val="28"/>
          <w:szCs w:val="28"/>
        </w:rPr>
        <w:t>2.Загальна економія становить:</w:t>
      </w: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360"/>
        <w:rPr>
          <w:sz w:val="28"/>
          <w:szCs w:val="28"/>
        </w:rPr>
      </w:pPr>
      <w:r>
        <w:rPr>
          <w:sz w:val="28"/>
          <w:szCs w:val="28"/>
        </w:rPr>
        <w:t>14,792</w:t>
      </w:r>
      <w:r>
        <w:t xml:space="preserve"> </w:t>
      </w:r>
      <w:r w:rsidRPr="006A0D90">
        <w:t xml:space="preserve"> тис</w:t>
      </w:r>
      <w:proofErr w:type="gramStart"/>
      <w:r w:rsidRPr="006A0D90">
        <w:t>.г</w:t>
      </w:r>
      <w:proofErr w:type="gramEnd"/>
      <w:r w:rsidRPr="006A0D90">
        <w:t>рн</w:t>
      </w:r>
      <w:r>
        <w:rPr>
          <w:sz w:val="28"/>
          <w:szCs w:val="28"/>
        </w:rPr>
        <w:t>.</w:t>
      </w: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360"/>
        <w:rPr>
          <w:sz w:val="28"/>
          <w:szCs w:val="28"/>
        </w:rPr>
      </w:pPr>
    </w:p>
    <w:p w:rsidR="00677567" w:rsidRPr="00E2011F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b/>
          <w:sz w:val="28"/>
          <w:szCs w:val="28"/>
        </w:rPr>
      </w:pPr>
      <w:r>
        <w:rPr>
          <w:sz w:val="28"/>
          <w:szCs w:val="28"/>
        </w:rPr>
        <w:t xml:space="preserve">3.Вартість заходу :  </w:t>
      </w:r>
      <w:r w:rsidRPr="00FE7476">
        <w:rPr>
          <w:b/>
        </w:rPr>
        <w:t>73,958   тис</w:t>
      </w:r>
      <w:proofErr w:type="gramStart"/>
      <w:r w:rsidRPr="00FE7476">
        <w:rPr>
          <w:b/>
        </w:rPr>
        <w:t>.г</w:t>
      </w:r>
      <w:proofErr w:type="gramEnd"/>
      <w:r w:rsidRPr="00FE7476">
        <w:rPr>
          <w:b/>
        </w:rPr>
        <w:t>рн.</w:t>
      </w: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</w:rPr>
      </w:pP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</w:rPr>
      </w:pPr>
      <w:r>
        <w:rPr>
          <w:sz w:val="28"/>
          <w:szCs w:val="28"/>
        </w:rPr>
        <w:t>4.Термін окупності  73,958/  14,792=  5 рокі</w:t>
      </w:r>
      <w:proofErr w:type="gramStart"/>
      <w:r>
        <w:rPr>
          <w:sz w:val="28"/>
          <w:szCs w:val="28"/>
        </w:rPr>
        <w:t>в</w:t>
      </w:r>
      <w:proofErr w:type="gramEnd"/>
    </w:p>
    <w:p w:rsidR="00677567" w:rsidRDefault="00677567" w:rsidP="00951859">
      <w:pPr>
        <w:ind w:firstLine="720"/>
        <w:rPr>
          <w:b/>
        </w:rPr>
      </w:pPr>
    </w:p>
    <w:p w:rsidR="00677567" w:rsidRDefault="00677567" w:rsidP="00951859">
      <w:pPr>
        <w:pStyle w:val="4"/>
        <w:numPr>
          <w:ilvl w:val="0"/>
          <w:numId w:val="41"/>
        </w:numPr>
        <w:spacing w:after="0" w:line="100" w:lineRule="atLeast"/>
        <w:ind w:right="23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М</w:t>
      </w:r>
      <w:r w:rsidRPr="004C221E">
        <w:rPr>
          <w:b/>
          <w:sz w:val="24"/>
          <w:szCs w:val="24"/>
          <w:lang w:val="ru-RU"/>
        </w:rPr>
        <w:t xml:space="preserve">онтаж системи  пожежної сигналізації,  системи оповіщення про пожежу, ЦС  </w:t>
      </w:r>
      <w:proofErr w:type="gramStart"/>
      <w:r w:rsidRPr="004C221E">
        <w:rPr>
          <w:b/>
          <w:sz w:val="24"/>
          <w:szCs w:val="24"/>
          <w:lang w:val="ru-RU"/>
        </w:rPr>
        <w:t>в</w:t>
      </w:r>
      <w:proofErr w:type="gramEnd"/>
      <w:r w:rsidRPr="004C221E">
        <w:rPr>
          <w:b/>
          <w:sz w:val="24"/>
          <w:szCs w:val="24"/>
          <w:lang w:val="ru-RU"/>
        </w:rPr>
        <w:t xml:space="preserve"> приміщеннях котелень</w:t>
      </w:r>
      <w:r>
        <w:rPr>
          <w:b/>
          <w:sz w:val="24"/>
          <w:szCs w:val="24"/>
        </w:rPr>
        <w:t xml:space="preserve">  </w:t>
      </w:r>
    </w:p>
    <w:p w:rsidR="00677567" w:rsidRDefault="00677567" w:rsidP="00951859">
      <w:pPr>
        <w:pStyle w:val="4"/>
        <w:spacing w:after="0" w:line="100" w:lineRule="atLeast"/>
        <w:ind w:left="502" w:right="23" w:firstLine="0"/>
        <w:rPr>
          <w:b/>
          <w:sz w:val="24"/>
          <w:szCs w:val="24"/>
        </w:rPr>
      </w:pPr>
    </w:p>
    <w:p w:rsidR="00677567" w:rsidRPr="00C04DF0" w:rsidRDefault="00677567" w:rsidP="00951859">
      <w:pPr>
        <w:pStyle w:val="4"/>
        <w:spacing w:after="0" w:line="100" w:lineRule="atLeast"/>
        <w:ind w:left="142" w:right="23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Pr="00C04DF0">
        <w:rPr>
          <w:b/>
          <w:sz w:val="24"/>
          <w:szCs w:val="24"/>
        </w:rPr>
        <w:t xml:space="preserve">Розрахунок економічного ефекту  </w:t>
      </w:r>
    </w:p>
    <w:p w:rsidR="00677567" w:rsidRPr="00B823B8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  <w:lang w:val="uk-UA"/>
        </w:rPr>
      </w:pPr>
      <w:r w:rsidRPr="00B823B8">
        <w:rPr>
          <w:sz w:val="28"/>
          <w:szCs w:val="28"/>
          <w:lang w:val="uk-UA"/>
        </w:rPr>
        <w:t xml:space="preserve">  </w:t>
      </w:r>
    </w:p>
    <w:p w:rsidR="00677567" w:rsidRPr="00F5276A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  <w:lang w:val="uk-UA"/>
        </w:rPr>
      </w:pPr>
      <w:r w:rsidRPr="00B823B8">
        <w:rPr>
          <w:lang w:val="uk-UA"/>
        </w:rPr>
        <w:t xml:space="preserve">     </w:t>
      </w:r>
      <w:r w:rsidRPr="00B823B8">
        <w:rPr>
          <w:sz w:val="28"/>
          <w:szCs w:val="28"/>
          <w:lang w:val="uk-UA"/>
        </w:rPr>
        <w:t xml:space="preserve">1. Амортизаційні відрахування :    </w:t>
      </w:r>
      <w:r>
        <w:rPr>
          <w:lang w:val="uk-UA"/>
        </w:rPr>
        <w:t xml:space="preserve">296,117 /5 років </w:t>
      </w:r>
      <w:r w:rsidRPr="00B823B8">
        <w:rPr>
          <w:lang w:val="uk-UA"/>
        </w:rPr>
        <w:t xml:space="preserve"> =</w:t>
      </w:r>
      <w:r>
        <w:rPr>
          <w:b/>
          <w:lang w:val="uk-UA"/>
        </w:rPr>
        <w:t>59,223</w:t>
      </w:r>
      <w:r w:rsidRPr="00B823B8">
        <w:rPr>
          <w:b/>
          <w:lang w:val="uk-UA"/>
        </w:rPr>
        <w:t xml:space="preserve"> тис.  </w:t>
      </w:r>
      <w:r w:rsidRPr="00F5276A">
        <w:rPr>
          <w:b/>
          <w:lang w:val="uk-UA"/>
        </w:rPr>
        <w:t>грн</w:t>
      </w:r>
    </w:p>
    <w:p w:rsidR="00677567" w:rsidRPr="00F5276A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  <w:lang w:val="uk-UA"/>
        </w:rPr>
      </w:pP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</w:rPr>
      </w:pPr>
      <w:r>
        <w:rPr>
          <w:sz w:val="28"/>
          <w:szCs w:val="28"/>
        </w:rPr>
        <w:t>2.  Загальна економія становить:  59,223</w:t>
      </w:r>
      <w:r>
        <w:t xml:space="preserve"> </w:t>
      </w:r>
      <w:r w:rsidRPr="006A0D90">
        <w:t xml:space="preserve"> тис</w:t>
      </w:r>
      <w:proofErr w:type="gramStart"/>
      <w:r w:rsidRPr="006A0D90">
        <w:t>.г</w:t>
      </w:r>
      <w:proofErr w:type="gramEnd"/>
      <w:r w:rsidRPr="006A0D90">
        <w:t>рн</w:t>
      </w:r>
      <w:r>
        <w:rPr>
          <w:sz w:val="28"/>
          <w:szCs w:val="28"/>
        </w:rPr>
        <w:t>.</w:t>
      </w: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360"/>
        <w:rPr>
          <w:sz w:val="28"/>
          <w:szCs w:val="28"/>
        </w:rPr>
      </w:pPr>
    </w:p>
    <w:p w:rsidR="00677567" w:rsidRPr="00E2011F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b/>
          <w:sz w:val="28"/>
          <w:szCs w:val="28"/>
        </w:rPr>
      </w:pPr>
      <w:r>
        <w:rPr>
          <w:sz w:val="28"/>
          <w:szCs w:val="28"/>
        </w:rPr>
        <w:t xml:space="preserve">3. Вартість заходу :  </w:t>
      </w:r>
      <w:r w:rsidRPr="00634F88">
        <w:rPr>
          <w:b/>
        </w:rPr>
        <w:t>296,117   тис</w:t>
      </w:r>
      <w:proofErr w:type="gramStart"/>
      <w:r w:rsidRPr="00634F88">
        <w:rPr>
          <w:b/>
        </w:rPr>
        <w:t>.г</w:t>
      </w:r>
      <w:proofErr w:type="gramEnd"/>
      <w:r w:rsidRPr="00634F88">
        <w:rPr>
          <w:b/>
        </w:rPr>
        <w:t>рн</w:t>
      </w:r>
      <w:r w:rsidRPr="00E2011F">
        <w:rPr>
          <w:b/>
          <w:sz w:val="28"/>
          <w:szCs w:val="28"/>
        </w:rPr>
        <w:t>.</w:t>
      </w: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</w:rPr>
      </w:pP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</w:rPr>
      </w:pPr>
      <w:r>
        <w:rPr>
          <w:sz w:val="28"/>
          <w:szCs w:val="28"/>
        </w:rPr>
        <w:t>4. Термін окупності  296,117 / 59,223=  5   рокі</w:t>
      </w:r>
      <w:proofErr w:type="gramStart"/>
      <w:r>
        <w:rPr>
          <w:sz w:val="28"/>
          <w:szCs w:val="28"/>
        </w:rPr>
        <w:t>в</w:t>
      </w:r>
      <w:proofErr w:type="gramEnd"/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</w:rPr>
      </w:pP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</w:rPr>
      </w:pPr>
    </w:p>
    <w:p w:rsidR="00677567" w:rsidRDefault="00677567" w:rsidP="00951859">
      <w:pPr>
        <w:pStyle w:val="4"/>
        <w:numPr>
          <w:ilvl w:val="0"/>
          <w:numId w:val="41"/>
        </w:numPr>
        <w:spacing w:after="0" w:line="100" w:lineRule="atLeast"/>
        <w:ind w:right="23"/>
        <w:rPr>
          <w:b/>
          <w:bCs/>
          <w:sz w:val="24"/>
          <w:szCs w:val="24"/>
          <w:lang w:val="ru-RU"/>
        </w:rPr>
      </w:pPr>
      <w:r w:rsidRPr="002F7C36">
        <w:rPr>
          <w:b/>
          <w:bCs/>
          <w:sz w:val="24"/>
          <w:szCs w:val="24"/>
          <w:lang w:val="ru-RU"/>
        </w:rPr>
        <w:t>Вогнезахист дере</w:t>
      </w:r>
      <w:r>
        <w:rPr>
          <w:b/>
          <w:bCs/>
          <w:sz w:val="24"/>
          <w:szCs w:val="24"/>
          <w:lang w:val="ru-RU"/>
        </w:rPr>
        <w:t>в'</w:t>
      </w:r>
      <w:r w:rsidRPr="002F7C36">
        <w:rPr>
          <w:b/>
          <w:bCs/>
          <w:sz w:val="24"/>
          <w:szCs w:val="24"/>
          <w:lang w:val="ru-RU"/>
        </w:rPr>
        <w:t>яних конструкцій горища лабораторого  корпусу</w:t>
      </w:r>
      <w:r>
        <w:rPr>
          <w:b/>
          <w:bCs/>
          <w:sz w:val="24"/>
          <w:szCs w:val="24"/>
          <w:lang w:val="ru-RU"/>
        </w:rPr>
        <w:t>.</w:t>
      </w:r>
    </w:p>
    <w:p w:rsidR="00677567" w:rsidRDefault="00677567" w:rsidP="00951859">
      <w:pPr>
        <w:pStyle w:val="4"/>
        <w:spacing w:after="0" w:line="100" w:lineRule="atLeast"/>
        <w:ind w:left="502" w:right="23" w:firstLine="0"/>
        <w:rPr>
          <w:bCs/>
          <w:sz w:val="28"/>
          <w:szCs w:val="28"/>
          <w:lang w:val="ru-RU"/>
        </w:rPr>
      </w:pPr>
    </w:p>
    <w:p w:rsidR="00677567" w:rsidRPr="00C04DF0" w:rsidRDefault="00677567" w:rsidP="00951859">
      <w:pPr>
        <w:pStyle w:val="4"/>
        <w:spacing w:after="0" w:line="100" w:lineRule="atLeast"/>
        <w:ind w:left="142" w:right="23" w:firstLine="0"/>
        <w:rPr>
          <w:b/>
          <w:sz w:val="24"/>
          <w:szCs w:val="24"/>
        </w:rPr>
      </w:pPr>
      <w:r>
        <w:rPr>
          <w:bCs/>
          <w:sz w:val="28"/>
          <w:szCs w:val="28"/>
          <w:lang w:val="ru-RU"/>
        </w:rPr>
        <w:t xml:space="preserve">      </w:t>
      </w:r>
      <w:r w:rsidRPr="00780B16">
        <w:rPr>
          <w:bCs/>
          <w:sz w:val="28"/>
          <w:szCs w:val="28"/>
          <w:lang w:val="ru-RU"/>
        </w:rPr>
        <w:t xml:space="preserve">  </w:t>
      </w:r>
      <w:r w:rsidRPr="00C04DF0">
        <w:rPr>
          <w:b/>
          <w:sz w:val="24"/>
          <w:szCs w:val="24"/>
        </w:rPr>
        <w:t xml:space="preserve">Розрахунок економічного ефекту  </w:t>
      </w:r>
    </w:p>
    <w:p w:rsidR="00677567" w:rsidRPr="00B823B8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  <w:lang w:val="uk-UA"/>
        </w:rPr>
      </w:pPr>
      <w:r w:rsidRPr="00B823B8">
        <w:rPr>
          <w:sz w:val="28"/>
          <w:szCs w:val="28"/>
          <w:lang w:val="uk-UA"/>
        </w:rPr>
        <w:t xml:space="preserve">  </w:t>
      </w:r>
    </w:p>
    <w:p w:rsidR="00677567" w:rsidRPr="00F5276A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  <w:lang w:val="uk-UA"/>
        </w:rPr>
      </w:pPr>
      <w:r w:rsidRPr="00B823B8">
        <w:rPr>
          <w:lang w:val="uk-UA"/>
        </w:rPr>
        <w:t xml:space="preserve">     </w:t>
      </w:r>
      <w:r w:rsidRPr="00B823B8">
        <w:rPr>
          <w:sz w:val="28"/>
          <w:szCs w:val="28"/>
          <w:lang w:val="uk-UA"/>
        </w:rPr>
        <w:t xml:space="preserve">1. Амортизаційні відрахування :    </w:t>
      </w:r>
      <w:r>
        <w:rPr>
          <w:lang w:val="uk-UA"/>
        </w:rPr>
        <w:t xml:space="preserve">12,500 /3 роки </w:t>
      </w:r>
      <w:r w:rsidRPr="00B823B8">
        <w:rPr>
          <w:lang w:val="uk-UA"/>
        </w:rPr>
        <w:t xml:space="preserve"> =</w:t>
      </w:r>
      <w:r>
        <w:rPr>
          <w:b/>
          <w:lang w:val="uk-UA"/>
        </w:rPr>
        <w:t>4,167</w:t>
      </w:r>
      <w:r w:rsidRPr="00B823B8">
        <w:rPr>
          <w:b/>
          <w:lang w:val="uk-UA"/>
        </w:rPr>
        <w:t xml:space="preserve"> тис.  </w:t>
      </w:r>
      <w:r w:rsidRPr="00F5276A">
        <w:rPr>
          <w:b/>
          <w:lang w:val="uk-UA"/>
        </w:rPr>
        <w:t>грн</w:t>
      </w:r>
    </w:p>
    <w:p w:rsidR="00677567" w:rsidRPr="00F5276A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  <w:lang w:val="uk-UA"/>
        </w:rPr>
      </w:pP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</w:rPr>
      </w:pPr>
      <w:r>
        <w:rPr>
          <w:sz w:val="28"/>
          <w:szCs w:val="28"/>
        </w:rPr>
        <w:t>2.  Загальна економія становить:  4,167</w:t>
      </w:r>
      <w:r>
        <w:t xml:space="preserve"> </w:t>
      </w:r>
      <w:r w:rsidRPr="006A0D90">
        <w:t xml:space="preserve"> тис</w:t>
      </w:r>
      <w:proofErr w:type="gramStart"/>
      <w:r w:rsidRPr="006A0D90">
        <w:t>.г</w:t>
      </w:r>
      <w:proofErr w:type="gramEnd"/>
      <w:r w:rsidRPr="006A0D90">
        <w:t>рн</w:t>
      </w:r>
      <w:r>
        <w:rPr>
          <w:sz w:val="28"/>
          <w:szCs w:val="28"/>
        </w:rPr>
        <w:t>.</w:t>
      </w: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360"/>
        <w:rPr>
          <w:sz w:val="28"/>
          <w:szCs w:val="28"/>
        </w:rPr>
      </w:pPr>
    </w:p>
    <w:p w:rsidR="00677567" w:rsidRPr="00E2011F" w:rsidRDefault="00677567" w:rsidP="00951859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line="251" w:lineRule="exact"/>
        <w:rPr>
          <w:b/>
          <w:sz w:val="28"/>
          <w:szCs w:val="28"/>
        </w:rPr>
      </w:pPr>
      <w:r>
        <w:rPr>
          <w:sz w:val="28"/>
          <w:szCs w:val="28"/>
        </w:rPr>
        <w:t xml:space="preserve">Вартість заходу :  </w:t>
      </w:r>
      <w:r w:rsidRPr="00634F88">
        <w:rPr>
          <w:b/>
        </w:rPr>
        <w:t>12,500   тис</w:t>
      </w:r>
      <w:proofErr w:type="gramStart"/>
      <w:r w:rsidRPr="00634F88">
        <w:rPr>
          <w:b/>
        </w:rPr>
        <w:t>.г</w:t>
      </w:r>
      <w:proofErr w:type="gramEnd"/>
      <w:r w:rsidRPr="00634F88">
        <w:rPr>
          <w:b/>
        </w:rPr>
        <w:t>рн.</w:t>
      </w: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</w:rPr>
      </w:pPr>
    </w:p>
    <w:p w:rsidR="00677567" w:rsidRDefault="00677567" w:rsidP="0095185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51" w:lineRule="exact"/>
        <w:rPr>
          <w:sz w:val="28"/>
          <w:szCs w:val="28"/>
        </w:rPr>
      </w:pPr>
      <w:r>
        <w:rPr>
          <w:sz w:val="28"/>
          <w:szCs w:val="28"/>
        </w:rPr>
        <w:t>Термін окупності  12,500 / 4,167=  3   роки</w:t>
      </w: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</w:rPr>
      </w:pPr>
    </w:p>
    <w:p w:rsidR="00677567" w:rsidRPr="004C221E" w:rsidRDefault="00677567" w:rsidP="00951859">
      <w:pPr>
        <w:ind w:firstLine="142"/>
        <w:rPr>
          <w:b/>
          <w:lang w:val="uk-UA"/>
        </w:rPr>
      </w:pPr>
    </w:p>
    <w:p w:rsidR="00677567" w:rsidRPr="004C221E" w:rsidRDefault="00677567" w:rsidP="00951859">
      <w:pPr>
        <w:ind w:firstLine="720"/>
        <w:rPr>
          <w:b/>
          <w:lang w:val="uk-UA"/>
        </w:rPr>
      </w:pPr>
      <w:r>
        <w:rPr>
          <w:b/>
          <w:lang w:val="uk-UA"/>
        </w:rPr>
        <w:t xml:space="preserve">2. </w:t>
      </w:r>
      <w:r w:rsidRPr="004C221E">
        <w:rPr>
          <w:b/>
          <w:lang w:val="uk-UA"/>
        </w:rPr>
        <w:t>ТРАНСПОРТУВАННЯ       ТЕПЛОВОЇ            ЕНЕРГІЇ :</w:t>
      </w:r>
    </w:p>
    <w:p w:rsidR="00677567" w:rsidRDefault="00677567" w:rsidP="00951859">
      <w:pPr>
        <w:ind w:left="1635"/>
        <w:rPr>
          <w:b/>
          <w:sz w:val="28"/>
          <w:szCs w:val="28"/>
          <w:lang w:val="uk-UA"/>
        </w:rPr>
      </w:pPr>
    </w:p>
    <w:p w:rsidR="00677567" w:rsidRDefault="00677567" w:rsidP="00634F88">
      <w:pPr>
        <w:numPr>
          <w:ilvl w:val="0"/>
          <w:numId w:val="43"/>
        </w:numPr>
        <w:rPr>
          <w:b/>
          <w:u w:val="single"/>
          <w:lang w:val="uk-UA"/>
        </w:rPr>
      </w:pPr>
      <w:r w:rsidRPr="00CB26DB">
        <w:rPr>
          <w:b/>
          <w:lang w:val="uk-UA"/>
        </w:rPr>
        <w:t>Реконструкція теплових мереж з  заміною  аварійних  ділянок на труби опередньоізольовані з пінополі</w:t>
      </w:r>
      <w:r>
        <w:rPr>
          <w:b/>
          <w:lang w:val="uk-UA"/>
        </w:rPr>
        <w:t>у</w:t>
      </w:r>
      <w:r w:rsidRPr="00CB26DB">
        <w:rPr>
          <w:b/>
          <w:lang w:val="uk-UA"/>
        </w:rPr>
        <w:t xml:space="preserve">ретановою ізоляцією </w:t>
      </w:r>
      <w:r w:rsidRPr="00CB26DB">
        <w:rPr>
          <w:b/>
          <w:u w:val="single"/>
          <w:lang w:val="uk-UA"/>
        </w:rPr>
        <w:t xml:space="preserve"> </w:t>
      </w:r>
    </w:p>
    <w:p w:rsidR="00677567" w:rsidRPr="00CB26DB" w:rsidRDefault="00677567" w:rsidP="00634F88">
      <w:pPr>
        <w:ind w:left="142"/>
        <w:rPr>
          <w:b/>
          <w:bCs/>
          <w:u w:val="single"/>
          <w:lang w:val="uk-UA"/>
        </w:rPr>
      </w:pPr>
    </w:p>
    <w:p w:rsidR="00677567" w:rsidRPr="00636539" w:rsidRDefault="00677567" w:rsidP="00951859">
      <w:pPr>
        <w:ind w:firstLine="709"/>
        <w:jc w:val="both"/>
        <w:rPr>
          <w:sz w:val="28"/>
          <w:szCs w:val="28"/>
        </w:rPr>
      </w:pPr>
      <w:r w:rsidRPr="00636539">
        <w:rPr>
          <w:sz w:val="28"/>
          <w:szCs w:val="28"/>
        </w:rPr>
        <w:t xml:space="preserve">Всього планується замінити </w:t>
      </w:r>
      <w:smartTag w:uri="urn:schemas-microsoft-com:office:smarttags" w:element="metricconverter">
        <w:smartTagPr>
          <w:attr w:name="ProductID" w:val="1068,7 м"/>
        </w:smartTagPr>
        <w:r>
          <w:rPr>
            <w:sz w:val="28"/>
            <w:szCs w:val="28"/>
          </w:rPr>
          <w:t>1068,7</w:t>
        </w:r>
        <w:r w:rsidRPr="00636539">
          <w:rPr>
            <w:sz w:val="28"/>
            <w:szCs w:val="28"/>
          </w:rPr>
          <w:t xml:space="preserve"> м</w:t>
        </w:r>
      </w:smartTag>
      <w:r w:rsidRPr="00636539">
        <w:rPr>
          <w:sz w:val="28"/>
          <w:szCs w:val="28"/>
        </w:rPr>
        <w:t xml:space="preserve"> теплових мереж в однотрубному вимірі. При цьому заощадження газу складатиме </w:t>
      </w:r>
      <w:r>
        <w:rPr>
          <w:sz w:val="28"/>
          <w:szCs w:val="28"/>
        </w:rPr>
        <w:t>6939</w:t>
      </w:r>
      <w:r>
        <w:rPr>
          <w:color w:val="FF0000"/>
          <w:sz w:val="28"/>
          <w:szCs w:val="28"/>
        </w:rPr>
        <w:t xml:space="preserve"> </w:t>
      </w:r>
      <w:r w:rsidRPr="00636539">
        <w:rPr>
          <w:sz w:val="28"/>
          <w:szCs w:val="28"/>
        </w:rPr>
        <w:t xml:space="preserve"> т</w:t>
      </w:r>
      <w:r>
        <w:rPr>
          <w:sz w:val="28"/>
          <w:szCs w:val="28"/>
          <w:lang w:val="uk-UA"/>
        </w:rPr>
        <w:t>ис</w:t>
      </w:r>
      <w:r w:rsidRPr="00636539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куб.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м</w:t>
      </w:r>
      <w:r w:rsidRPr="00636539">
        <w:rPr>
          <w:sz w:val="28"/>
          <w:szCs w:val="28"/>
        </w:rPr>
        <w:t xml:space="preserve">. в </w:t>
      </w:r>
      <w:proofErr w:type="gramStart"/>
      <w:r w:rsidRPr="00636539">
        <w:rPr>
          <w:sz w:val="28"/>
          <w:szCs w:val="28"/>
        </w:rPr>
        <w:t>р</w:t>
      </w:r>
      <w:proofErr w:type="gramEnd"/>
      <w:r w:rsidRPr="00636539">
        <w:rPr>
          <w:sz w:val="28"/>
          <w:szCs w:val="28"/>
        </w:rPr>
        <w:t xml:space="preserve">ік. </w:t>
      </w:r>
    </w:p>
    <w:p w:rsidR="00677567" w:rsidRDefault="00677567" w:rsidP="00951859">
      <w:pPr>
        <w:widowControl w:val="0"/>
        <w:autoSpaceDE w:val="0"/>
        <w:autoSpaceDN w:val="0"/>
        <w:adjustRightInd w:val="0"/>
        <w:ind w:left="2300" w:hanging="230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    </w:t>
      </w:r>
    </w:p>
    <w:p w:rsidR="00677567" w:rsidRDefault="00677567" w:rsidP="00951859">
      <w:pPr>
        <w:widowControl w:val="0"/>
        <w:autoSpaceDE w:val="0"/>
        <w:autoSpaceDN w:val="0"/>
        <w:adjustRightInd w:val="0"/>
        <w:ind w:left="2300" w:hanging="2300"/>
        <w:rPr>
          <w:b/>
          <w:bCs/>
        </w:rPr>
      </w:pPr>
    </w:p>
    <w:p w:rsidR="00677567" w:rsidRDefault="00677567" w:rsidP="00951859">
      <w:pPr>
        <w:widowControl w:val="0"/>
        <w:autoSpaceDE w:val="0"/>
        <w:autoSpaceDN w:val="0"/>
        <w:adjustRightInd w:val="0"/>
        <w:ind w:left="2300" w:hanging="2300"/>
        <w:rPr>
          <w:b/>
          <w:bCs/>
        </w:rPr>
      </w:pPr>
    </w:p>
    <w:p w:rsidR="00677567" w:rsidRPr="003C3C7B" w:rsidRDefault="00677567" w:rsidP="00951859">
      <w:pPr>
        <w:widowControl w:val="0"/>
        <w:autoSpaceDE w:val="0"/>
        <w:autoSpaceDN w:val="0"/>
        <w:adjustRightInd w:val="0"/>
        <w:ind w:left="2300" w:hanging="2300"/>
        <w:rPr>
          <w:lang w:val="uk-UA"/>
        </w:rPr>
      </w:pPr>
      <w:r w:rsidRPr="003C3C7B">
        <w:rPr>
          <w:b/>
          <w:bCs/>
        </w:rPr>
        <w:t xml:space="preserve">Розрахунок економічної ефективності </w:t>
      </w:r>
      <w:r>
        <w:rPr>
          <w:b/>
          <w:bCs/>
          <w:lang w:val="uk-UA"/>
        </w:rPr>
        <w:t>реконструкції</w:t>
      </w:r>
      <w:r w:rsidRPr="003C3C7B">
        <w:rPr>
          <w:b/>
          <w:bCs/>
          <w:lang w:val="uk-UA"/>
        </w:rPr>
        <w:t xml:space="preserve"> теплових мереж по КП </w:t>
      </w:r>
      <w:r>
        <w:rPr>
          <w:b/>
          <w:bCs/>
          <w:lang w:val="uk-UA"/>
        </w:rPr>
        <w:t xml:space="preserve"> НВМР </w:t>
      </w:r>
      <w:r w:rsidRPr="003C3C7B">
        <w:rPr>
          <w:b/>
          <w:bCs/>
          <w:lang w:val="uk-UA"/>
        </w:rPr>
        <w:t>«Новоград-Волинськтеплокомуненерго»</w: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0"/>
        <w:gridCol w:w="1102"/>
        <w:gridCol w:w="938"/>
      </w:tblGrid>
      <w:tr w:rsidR="00677567" w:rsidRPr="00D73D00" w:rsidTr="00951859">
        <w:trPr>
          <w:trHeight w:val="256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  <w:r w:rsidRPr="00D73D00">
              <w:rPr>
                <w:b/>
                <w:bCs/>
                <w:sz w:val="20"/>
                <w:szCs w:val="20"/>
              </w:rPr>
              <w:t>Вихідні дані: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77567" w:rsidRPr="00D73D00" w:rsidTr="00951859">
        <w:trPr>
          <w:trHeight w:val="261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  <w:r w:rsidRPr="00D73D00">
              <w:rPr>
                <w:sz w:val="20"/>
                <w:szCs w:val="20"/>
              </w:rPr>
              <w:t>Капіталовкладення</w:t>
            </w:r>
            <w:proofErr w:type="gramStart"/>
            <w:r w:rsidRPr="00D73D00">
              <w:rPr>
                <w:sz w:val="20"/>
                <w:szCs w:val="20"/>
              </w:rPr>
              <w:t xml:space="preserve"> К</w:t>
            </w:r>
            <w:proofErr w:type="gramEnd"/>
            <w:r w:rsidRPr="00D73D00">
              <w:rPr>
                <w:sz w:val="20"/>
                <w:szCs w:val="20"/>
              </w:rPr>
              <w:t xml:space="preserve"> =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right="40"/>
              <w:jc w:val="right"/>
              <w:rPr>
                <w:lang w:val="uk-UA"/>
              </w:rPr>
            </w:pPr>
            <w:r>
              <w:rPr>
                <w:lang w:val="uk-UA"/>
              </w:rPr>
              <w:t>737,595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160"/>
            </w:pPr>
            <w:r w:rsidRPr="00D73D00">
              <w:rPr>
                <w:w w:val="92"/>
                <w:sz w:val="20"/>
                <w:szCs w:val="20"/>
              </w:rPr>
              <w:t>тис</w:t>
            </w:r>
            <w:proofErr w:type="gramStart"/>
            <w:r w:rsidRPr="00D73D00">
              <w:rPr>
                <w:w w:val="92"/>
                <w:sz w:val="20"/>
                <w:szCs w:val="20"/>
              </w:rPr>
              <w:t>.</w:t>
            </w:r>
            <w:proofErr w:type="gramEnd"/>
            <w:r w:rsidRPr="00D73D00">
              <w:rPr>
                <w:w w:val="92"/>
                <w:sz w:val="20"/>
                <w:szCs w:val="20"/>
              </w:rPr>
              <w:t xml:space="preserve"> </w:t>
            </w:r>
            <w:proofErr w:type="gramStart"/>
            <w:r w:rsidRPr="00D73D00">
              <w:rPr>
                <w:w w:val="92"/>
                <w:sz w:val="20"/>
                <w:szCs w:val="20"/>
              </w:rPr>
              <w:t>г</w:t>
            </w:r>
            <w:proofErr w:type="gramEnd"/>
            <w:r w:rsidRPr="00D73D00">
              <w:rPr>
                <w:w w:val="92"/>
                <w:sz w:val="20"/>
                <w:szCs w:val="20"/>
              </w:rPr>
              <w:t>рн.</w:t>
            </w:r>
          </w:p>
        </w:tc>
      </w:tr>
    </w:tbl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1" w:lineRule="exact"/>
      </w:pPr>
    </w:p>
    <w:p w:rsidR="00677567" w:rsidRPr="00D73D00" w:rsidRDefault="00677567" w:rsidP="00951859">
      <w:pPr>
        <w:widowControl w:val="0"/>
        <w:autoSpaceDE w:val="0"/>
        <w:autoSpaceDN w:val="0"/>
        <w:adjustRightInd w:val="0"/>
        <w:ind w:left="60"/>
        <w:rPr>
          <w:sz w:val="20"/>
          <w:szCs w:val="20"/>
        </w:rPr>
      </w:pPr>
    </w:p>
    <w:p w:rsidR="00677567" w:rsidRPr="002A1FBA" w:rsidRDefault="00677567" w:rsidP="00951859">
      <w:pPr>
        <w:widowControl w:val="0"/>
        <w:autoSpaceDE w:val="0"/>
        <w:autoSpaceDN w:val="0"/>
        <w:adjustRightInd w:val="0"/>
        <w:ind w:left="60"/>
      </w:pPr>
      <w:r w:rsidRPr="002A1FBA">
        <w:rPr>
          <w:sz w:val="20"/>
          <w:szCs w:val="20"/>
        </w:rPr>
        <w:t>Діаметри та довжина теплової мережі в однотрубному прокладанні,  п</w:t>
      </w:r>
      <w:proofErr w:type="gramStart"/>
      <w:r w:rsidRPr="002A1FBA">
        <w:rPr>
          <w:sz w:val="20"/>
          <w:szCs w:val="20"/>
        </w:rPr>
        <w:t>.м</w:t>
      </w:r>
      <w:proofErr w:type="gramEnd"/>
      <w:r w:rsidRPr="002A1FBA">
        <w:rPr>
          <w:sz w:val="20"/>
          <w:szCs w:val="20"/>
        </w:rPr>
        <w:t>:</w:t>
      </w:r>
    </w:p>
    <w:p w:rsidR="00677567" w:rsidRPr="002A1FBA" w:rsidRDefault="00677567" w:rsidP="00951859">
      <w:pPr>
        <w:widowControl w:val="0"/>
        <w:autoSpaceDE w:val="0"/>
        <w:autoSpaceDN w:val="0"/>
        <w:adjustRightInd w:val="0"/>
        <w:spacing w:line="19" w:lineRule="exact"/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0"/>
        <w:gridCol w:w="860"/>
        <w:gridCol w:w="420"/>
        <w:gridCol w:w="780"/>
        <w:gridCol w:w="940"/>
        <w:gridCol w:w="640"/>
      </w:tblGrid>
      <w:tr w:rsidR="00677567" w:rsidRPr="002A1FBA" w:rsidTr="00951859">
        <w:trPr>
          <w:trHeight w:val="257"/>
        </w:trPr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2A1FBA">
              <w:rPr>
                <w:w w:val="97"/>
                <w:sz w:val="20"/>
                <w:szCs w:val="20"/>
              </w:rPr>
              <w:t>П</w:t>
            </w:r>
            <w:proofErr w:type="gramEnd"/>
            <w:r w:rsidRPr="002A1FBA">
              <w:rPr>
                <w:w w:val="97"/>
                <w:sz w:val="20"/>
                <w:szCs w:val="20"/>
              </w:rPr>
              <w:t>ідземне прокладання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ind w:left="160"/>
              <w:rPr>
                <w:lang w:val="uk-UA"/>
              </w:rPr>
            </w:pPr>
            <w:r w:rsidRPr="002A1FBA">
              <w:rPr>
                <w:sz w:val="20"/>
                <w:szCs w:val="20"/>
                <w:lang w:val="uk-UA"/>
              </w:rPr>
              <w:t>219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ind w:left="200"/>
              <w:jc w:val="center"/>
              <w:rPr>
                <w:lang w:val="uk-UA"/>
              </w:rPr>
            </w:pPr>
            <w:r w:rsidRPr="002A1FBA">
              <w:rPr>
                <w:w w:val="99"/>
                <w:sz w:val="20"/>
                <w:szCs w:val="20"/>
                <w:lang w:val="uk-UA"/>
              </w:rPr>
              <w:t>420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</w:pPr>
            <w:r w:rsidRPr="002A1FBA">
              <w:rPr>
                <w:w w:val="87"/>
                <w:sz w:val="20"/>
                <w:szCs w:val="20"/>
              </w:rPr>
              <w:t>м. п.</w:t>
            </w:r>
          </w:p>
        </w:tc>
      </w:tr>
      <w:tr w:rsidR="00677567" w:rsidRPr="002A1FBA" w:rsidTr="00951859">
        <w:trPr>
          <w:trHeight w:val="257"/>
        </w:trPr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2A1FBA">
              <w:rPr>
                <w:w w:val="97"/>
                <w:sz w:val="20"/>
                <w:szCs w:val="20"/>
              </w:rPr>
              <w:t>П</w:t>
            </w:r>
            <w:proofErr w:type="gramEnd"/>
            <w:r w:rsidRPr="002A1FBA">
              <w:rPr>
                <w:w w:val="97"/>
                <w:sz w:val="20"/>
                <w:szCs w:val="20"/>
              </w:rPr>
              <w:t>ідземне прокладання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ind w:left="160"/>
              <w:rPr>
                <w:lang w:val="uk-UA"/>
              </w:rPr>
            </w:pPr>
            <w:r w:rsidRPr="002A1FBA">
              <w:rPr>
                <w:sz w:val="20"/>
                <w:szCs w:val="20"/>
                <w:lang w:val="uk-UA"/>
              </w:rPr>
              <w:t>108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ind w:left="200"/>
              <w:jc w:val="center"/>
              <w:rPr>
                <w:lang w:val="uk-UA"/>
              </w:rPr>
            </w:pPr>
            <w:r w:rsidRPr="002A1FBA">
              <w:rPr>
                <w:w w:val="99"/>
                <w:sz w:val="20"/>
                <w:szCs w:val="20"/>
                <w:lang w:val="uk-UA"/>
              </w:rPr>
              <w:t>520,7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</w:pPr>
            <w:r w:rsidRPr="002A1FBA">
              <w:rPr>
                <w:w w:val="87"/>
                <w:sz w:val="20"/>
                <w:szCs w:val="20"/>
              </w:rPr>
              <w:t>м. п.</w:t>
            </w:r>
          </w:p>
        </w:tc>
      </w:tr>
      <w:tr w:rsidR="00677567" w:rsidRPr="002A1FBA" w:rsidTr="00951859">
        <w:trPr>
          <w:trHeight w:val="61"/>
        </w:trPr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2A1FBA">
              <w:rPr>
                <w:w w:val="97"/>
                <w:sz w:val="20"/>
                <w:szCs w:val="20"/>
              </w:rPr>
              <w:t>П</w:t>
            </w:r>
            <w:proofErr w:type="gramEnd"/>
            <w:r w:rsidRPr="002A1FBA">
              <w:rPr>
                <w:w w:val="97"/>
                <w:sz w:val="20"/>
                <w:szCs w:val="20"/>
              </w:rPr>
              <w:t>ідземне прокладання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ind w:left="160"/>
              <w:rPr>
                <w:lang w:val="uk-UA"/>
              </w:rPr>
            </w:pPr>
            <w:r w:rsidRPr="002A1FBA">
              <w:rPr>
                <w:sz w:val="20"/>
                <w:szCs w:val="20"/>
                <w:lang w:val="uk-UA"/>
              </w:rPr>
              <w:t>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ind w:left="200"/>
              <w:jc w:val="center"/>
              <w:rPr>
                <w:lang w:val="uk-UA"/>
              </w:rPr>
            </w:pPr>
            <w:r w:rsidRPr="002A1FBA">
              <w:rPr>
                <w:w w:val="99"/>
                <w:sz w:val="20"/>
                <w:szCs w:val="20"/>
                <w:lang w:val="uk-UA"/>
              </w:rPr>
              <w:t>98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</w:pPr>
            <w:r w:rsidRPr="002A1FBA">
              <w:rPr>
                <w:w w:val="87"/>
                <w:sz w:val="20"/>
                <w:szCs w:val="20"/>
              </w:rPr>
              <w:t>м. п.</w:t>
            </w:r>
          </w:p>
        </w:tc>
      </w:tr>
      <w:tr w:rsidR="00677567" w:rsidRPr="002A1FBA" w:rsidTr="00951859">
        <w:trPr>
          <w:trHeight w:val="257"/>
        </w:trPr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2A1FBA">
              <w:rPr>
                <w:w w:val="97"/>
                <w:sz w:val="20"/>
                <w:szCs w:val="20"/>
              </w:rPr>
              <w:t>П</w:t>
            </w:r>
            <w:proofErr w:type="gramEnd"/>
            <w:r w:rsidRPr="002A1FBA">
              <w:rPr>
                <w:w w:val="97"/>
                <w:sz w:val="20"/>
                <w:szCs w:val="20"/>
              </w:rPr>
              <w:t>ідземне прокладання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ind w:left="160"/>
              <w:rPr>
                <w:lang w:val="uk-UA"/>
              </w:rPr>
            </w:pPr>
            <w:r w:rsidRPr="002A1FBA">
              <w:rPr>
                <w:sz w:val="20"/>
                <w:szCs w:val="20"/>
                <w:lang w:val="uk-UA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ind w:left="200"/>
              <w:jc w:val="center"/>
              <w:rPr>
                <w:lang w:val="uk-UA"/>
              </w:rPr>
            </w:pPr>
            <w:r w:rsidRPr="002A1FBA">
              <w:rPr>
                <w:w w:val="99"/>
                <w:sz w:val="20"/>
                <w:szCs w:val="20"/>
                <w:lang w:val="uk-UA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</w:pPr>
            <w:r w:rsidRPr="002A1FBA">
              <w:rPr>
                <w:w w:val="87"/>
                <w:sz w:val="20"/>
                <w:szCs w:val="20"/>
              </w:rPr>
              <w:t>м. п.</w:t>
            </w:r>
          </w:p>
        </w:tc>
      </w:tr>
      <w:tr w:rsidR="00677567" w:rsidRPr="002A1FBA" w:rsidTr="00951859">
        <w:trPr>
          <w:trHeight w:val="61"/>
        </w:trPr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rPr>
                <w:w w:val="97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uk-U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rPr>
                <w:b/>
                <w:w w:val="99"/>
                <w:sz w:val="20"/>
                <w:szCs w:val="20"/>
                <w:lang w:val="uk-UA"/>
              </w:rPr>
            </w:pPr>
            <w:r w:rsidRPr="002A1FBA">
              <w:rPr>
                <w:w w:val="99"/>
                <w:sz w:val="20"/>
                <w:szCs w:val="20"/>
                <w:lang w:val="uk-UA"/>
              </w:rPr>
              <w:t>1068,7</w:t>
            </w:r>
            <w:r w:rsidRPr="002A1FBA">
              <w:rPr>
                <w:b/>
                <w:w w:val="99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</w:rPr>
            </w:pPr>
            <w:r w:rsidRPr="002A1FBA">
              <w:rPr>
                <w:w w:val="87"/>
                <w:sz w:val="20"/>
                <w:szCs w:val="20"/>
              </w:rPr>
              <w:t>м. п.</w:t>
            </w:r>
          </w:p>
        </w:tc>
      </w:tr>
      <w:tr w:rsidR="00677567" w:rsidRPr="00D73D00" w:rsidTr="00951859">
        <w:trPr>
          <w:trHeight w:val="576"/>
        </w:trPr>
        <w:tc>
          <w:tcPr>
            <w:tcW w:w="33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</w:pPr>
            <w:r w:rsidRPr="002A1FBA">
              <w:rPr>
                <w:sz w:val="20"/>
                <w:szCs w:val="20"/>
              </w:rPr>
              <w:t>Температурний</w:t>
            </w:r>
            <w:r>
              <w:rPr>
                <w:sz w:val="20"/>
                <w:szCs w:val="20"/>
                <w:lang w:val="uk-UA"/>
              </w:rPr>
              <w:t xml:space="preserve">  </w:t>
            </w:r>
            <w:r w:rsidRPr="002A1FBA">
              <w:rPr>
                <w:sz w:val="20"/>
                <w:szCs w:val="20"/>
              </w:rPr>
              <w:t>графік</w:t>
            </w:r>
            <w:r>
              <w:rPr>
                <w:sz w:val="20"/>
                <w:szCs w:val="20"/>
                <w:lang w:val="uk-UA"/>
              </w:rPr>
              <w:t xml:space="preserve">  </w:t>
            </w:r>
            <w:r w:rsidRPr="002A1FBA">
              <w:rPr>
                <w:sz w:val="20"/>
                <w:szCs w:val="20"/>
              </w:rPr>
              <w:t>роботи: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2A1FBA" w:rsidRDefault="00677567" w:rsidP="00951859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uk-UA"/>
              </w:rPr>
            </w:pPr>
            <w:r w:rsidRPr="002A1FBA">
              <w:rPr>
                <w:sz w:val="20"/>
                <w:szCs w:val="20"/>
                <w:lang w:val="uk-UA"/>
              </w:rPr>
              <w:t>80/60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60"/>
            </w:pPr>
            <w:r w:rsidRPr="002A1FBA">
              <w:rPr>
                <w:sz w:val="20"/>
                <w:szCs w:val="20"/>
              </w:rPr>
              <w:t>ºС</w:t>
            </w:r>
          </w:p>
        </w:tc>
      </w:tr>
      <w:tr w:rsidR="00677567" w:rsidRPr="00D73D00" w:rsidTr="00951859">
        <w:trPr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spacing w:line="20" w:lineRule="exact"/>
              <w:rPr>
                <w:sz w:val="2"/>
                <w:szCs w:val="2"/>
              </w:rPr>
            </w:pPr>
          </w:p>
        </w:tc>
      </w:tr>
    </w:tbl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92" w:lineRule="exact"/>
      </w:pPr>
    </w:p>
    <w:p w:rsidR="00677567" w:rsidRPr="00D73D00" w:rsidRDefault="00677567" w:rsidP="00951859">
      <w:pPr>
        <w:widowControl w:val="0"/>
        <w:autoSpaceDE w:val="0"/>
        <w:autoSpaceDN w:val="0"/>
        <w:adjustRightInd w:val="0"/>
        <w:ind w:left="60"/>
        <w:rPr>
          <w:sz w:val="20"/>
          <w:szCs w:val="20"/>
        </w:rPr>
      </w:pPr>
      <w:r w:rsidRPr="00D73D00">
        <w:rPr>
          <w:sz w:val="20"/>
          <w:szCs w:val="20"/>
        </w:rPr>
        <w:t xml:space="preserve">1) </w:t>
      </w:r>
      <w:proofErr w:type="gramStart"/>
      <w:r w:rsidRPr="00D73D00">
        <w:rPr>
          <w:sz w:val="20"/>
          <w:szCs w:val="20"/>
        </w:rPr>
        <w:t>Р</w:t>
      </w:r>
      <w:proofErr w:type="gramEnd"/>
      <w:r w:rsidRPr="00D73D00">
        <w:rPr>
          <w:sz w:val="20"/>
          <w:szCs w:val="20"/>
        </w:rPr>
        <w:t>ічне зменшення втрат тепла в теплових мережах, Гкал/рік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980"/>
        <w:gridCol w:w="1464"/>
        <w:gridCol w:w="1134"/>
        <w:gridCol w:w="820"/>
        <w:gridCol w:w="560"/>
      </w:tblGrid>
      <w:tr w:rsidR="00677567" w:rsidRPr="000E5984" w:rsidTr="00951859">
        <w:trPr>
          <w:trHeight w:val="257"/>
        </w:trPr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77567" w:rsidRPr="00D73D00" w:rsidTr="00951859">
        <w:trPr>
          <w:trHeight w:val="261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620"/>
              <w:jc w:val="center"/>
            </w:pPr>
            <w:proofErr w:type="gramStart"/>
            <w:r w:rsidRPr="00D73D00">
              <w:rPr>
                <w:sz w:val="20"/>
                <w:szCs w:val="20"/>
              </w:rPr>
              <w:t>Q</w:t>
            </w:r>
            <w:proofErr w:type="gramEnd"/>
            <w:r w:rsidRPr="00D73D00">
              <w:rPr>
                <w:sz w:val="20"/>
                <w:szCs w:val="20"/>
              </w:rPr>
              <w:t>р=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</w:p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>
              <w:rPr>
                <w:lang w:val="uk-UA"/>
              </w:rPr>
              <w:t>130,28</w:t>
            </w:r>
            <w:r w:rsidRPr="00D73D00">
              <w:rPr>
                <w:lang w:val="uk-UA"/>
              </w:rPr>
              <w:t>-</w:t>
            </w:r>
            <w:r>
              <w:rPr>
                <w:lang w:val="uk-UA"/>
              </w:rPr>
              <w:t>79,63</w:t>
            </w:r>
            <w:r w:rsidRPr="00D73D00">
              <w:rPr>
                <w:lang w:val="uk-UA"/>
              </w:rPr>
              <w:t>=</w:t>
            </w:r>
            <w:r>
              <w:rPr>
                <w:lang w:val="uk-UA"/>
              </w:rPr>
              <w:t>50,65</w:t>
            </w:r>
          </w:p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180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  <w:r w:rsidRPr="00D73D00">
              <w:rPr>
                <w:sz w:val="20"/>
                <w:szCs w:val="20"/>
              </w:rPr>
              <w:t>Гкал/</w:t>
            </w:r>
            <w:proofErr w:type="gramStart"/>
            <w:r w:rsidRPr="00D73D00">
              <w:rPr>
                <w:sz w:val="20"/>
                <w:szCs w:val="20"/>
              </w:rPr>
              <w:t>р</w:t>
            </w:r>
            <w:proofErr w:type="gramEnd"/>
            <w:r w:rsidRPr="00D73D00">
              <w:rPr>
                <w:sz w:val="20"/>
                <w:szCs w:val="20"/>
              </w:rPr>
              <w:t>ік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77567" w:rsidRPr="00D73D00" w:rsidTr="00951859">
        <w:trPr>
          <w:trHeight w:val="550"/>
        </w:trPr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  <w:r w:rsidRPr="00D73D00">
              <w:rPr>
                <w:sz w:val="20"/>
                <w:szCs w:val="20"/>
              </w:rPr>
              <w:t>2) Економія паливо-енергетичних ресурсі</w:t>
            </w:r>
            <w:proofErr w:type="gramStart"/>
            <w:r w:rsidRPr="00D73D00">
              <w:rPr>
                <w:sz w:val="20"/>
                <w:szCs w:val="20"/>
              </w:rPr>
              <w:t>в</w:t>
            </w:r>
            <w:proofErr w:type="gramEnd"/>
            <w:r w:rsidRPr="00D73D00">
              <w:rPr>
                <w:sz w:val="20"/>
                <w:szCs w:val="20"/>
              </w:rPr>
              <w:t>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77567" w:rsidRPr="00D73D00" w:rsidTr="00951859">
        <w:trPr>
          <w:trHeight w:val="337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480"/>
            </w:pPr>
            <w:r>
              <w:t>7,980</w:t>
            </w:r>
            <w:r w:rsidRPr="00D73D00">
              <w:t>, тн у.п.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"/>
        <w:gridCol w:w="7020"/>
      </w:tblGrid>
      <w:tr w:rsidR="00677567" w:rsidRPr="00D73D00" w:rsidTr="00951859">
        <w:trPr>
          <w:trHeight w:val="257"/>
        </w:trPr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  <w:r w:rsidRPr="00D73D00">
              <w:rPr>
                <w:sz w:val="20"/>
                <w:szCs w:val="20"/>
              </w:rPr>
              <w:t>3)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0"/>
            </w:pPr>
            <w:r w:rsidRPr="00D73D00">
              <w:rPr>
                <w:sz w:val="20"/>
                <w:szCs w:val="20"/>
              </w:rPr>
              <w:t>Економія ПЕР, тис</w:t>
            </w:r>
            <w:proofErr w:type="gramStart"/>
            <w:r w:rsidRPr="00D73D00">
              <w:rPr>
                <w:sz w:val="20"/>
                <w:szCs w:val="20"/>
              </w:rPr>
              <w:t>.</w:t>
            </w:r>
            <w:proofErr w:type="gramEnd"/>
            <w:r w:rsidRPr="00D73D00">
              <w:rPr>
                <w:sz w:val="20"/>
                <w:szCs w:val="20"/>
              </w:rPr>
              <w:t xml:space="preserve"> </w:t>
            </w:r>
            <w:proofErr w:type="gramStart"/>
            <w:r w:rsidRPr="00D73D00">
              <w:rPr>
                <w:sz w:val="20"/>
                <w:szCs w:val="20"/>
              </w:rPr>
              <w:t>г</w:t>
            </w:r>
            <w:proofErr w:type="gramEnd"/>
            <w:r w:rsidRPr="00D73D00">
              <w:rPr>
                <w:sz w:val="20"/>
                <w:szCs w:val="20"/>
              </w:rPr>
              <w:t>рн.:</w:t>
            </w:r>
          </w:p>
        </w:tc>
      </w:tr>
      <w:tr w:rsidR="00677567" w:rsidRPr="00D73D00" w:rsidTr="00951859">
        <w:trPr>
          <w:trHeight w:val="316"/>
        </w:trPr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80"/>
            </w:pPr>
            <w:r>
              <w:t>39,143</w:t>
            </w:r>
            <w:r w:rsidRPr="00D73D00">
              <w:t>. тис</w:t>
            </w:r>
            <w:proofErr w:type="gramStart"/>
            <w:r w:rsidRPr="00D73D00">
              <w:t>.г</w:t>
            </w:r>
            <w:proofErr w:type="gramEnd"/>
            <w:r w:rsidRPr="00D73D00">
              <w:t>рн</w:t>
            </w:r>
          </w:p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80"/>
            </w:pPr>
          </w:p>
        </w:tc>
      </w:tr>
    </w:tbl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53" w:lineRule="exact"/>
        <w:rPr>
          <w:sz w:val="20"/>
          <w:szCs w:val="20"/>
          <w:lang w:val="uk-UA"/>
        </w:rPr>
      </w:pPr>
      <w:r w:rsidRPr="00D73D00">
        <w:rPr>
          <w:lang w:val="uk-UA"/>
        </w:rPr>
        <w:t xml:space="preserve">4) </w:t>
      </w:r>
      <w:r w:rsidRPr="00D73D00">
        <w:rPr>
          <w:sz w:val="20"/>
          <w:szCs w:val="20"/>
          <w:lang w:val="uk-UA"/>
        </w:rPr>
        <w:t>Дохід  від   реалізації  металобрухту  від демонтажу :</w:t>
      </w:r>
    </w:p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53" w:lineRule="exact"/>
        <w:rPr>
          <w:sz w:val="20"/>
          <w:szCs w:val="20"/>
          <w:lang w:val="uk-UA"/>
        </w:rPr>
      </w:pPr>
      <w:r w:rsidRPr="00D73D00">
        <w:rPr>
          <w:sz w:val="20"/>
          <w:szCs w:val="20"/>
        </w:rPr>
        <w:t>Емет=В</w:t>
      </w:r>
      <w:r w:rsidRPr="00D73D00">
        <w:rPr>
          <w:sz w:val="25"/>
          <w:szCs w:val="25"/>
          <w:vertAlign w:val="superscript"/>
        </w:rPr>
        <w:t>мет</w:t>
      </w:r>
      <w:r w:rsidRPr="00D73D00">
        <w:rPr>
          <w:sz w:val="20"/>
          <w:szCs w:val="20"/>
        </w:rPr>
        <w:t xml:space="preserve"> </w:t>
      </w:r>
      <w:r w:rsidRPr="00D73D00">
        <w:rPr>
          <w:sz w:val="25"/>
          <w:szCs w:val="25"/>
          <w:vertAlign w:val="subscript"/>
        </w:rPr>
        <w:t>пал</w:t>
      </w:r>
      <w:r w:rsidRPr="00D73D00">
        <w:rPr>
          <w:sz w:val="20"/>
          <w:szCs w:val="20"/>
        </w:rPr>
        <w:t xml:space="preserve"> * Смет</w:t>
      </w:r>
      <w:r w:rsidRPr="00D73D00">
        <w:rPr>
          <w:sz w:val="20"/>
          <w:szCs w:val="20"/>
          <w:lang w:val="uk-UA"/>
        </w:rPr>
        <w:t xml:space="preserve"> </w:t>
      </w:r>
    </w:p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53" w:lineRule="exact"/>
        <w:rPr>
          <w:sz w:val="20"/>
          <w:szCs w:val="20"/>
          <w:lang w:val="uk-UA"/>
        </w:rPr>
      </w:pPr>
      <w:r w:rsidRPr="00D73D00">
        <w:rPr>
          <w:sz w:val="20"/>
          <w:szCs w:val="20"/>
          <w:lang w:val="uk-UA"/>
        </w:rPr>
        <w:t>Плановий обсяг  металобрухту  від демонтажу  трубопроводів  по діаметрах:</w: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940"/>
        <w:gridCol w:w="640"/>
        <w:gridCol w:w="640"/>
        <w:gridCol w:w="773"/>
        <w:gridCol w:w="507"/>
        <w:gridCol w:w="640"/>
        <w:gridCol w:w="1121"/>
      </w:tblGrid>
      <w:tr w:rsidR="00677567" w:rsidRPr="00D73D00" w:rsidTr="00951859">
        <w:trPr>
          <w:trHeight w:val="257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160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00"/>
              <w:jc w:val="center"/>
              <w:rPr>
                <w:lang w:val="uk-UA"/>
              </w:rPr>
            </w:pPr>
            <w:r>
              <w:rPr>
                <w:w w:val="99"/>
                <w:sz w:val="20"/>
                <w:szCs w:val="20"/>
                <w:lang w:val="uk-UA"/>
              </w:rPr>
              <w:t>420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</w:pPr>
            <w:r w:rsidRPr="00D73D00">
              <w:rPr>
                <w:w w:val="87"/>
                <w:sz w:val="20"/>
                <w:szCs w:val="20"/>
              </w:rPr>
              <w:t>м. п.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х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>
              <w:rPr>
                <w:w w:val="87"/>
                <w:sz w:val="20"/>
                <w:szCs w:val="20"/>
                <w:lang w:val="uk-UA"/>
              </w:rPr>
              <w:t>10,80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кг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=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>
              <w:rPr>
                <w:w w:val="87"/>
                <w:sz w:val="20"/>
                <w:szCs w:val="20"/>
                <w:lang w:val="uk-UA"/>
              </w:rPr>
              <w:t>4536,00</w:t>
            </w:r>
          </w:p>
        </w:tc>
      </w:tr>
      <w:tr w:rsidR="00677567" w:rsidRPr="00D73D00" w:rsidTr="00951859">
        <w:trPr>
          <w:trHeight w:val="257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160"/>
              <w:rPr>
                <w:lang w:val="uk-UA"/>
              </w:rPr>
            </w:pPr>
            <w:r w:rsidRPr="00D73D00">
              <w:rPr>
                <w:sz w:val="20"/>
                <w:szCs w:val="20"/>
                <w:lang w:val="uk-UA"/>
              </w:rPr>
              <w:t>108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00"/>
              <w:jc w:val="center"/>
              <w:rPr>
                <w:lang w:val="uk-UA"/>
              </w:rPr>
            </w:pPr>
            <w:r>
              <w:rPr>
                <w:w w:val="99"/>
                <w:sz w:val="20"/>
                <w:szCs w:val="20"/>
                <w:lang w:val="uk-UA"/>
              </w:rPr>
              <w:t>520,7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</w:pPr>
            <w:r w:rsidRPr="00D73D00">
              <w:rPr>
                <w:w w:val="87"/>
                <w:sz w:val="20"/>
                <w:szCs w:val="20"/>
              </w:rPr>
              <w:t>м. п.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х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>
              <w:rPr>
                <w:w w:val="87"/>
                <w:sz w:val="20"/>
                <w:szCs w:val="20"/>
                <w:lang w:val="uk-UA"/>
              </w:rPr>
              <w:t>7,08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кг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=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>
              <w:rPr>
                <w:w w:val="87"/>
                <w:sz w:val="20"/>
                <w:szCs w:val="20"/>
                <w:lang w:val="uk-UA"/>
              </w:rPr>
              <w:t>3686,56</w:t>
            </w:r>
          </w:p>
        </w:tc>
      </w:tr>
      <w:tr w:rsidR="00677567" w:rsidRPr="00D73D00" w:rsidTr="00951859">
        <w:trPr>
          <w:trHeight w:val="257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160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00"/>
              <w:jc w:val="center"/>
              <w:rPr>
                <w:lang w:val="uk-UA"/>
              </w:rPr>
            </w:pPr>
            <w:r>
              <w:rPr>
                <w:w w:val="99"/>
                <w:sz w:val="20"/>
                <w:szCs w:val="20"/>
                <w:lang w:val="uk-UA"/>
              </w:rPr>
              <w:t>98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</w:pPr>
            <w:r w:rsidRPr="00D73D00">
              <w:rPr>
                <w:w w:val="87"/>
                <w:sz w:val="20"/>
                <w:szCs w:val="20"/>
              </w:rPr>
              <w:t>м. п.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х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3,60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кг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=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>
              <w:rPr>
                <w:w w:val="87"/>
                <w:sz w:val="20"/>
                <w:szCs w:val="20"/>
                <w:lang w:val="uk-UA"/>
              </w:rPr>
              <w:t>352,80</w:t>
            </w:r>
          </w:p>
        </w:tc>
      </w:tr>
      <w:tr w:rsidR="00677567" w:rsidRPr="00D73D00" w:rsidTr="00951859">
        <w:trPr>
          <w:trHeight w:val="257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160"/>
              <w:rPr>
                <w:sz w:val="20"/>
                <w:szCs w:val="20"/>
                <w:lang w:val="uk-UA"/>
              </w:rPr>
            </w:pPr>
            <w:r w:rsidRPr="00D73D00">
              <w:rPr>
                <w:sz w:val="20"/>
                <w:szCs w:val="20"/>
                <w:lang w:val="uk-UA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00"/>
              <w:jc w:val="center"/>
              <w:rPr>
                <w:w w:val="99"/>
                <w:sz w:val="20"/>
                <w:szCs w:val="20"/>
                <w:lang w:val="uk-UA"/>
              </w:rPr>
            </w:pPr>
            <w:r>
              <w:rPr>
                <w:w w:val="99"/>
                <w:sz w:val="20"/>
                <w:szCs w:val="20"/>
                <w:lang w:val="uk-UA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</w:pPr>
            <w:r w:rsidRPr="00D73D00">
              <w:rPr>
                <w:w w:val="87"/>
                <w:sz w:val="20"/>
                <w:szCs w:val="20"/>
              </w:rPr>
              <w:t>м. п.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х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1,7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кг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=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>
              <w:rPr>
                <w:w w:val="87"/>
                <w:sz w:val="20"/>
                <w:szCs w:val="20"/>
                <w:lang w:val="uk-UA"/>
              </w:rPr>
              <w:t>51,00</w:t>
            </w:r>
          </w:p>
        </w:tc>
      </w:tr>
      <w:tr w:rsidR="00677567" w:rsidRPr="00D73D00" w:rsidTr="00951859">
        <w:trPr>
          <w:trHeight w:val="257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spacing w:line="253" w:lineRule="exact"/>
              <w:rPr>
                <w:sz w:val="25"/>
                <w:szCs w:val="25"/>
                <w:vertAlign w:val="superscript"/>
              </w:rPr>
            </w:pPr>
            <w:r w:rsidRPr="00D73D00">
              <w:rPr>
                <w:sz w:val="20"/>
                <w:szCs w:val="20"/>
              </w:rPr>
              <w:t>В</w:t>
            </w:r>
            <w:r w:rsidRPr="00D73D00">
              <w:rPr>
                <w:sz w:val="25"/>
                <w:szCs w:val="25"/>
                <w:vertAlign w:val="superscript"/>
              </w:rPr>
              <w:t xml:space="preserve">мет=   </w:t>
            </w:r>
          </w:p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160"/>
              <w:rPr>
                <w:sz w:val="20"/>
                <w:szCs w:val="20"/>
                <w:lang w:val="uk-U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00"/>
              <w:jc w:val="center"/>
              <w:rPr>
                <w:b/>
                <w:w w:val="99"/>
                <w:sz w:val="20"/>
                <w:szCs w:val="20"/>
                <w:lang w:val="uk-UA"/>
              </w:rPr>
            </w:pPr>
            <w:r>
              <w:rPr>
                <w:b/>
                <w:w w:val="99"/>
                <w:sz w:val="20"/>
                <w:szCs w:val="20"/>
                <w:lang w:val="uk-UA"/>
              </w:rPr>
              <w:t>1068,7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кг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w w:val="87"/>
                <w:sz w:val="20"/>
                <w:szCs w:val="20"/>
                <w:lang w:val="uk-UA"/>
              </w:rPr>
            </w:pPr>
            <w:r w:rsidRPr="00D73D00">
              <w:rPr>
                <w:w w:val="87"/>
                <w:sz w:val="20"/>
                <w:szCs w:val="20"/>
                <w:lang w:val="uk-UA"/>
              </w:rPr>
              <w:t>=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677567" w:rsidRPr="00D73D00" w:rsidRDefault="00677567" w:rsidP="00951859">
            <w:pPr>
              <w:widowControl w:val="0"/>
              <w:autoSpaceDE w:val="0"/>
              <w:autoSpaceDN w:val="0"/>
              <w:adjustRightInd w:val="0"/>
              <w:ind w:left="260"/>
              <w:rPr>
                <w:b/>
                <w:w w:val="87"/>
                <w:sz w:val="20"/>
                <w:szCs w:val="20"/>
                <w:lang w:val="uk-UA"/>
              </w:rPr>
            </w:pPr>
            <w:r>
              <w:rPr>
                <w:b/>
                <w:w w:val="87"/>
                <w:sz w:val="20"/>
                <w:szCs w:val="20"/>
                <w:lang w:val="uk-UA"/>
              </w:rPr>
              <w:t>8626,36</w:t>
            </w:r>
          </w:p>
        </w:tc>
      </w:tr>
    </w:tbl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53" w:lineRule="exact"/>
        <w:rPr>
          <w:sz w:val="20"/>
          <w:szCs w:val="20"/>
        </w:rPr>
      </w:pPr>
      <w:r w:rsidRPr="00D73D00">
        <w:rPr>
          <w:sz w:val="20"/>
          <w:szCs w:val="20"/>
        </w:rPr>
        <w:t xml:space="preserve">Смет =  </w:t>
      </w:r>
      <w:r w:rsidRPr="00D73D00">
        <w:rPr>
          <w:sz w:val="20"/>
          <w:szCs w:val="20"/>
          <w:lang w:val="uk-UA"/>
        </w:rPr>
        <w:t>2,5</w:t>
      </w:r>
      <w:r w:rsidRPr="00D73D00">
        <w:rPr>
          <w:sz w:val="20"/>
          <w:szCs w:val="20"/>
        </w:rPr>
        <w:t xml:space="preserve"> грн. За </w:t>
      </w:r>
      <w:smartTag w:uri="urn:schemas-microsoft-com:office:smarttags" w:element="metricconverter">
        <w:smartTagPr>
          <w:attr w:name="ProductID" w:val="1 кг"/>
        </w:smartTagPr>
        <w:r w:rsidRPr="00D73D00">
          <w:rPr>
            <w:sz w:val="20"/>
            <w:szCs w:val="20"/>
          </w:rPr>
          <w:t>1 кг</w:t>
        </w:r>
      </w:smartTag>
    </w:p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53" w:lineRule="exact"/>
        <w:rPr>
          <w:sz w:val="20"/>
          <w:szCs w:val="20"/>
        </w:rPr>
      </w:pPr>
      <w:r w:rsidRPr="00D73D00">
        <w:rPr>
          <w:sz w:val="25"/>
          <w:szCs w:val="25"/>
          <w:vertAlign w:val="superscript"/>
        </w:rPr>
        <w:t xml:space="preserve">  </w:t>
      </w:r>
      <w:r w:rsidRPr="001C4773">
        <w:rPr>
          <w:sz w:val="20"/>
          <w:szCs w:val="20"/>
        </w:rPr>
        <w:t xml:space="preserve">Емет= </w:t>
      </w:r>
      <w:r>
        <w:rPr>
          <w:sz w:val="20"/>
          <w:szCs w:val="20"/>
          <w:lang w:val="uk-UA"/>
        </w:rPr>
        <w:t>8626,36</w:t>
      </w:r>
      <w:r w:rsidRPr="001C4773">
        <w:rPr>
          <w:sz w:val="20"/>
          <w:szCs w:val="20"/>
        </w:rPr>
        <w:t>*</w:t>
      </w:r>
      <w:r w:rsidRPr="00D73D00">
        <w:rPr>
          <w:sz w:val="20"/>
          <w:szCs w:val="20"/>
          <w:lang w:val="uk-UA"/>
        </w:rPr>
        <w:t>2,5</w:t>
      </w:r>
      <w:r w:rsidRPr="001C4773">
        <w:rPr>
          <w:sz w:val="20"/>
          <w:szCs w:val="20"/>
        </w:rPr>
        <w:t>=</w:t>
      </w:r>
      <w:r>
        <w:rPr>
          <w:b/>
          <w:sz w:val="20"/>
          <w:szCs w:val="20"/>
          <w:lang w:val="uk-UA"/>
        </w:rPr>
        <w:t>21,566</w:t>
      </w:r>
      <w:r w:rsidRPr="001C4773">
        <w:rPr>
          <w:b/>
          <w:sz w:val="20"/>
          <w:szCs w:val="20"/>
        </w:rPr>
        <w:t xml:space="preserve">   тис</w:t>
      </w:r>
      <w:proofErr w:type="gramStart"/>
      <w:r w:rsidRPr="001C4773">
        <w:rPr>
          <w:b/>
          <w:sz w:val="20"/>
          <w:szCs w:val="20"/>
        </w:rPr>
        <w:t>.</w:t>
      </w:r>
      <w:proofErr w:type="gramEnd"/>
      <w:r w:rsidRPr="001C4773">
        <w:rPr>
          <w:b/>
          <w:sz w:val="20"/>
          <w:szCs w:val="20"/>
        </w:rPr>
        <w:t xml:space="preserve"> </w:t>
      </w:r>
      <w:proofErr w:type="gramStart"/>
      <w:r w:rsidRPr="001C4773">
        <w:rPr>
          <w:b/>
          <w:sz w:val="20"/>
          <w:szCs w:val="20"/>
        </w:rPr>
        <w:t>г</w:t>
      </w:r>
      <w:proofErr w:type="gramEnd"/>
      <w:r w:rsidRPr="001C4773">
        <w:rPr>
          <w:b/>
          <w:sz w:val="20"/>
          <w:szCs w:val="20"/>
        </w:rPr>
        <w:t>рн</w:t>
      </w:r>
      <w:r w:rsidRPr="001C4773">
        <w:rPr>
          <w:sz w:val="20"/>
          <w:szCs w:val="20"/>
        </w:rPr>
        <w:t>.</w:t>
      </w:r>
    </w:p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53" w:lineRule="exact"/>
        <w:rPr>
          <w:sz w:val="20"/>
          <w:szCs w:val="20"/>
        </w:rPr>
      </w:pPr>
    </w:p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53" w:lineRule="exact"/>
        <w:rPr>
          <w:sz w:val="20"/>
          <w:szCs w:val="20"/>
        </w:rPr>
      </w:pPr>
      <w:r w:rsidRPr="00D73D00">
        <w:rPr>
          <w:sz w:val="20"/>
          <w:szCs w:val="20"/>
        </w:rPr>
        <w:t xml:space="preserve">9) </w:t>
      </w:r>
      <w:proofErr w:type="gramStart"/>
      <w:r w:rsidRPr="00D73D00">
        <w:rPr>
          <w:sz w:val="20"/>
          <w:szCs w:val="20"/>
        </w:rPr>
        <w:t>Р</w:t>
      </w:r>
      <w:proofErr w:type="gramEnd"/>
      <w:r w:rsidRPr="00D73D00">
        <w:rPr>
          <w:sz w:val="20"/>
          <w:szCs w:val="20"/>
          <w:lang w:val="uk-UA"/>
        </w:rPr>
        <w:t>і</w:t>
      </w:r>
      <w:r w:rsidRPr="00D73D00">
        <w:rPr>
          <w:sz w:val="20"/>
          <w:szCs w:val="20"/>
        </w:rPr>
        <w:t>зниця в амортиза</w:t>
      </w:r>
      <w:r w:rsidRPr="00D73D00">
        <w:rPr>
          <w:sz w:val="20"/>
          <w:szCs w:val="20"/>
          <w:lang w:val="uk-UA"/>
        </w:rPr>
        <w:t>ції</w:t>
      </w:r>
      <w:r w:rsidRPr="00D73D00">
        <w:rPr>
          <w:sz w:val="20"/>
          <w:szCs w:val="20"/>
        </w:rPr>
        <w:t xml:space="preserve"> становить,тис. грн</w:t>
      </w:r>
    </w:p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53" w:lineRule="exac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73,760</w:t>
      </w:r>
      <w:r w:rsidRPr="00D73D00">
        <w:rPr>
          <w:sz w:val="20"/>
          <w:szCs w:val="20"/>
          <w:lang w:val="uk-UA"/>
        </w:rPr>
        <w:t>-5</w:t>
      </w:r>
      <w:r>
        <w:rPr>
          <w:sz w:val="20"/>
          <w:szCs w:val="20"/>
          <w:lang w:val="uk-UA"/>
        </w:rPr>
        <w:t>,</w:t>
      </w:r>
      <w:r w:rsidRPr="00D73D00">
        <w:rPr>
          <w:sz w:val="20"/>
          <w:szCs w:val="20"/>
          <w:lang w:val="uk-UA"/>
        </w:rPr>
        <w:t>240=</w:t>
      </w:r>
      <w:r>
        <w:rPr>
          <w:b/>
          <w:sz w:val="20"/>
          <w:szCs w:val="20"/>
          <w:lang w:val="uk-UA"/>
        </w:rPr>
        <w:t>68,520</w:t>
      </w:r>
      <w:r w:rsidRPr="00D73D00">
        <w:rPr>
          <w:b/>
          <w:sz w:val="20"/>
          <w:szCs w:val="20"/>
          <w:lang w:val="uk-UA"/>
        </w:rPr>
        <w:t xml:space="preserve"> т.грн.</w:t>
      </w:r>
    </w:p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53" w:lineRule="exact"/>
        <w:rPr>
          <w:sz w:val="20"/>
          <w:szCs w:val="20"/>
          <w:lang w:val="uk-UA"/>
        </w:rPr>
      </w:pPr>
    </w:p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53" w:lineRule="exact"/>
        <w:rPr>
          <w:sz w:val="20"/>
          <w:szCs w:val="20"/>
          <w:lang w:val="uk-UA"/>
        </w:rPr>
      </w:pPr>
      <w:r w:rsidRPr="00D73D00">
        <w:rPr>
          <w:sz w:val="20"/>
          <w:szCs w:val="20"/>
          <w:lang w:val="uk-UA"/>
        </w:rPr>
        <w:t xml:space="preserve">10) Вартість усунення аварії:   </w:t>
      </w:r>
      <w:r w:rsidRPr="00D73D00">
        <w:rPr>
          <w:b/>
          <w:sz w:val="20"/>
          <w:szCs w:val="20"/>
          <w:lang w:val="uk-UA"/>
        </w:rPr>
        <w:t>2</w:t>
      </w:r>
      <w:r>
        <w:rPr>
          <w:b/>
          <w:sz w:val="20"/>
          <w:szCs w:val="20"/>
          <w:lang w:val="uk-UA"/>
        </w:rPr>
        <w:t>,</w:t>
      </w:r>
      <w:r w:rsidRPr="00D73D00">
        <w:rPr>
          <w:b/>
          <w:sz w:val="20"/>
          <w:szCs w:val="20"/>
          <w:lang w:val="uk-UA"/>
        </w:rPr>
        <w:t>077  тис.грн.</w:t>
      </w:r>
    </w:p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53" w:lineRule="exact"/>
        <w:rPr>
          <w:sz w:val="20"/>
          <w:szCs w:val="20"/>
          <w:lang w:val="uk-UA"/>
        </w:rPr>
      </w:pPr>
    </w:p>
    <w:p w:rsidR="00677567" w:rsidRPr="00D73D00" w:rsidRDefault="00677567" w:rsidP="00951859">
      <w:pPr>
        <w:widowControl w:val="0"/>
        <w:autoSpaceDE w:val="0"/>
        <w:autoSpaceDN w:val="0"/>
        <w:adjustRightInd w:val="0"/>
      </w:pPr>
      <w:r w:rsidRPr="00D73D00">
        <w:rPr>
          <w:sz w:val="20"/>
          <w:szCs w:val="20"/>
        </w:rPr>
        <w:t>9) Загальна економія становить</w:t>
      </w:r>
      <w:proofErr w:type="gramStart"/>
      <w:r w:rsidRPr="00D73D00">
        <w:rPr>
          <w:sz w:val="20"/>
          <w:szCs w:val="20"/>
        </w:rPr>
        <w:t>,т</w:t>
      </w:r>
      <w:proofErr w:type="gramEnd"/>
      <w:r w:rsidRPr="00D73D00">
        <w:rPr>
          <w:sz w:val="20"/>
          <w:szCs w:val="20"/>
        </w:rPr>
        <w:t>ис. грн.</w:t>
      </w:r>
    </w:p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182" w:lineRule="auto"/>
        <w:ind w:left="480"/>
      </w:pPr>
      <w:r w:rsidRPr="00D73D00">
        <w:rPr>
          <w:sz w:val="15"/>
          <w:szCs w:val="15"/>
        </w:rPr>
        <w:t>.</w:t>
      </w:r>
    </w:p>
    <w:p w:rsidR="00677567" w:rsidRPr="00D73D00" w:rsidRDefault="00677567" w:rsidP="00951859">
      <w:pPr>
        <w:widowControl w:val="0"/>
        <w:autoSpaceDE w:val="0"/>
        <w:autoSpaceDN w:val="0"/>
        <w:adjustRightInd w:val="0"/>
        <w:ind w:left="740"/>
      </w:pPr>
      <w:r w:rsidRPr="00D73D00">
        <w:rPr>
          <w:sz w:val="20"/>
          <w:szCs w:val="20"/>
        </w:rPr>
        <w:t xml:space="preserve">Е = </w:t>
      </w:r>
      <w:r>
        <w:rPr>
          <w:sz w:val="20"/>
          <w:szCs w:val="20"/>
          <w:lang w:val="uk-UA"/>
        </w:rPr>
        <w:t>39,143</w:t>
      </w:r>
      <w:r w:rsidRPr="00D73D00">
        <w:rPr>
          <w:sz w:val="20"/>
          <w:szCs w:val="20"/>
          <w:lang w:val="uk-UA"/>
        </w:rPr>
        <w:t>+</w:t>
      </w:r>
      <w:r>
        <w:rPr>
          <w:sz w:val="20"/>
          <w:szCs w:val="20"/>
          <w:lang w:val="uk-UA"/>
        </w:rPr>
        <w:t>21,566</w:t>
      </w:r>
      <w:r w:rsidRPr="00D73D00">
        <w:rPr>
          <w:sz w:val="20"/>
          <w:szCs w:val="20"/>
          <w:lang w:val="uk-UA"/>
        </w:rPr>
        <w:t>+</w:t>
      </w:r>
      <w:r>
        <w:rPr>
          <w:sz w:val="20"/>
          <w:szCs w:val="20"/>
          <w:lang w:val="uk-UA"/>
        </w:rPr>
        <w:t>68,520</w:t>
      </w:r>
      <w:r w:rsidRPr="00D73D00">
        <w:rPr>
          <w:sz w:val="20"/>
          <w:szCs w:val="20"/>
          <w:lang w:val="uk-UA"/>
        </w:rPr>
        <w:t>+</w:t>
      </w:r>
      <w:r w:rsidRPr="00D73D00">
        <w:rPr>
          <w:sz w:val="20"/>
          <w:szCs w:val="20"/>
        </w:rPr>
        <w:t xml:space="preserve"> </w:t>
      </w:r>
      <w:r w:rsidRPr="00D73D00">
        <w:rPr>
          <w:sz w:val="20"/>
          <w:szCs w:val="20"/>
          <w:lang w:val="uk-UA"/>
        </w:rPr>
        <w:t>2,</w:t>
      </w:r>
      <w:r>
        <w:rPr>
          <w:sz w:val="20"/>
          <w:szCs w:val="20"/>
          <w:lang w:val="uk-UA"/>
        </w:rPr>
        <w:t>0</w:t>
      </w:r>
      <w:r w:rsidRPr="00D73D00">
        <w:rPr>
          <w:sz w:val="20"/>
          <w:szCs w:val="20"/>
          <w:lang w:val="uk-UA"/>
        </w:rPr>
        <w:t>77=</w:t>
      </w:r>
      <w:r>
        <w:rPr>
          <w:b/>
          <w:bCs/>
          <w:sz w:val="20"/>
          <w:szCs w:val="20"/>
          <w:lang w:val="uk-UA"/>
        </w:rPr>
        <w:t>131,306</w:t>
      </w:r>
      <w:r w:rsidRPr="00D73D00">
        <w:rPr>
          <w:sz w:val="20"/>
          <w:szCs w:val="20"/>
        </w:rPr>
        <w:t xml:space="preserve">  </w:t>
      </w:r>
      <w:r w:rsidRPr="00D73D00">
        <w:rPr>
          <w:b/>
          <w:bCs/>
          <w:sz w:val="20"/>
          <w:szCs w:val="20"/>
        </w:rPr>
        <w:t>тис</w:t>
      </w:r>
      <w:proofErr w:type="gramStart"/>
      <w:r w:rsidRPr="00D73D00">
        <w:rPr>
          <w:b/>
          <w:bCs/>
          <w:sz w:val="20"/>
          <w:szCs w:val="20"/>
        </w:rPr>
        <w:t>.</w:t>
      </w:r>
      <w:proofErr w:type="gramEnd"/>
      <w:r w:rsidRPr="00D73D00">
        <w:rPr>
          <w:sz w:val="20"/>
          <w:szCs w:val="20"/>
        </w:rPr>
        <w:t xml:space="preserve"> </w:t>
      </w:r>
      <w:proofErr w:type="gramStart"/>
      <w:r w:rsidRPr="00D73D00">
        <w:rPr>
          <w:b/>
          <w:bCs/>
          <w:sz w:val="20"/>
          <w:szCs w:val="20"/>
        </w:rPr>
        <w:t>г</w:t>
      </w:r>
      <w:proofErr w:type="gramEnd"/>
      <w:r w:rsidRPr="00D73D00">
        <w:rPr>
          <w:b/>
          <w:bCs/>
          <w:sz w:val="20"/>
          <w:szCs w:val="20"/>
        </w:rPr>
        <w:t>рн.</w:t>
      </w:r>
    </w:p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96" w:lineRule="exact"/>
      </w:pPr>
    </w:p>
    <w:p w:rsidR="00677567" w:rsidRPr="00D73D00" w:rsidRDefault="00677567" w:rsidP="00951859">
      <w:pPr>
        <w:widowControl w:val="0"/>
        <w:autoSpaceDE w:val="0"/>
        <w:autoSpaceDN w:val="0"/>
        <w:adjustRightInd w:val="0"/>
      </w:pPr>
      <w:r w:rsidRPr="00D73D00">
        <w:rPr>
          <w:sz w:val="20"/>
          <w:szCs w:val="20"/>
        </w:rPr>
        <w:t>10) Термін окупності проекту, рокі</w:t>
      </w:r>
      <w:proofErr w:type="gramStart"/>
      <w:r w:rsidRPr="00D73D00">
        <w:rPr>
          <w:sz w:val="20"/>
          <w:szCs w:val="20"/>
        </w:rPr>
        <w:t>в</w:t>
      </w:r>
      <w:proofErr w:type="gramEnd"/>
      <w:r w:rsidRPr="00D73D00">
        <w:rPr>
          <w:sz w:val="20"/>
          <w:szCs w:val="20"/>
        </w:rPr>
        <w:t>.</w:t>
      </w:r>
    </w:p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8" w:lineRule="exact"/>
      </w:pPr>
    </w:p>
    <w:p w:rsidR="00677567" w:rsidRPr="00D73D00" w:rsidRDefault="00677567" w:rsidP="00951859">
      <w:pPr>
        <w:widowControl w:val="0"/>
        <w:autoSpaceDE w:val="0"/>
        <w:autoSpaceDN w:val="0"/>
        <w:adjustRightInd w:val="0"/>
        <w:ind w:left="480"/>
      </w:pPr>
      <w:r w:rsidRPr="00D73D00">
        <w:rPr>
          <w:sz w:val="20"/>
          <w:szCs w:val="20"/>
        </w:rPr>
        <w:t>Т = К / Епал</w:t>
      </w:r>
    </w:p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3" w:lineRule="exact"/>
      </w:pPr>
    </w:p>
    <w:p w:rsidR="00677567" w:rsidRPr="00D73D00" w:rsidRDefault="00677567" w:rsidP="00951859">
      <w:pPr>
        <w:widowControl w:val="0"/>
        <w:autoSpaceDE w:val="0"/>
        <w:autoSpaceDN w:val="0"/>
        <w:adjustRightInd w:val="0"/>
        <w:ind w:left="740"/>
      </w:pPr>
      <w:r w:rsidRPr="00D73D00">
        <w:rPr>
          <w:sz w:val="20"/>
          <w:szCs w:val="20"/>
        </w:rPr>
        <w:t xml:space="preserve">Т =  </w:t>
      </w:r>
      <w:r w:rsidRPr="00E61734">
        <w:rPr>
          <w:b/>
          <w:sz w:val="18"/>
          <w:szCs w:val="18"/>
          <w:lang w:val="uk-UA"/>
        </w:rPr>
        <w:t>737,595</w:t>
      </w:r>
      <w:r w:rsidRPr="00D73D00">
        <w:rPr>
          <w:b/>
          <w:bCs/>
          <w:sz w:val="20"/>
          <w:szCs w:val="20"/>
          <w:lang w:val="uk-UA"/>
        </w:rPr>
        <w:t>/</w:t>
      </w:r>
      <w:r>
        <w:rPr>
          <w:b/>
          <w:bCs/>
          <w:sz w:val="20"/>
          <w:szCs w:val="20"/>
          <w:lang w:val="uk-UA"/>
        </w:rPr>
        <w:t>131,306</w:t>
      </w:r>
      <w:r w:rsidRPr="006026F2">
        <w:rPr>
          <w:b/>
          <w:bCs/>
          <w:sz w:val="20"/>
          <w:szCs w:val="20"/>
          <w:lang w:val="uk-UA"/>
        </w:rPr>
        <w:t xml:space="preserve"> =</w:t>
      </w:r>
      <w:r>
        <w:rPr>
          <w:b/>
          <w:bCs/>
          <w:sz w:val="20"/>
          <w:szCs w:val="20"/>
          <w:lang w:val="uk-UA"/>
        </w:rPr>
        <w:t>5,62</w:t>
      </w:r>
      <w:r w:rsidRPr="00D73D00">
        <w:rPr>
          <w:sz w:val="20"/>
          <w:szCs w:val="20"/>
        </w:rPr>
        <w:t xml:space="preserve">     </w:t>
      </w:r>
      <w:r w:rsidRPr="00D73D00">
        <w:rPr>
          <w:b/>
          <w:bCs/>
          <w:sz w:val="20"/>
          <w:szCs w:val="20"/>
        </w:rPr>
        <w:t>рок</w:t>
      </w:r>
      <w:r>
        <w:rPr>
          <w:b/>
          <w:bCs/>
          <w:sz w:val="20"/>
          <w:szCs w:val="20"/>
          <w:lang w:val="uk-UA"/>
        </w:rPr>
        <w:t>и</w:t>
      </w:r>
      <w:r w:rsidRPr="00D73D00">
        <w:rPr>
          <w:sz w:val="20"/>
          <w:szCs w:val="20"/>
        </w:rPr>
        <w:t xml:space="preserve">  </w:t>
      </w:r>
    </w:p>
    <w:p w:rsidR="00677567" w:rsidRPr="00D73D00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</w:rPr>
      </w:pPr>
      <w:r w:rsidRPr="00D73D00">
        <w:rPr>
          <w:sz w:val="28"/>
          <w:szCs w:val="28"/>
        </w:rPr>
        <w:t xml:space="preserve"> </w:t>
      </w: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</w:rPr>
      </w:pP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</w:rPr>
      </w:pP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</w:rPr>
      </w:pP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</w:rPr>
      </w:pP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</w:rPr>
      </w:pPr>
    </w:p>
    <w:p w:rsidR="00677567" w:rsidRPr="00067217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</w:rPr>
      </w:pPr>
    </w:p>
    <w:p w:rsidR="00677567" w:rsidRDefault="00677567" w:rsidP="00951859">
      <w:pPr>
        <w:widowControl w:val="0"/>
        <w:autoSpaceDE w:val="0"/>
        <w:autoSpaceDN w:val="0"/>
        <w:adjustRightInd w:val="0"/>
        <w:rPr>
          <w:b/>
        </w:rPr>
      </w:pPr>
      <w:r w:rsidRPr="00853542">
        <w:rPr>
          <w:b/>
        </w:rPr>
        <w:t xml:space="preserve">2. Оснащення житлових </w:t>
      </w:r>
      <w:r>
        <w:rPr>
          <w:b/>
        </w:rPr>
        <w:t xml:space="preserve"> багатоквартирних  житлових </w:t>
      </w:r>
      <w:r w:rsidRPr="00853542">
        <w:rPr>
          <w:b/>
        </w:rPr>
        <w:t xml:space="preserve">будинків  приладами </w:t>
      </w:r>
      <w:proofErr w:type="gramStart"/>
      <w:r w:rsidRPr="00853542">
        <w:rPr>
          <w:b/>
        </w:rPr>
        <w:t>обл</w:t>
      </w:r>
      <w:proofErr w:type="gramEnd"/>
      <w:r w:rsidRPr="00853542">
        <w:rPr>
          <w:b/>
        </w:rPr>
        <w:t>іку теплової енергії</w:t>
      </w:r>
      <w:r>
        <w:rPr>
          <w:b/>
        </w:rPr>
        <w:t>.</w:t>
      </w:r>
    </w:p>
    <w:p w:rsidR="00677567" w:rsidRDefault="00677567" w:rsidP="00951859">
      <w:pPr>
        <w:widowControl w:val="0"/>
        <w:autoSpaceDE w:val="0"/>
        <w:autoSpaceDN w:val="0"/>
        <w:adjustRightInd w:val="0"/>
        <w:rPr>
          <w:b/>
        </w:rPr>
      </w:pPr>
    </w:p>
    <w:p w:rsidR="00677567" w:rsidRDefault="00677567" w:rsidP="00951859">
      <w:pPr>
        <w:widowControl w:val="0"/>
        <w:autoSpaceDE w:val="0"/>
        <w:autoSpaceDN w:val="0"/>
        <w:adjustRightInd w:val="0"/>
        <w:rPr>
          <w:b/>
        </w:rPr>
      </w:pPr>
      <w:r w:rsidRPr="006E52AC">
        <w:rPr>
          <w:sz w:val="28"/>
          <w:szCs w:val="28"/>
        </w:rPr>
        <w:t xml:space="preserve">  Заплановано  встановити 5  лічильників теплової енергії  в  слідуючих  житлових будинках</w:t>
      </w:r>
      <w:proofErr w:type="gramStart"/>
      <w:r>
        <w:rPr>
          <w:b/>
        </w:rPr>
        <w:t xml:space="preserve"> :</w:t>
      </w:r>
      <w:proofErr w:type="gramEnd"/>
    </w:p>
    <w:p w:rsidR="00677567" w:rsidRPr="00106D3C" w:rsidRDefault="00677567" w:rsidP="009518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/>
        </w:rPr>
        <w:t xml:space="preserve">      </w:t>
      </w:r>
      <w:r w:rsidRPr="00106D3C">
        <w:rPr>
          <w:sz w:val="28"/>
          <w:szCs w:val="28"/>
        </w:rPr>
        <w:t>-</w:t>
      </w:r>
      <w:r>
        <w:rPr>
          <w:sz w:val="28"/>
          <w:szCs w:val="28"/>
        </w:rPr>
        <w:t>вул.</w:t>
      </w:r>
      <w:r w:rsidRPr="00106D3C">
        <w:rPr>
          <w:sz w:val="28"/>
          <w:szCs w:val="28"/>
        </w:rPr>
        <w:t>Єременка,4</w:t>
      </w:r>
      <w:r>
        <w:rPr>
          <w:sz w:val="28"/>
          <w:szCs w:val="28"/>
        </w:rPr>
        <w:t xml:space="preserve">  - СВТУ-11Т  Ру-</w:t>
      </w:r>
      <w:smartTag w:uri="urn:schemas-microsoft-com:office:smarttags" w:element="metricconverter">
        <w:smartTagPr>
          <w:attr w:name="ProductID" w:val="50 мм"/>
        </w:smartTagPr>
        <w:r>
          <w:rPr>
            <w:sz w:val="28"/>
            <w:szCs w:val="28"/>
          </w:rPr>
          <w:t>50 мм</w:t>
        </w:r>
      </w:smartTag>
    </w:p>
    <w:p w:rsidR="00677567" w:rsidRPr="00106D3C" w:rsidRDefault="00677567" w:rsidP="009518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06D3C">
        <w:rPr>
          <w:sz w:val="28"/>
          <w:szCs w:val="28"/>
        </w:rPr>
        <w:t xml:space="preserve">     -</w:t>
      </w:r>
      <w:r>
        <w:rPr>
          <w:sz w:val="28"/>
          <w:szCs w:val="28"/>
        </w:rPr>
        <w:t>вул</w:t>
      </w:r>
      <w:proofErr w:type="gramStart"/>
      <w:r>
        <w:rPr>
          <w:sz w:val="28"/>
          <w:szCs w:val="28"/>
        </w:rPr>
        <w:t>.</w:t>
      </w:r>
      <w:r w:rsidRPr="00106D3C">
        <w:rPr>
          <w:sz w:val="28"/>
          <w:szCs w:val="28"/>
        </w:rPr>
        <w:t>У</w:t>
      </w:r>
      <w:proofErr w:type="gramEnd"/>
      <w:r w:rsidRPr="00106D3C">
        <w:rPr>
          <w:sz w:val="28"/>
          <w:szCs w:val="28"/>
        </w:rPr>
        <w:t>шакова,7</w:t>
      </w:r>
      <w:r w:rsidRPr="009F0499">
        <w:rPr>
          <w:sz w:val="28"/>
          <w:szCs w:val="28"/>
        </w:rPr>
        <w:t xml:space="preserve"> </w:t>
      </w:r>
      <w:r>
        <w:rPr>
          <w:sz w:val="28"/>
          <w:szCs w:val="28"/>
        </w:rPr>
        <w:t>СВТУ-11Т  Ру-</w:t>
      </w:r>
      <w:smartTag w:uri="urn:schemas-microsoft-com:office:smarttags" w:element="metricconverter">
        <w:smartTagPr>
          <w:attr w:name="ProductID" w:val="50 мм"/>
        </w:smartTagPr>
        <w:r>
          <w:rPr>
            <w:sz w:val="28"/>
            <w:szCs w:val="28"/>
          </w:rPr>
          <w:t>50 мм</w:t>
        </w:r>
      </w:smartTag>
    </w:p>
    <w:p w:rsidR="00677567" w:rsidRPr="00106D3C" w:rsidRDefault="00677567" w:rsidP="009518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06D3C">
        <w:rPr>
          <w:sz w:val="28"/>
          <w:szCs w:val="28"/>
        </w:rPr>
        <w:t xml:space="preserve">     -</w:t>
      </w:r>
      <w:r>
        <w:rPr>
          <w:sz w:val="28"/>
          <w:szCs w:val="28"/>
        </w:rPr>
        <w:t>вул</w:t>
      </w:r>
      <w:proofErr w:type="gramStart"/>
      <w:r>
        <w:rPr>
          <w:sz w:val="28"/>
          <w:szCs w:val="28"/>
        </w:rPr>
        <w:t>.</w:t>
      </w:r>
      <w:r w:rsidRPr="00106D3C">
        <w:rPr>
          <w:sz w:val="28"/>
          <w:szCs w:val="28"/>
        </w:rPr>
        <w:t>У</w:t>
      </w:r>
      <w:proofErr w:type="gramEnd"/>
      <w:r w:rsidRPr="00106D3C">
        <w:rPr>
          <w:sz w:val="28"/>
          <w:szCs w:val="28"/>
        </w:rPr>
        <w:t>шакова,11</w:t>
      </w:r>
      <w:r w:rsidRPr="009F0499">
        <w:rPr>
          <w:sz w:val="28"/>
          <w:szCs w:val="28"/>
        </w:rPr>
        <w:t xml:space="preserve"> </w:t>
      </w:r>
      <w:r>
        <w:rPr>
          <w:sz w:val="28"/>
          <w:szCs w:val="28"/>
        </w:rPr>
        <w:t>СВТУ-11Т  Ру-</w:t>
      </w:r>
      <w:smartTag w:uri="urn:schemas-microsoft-com:office:smarttags" w:element="metricconverter">
        <w:smartTagPr>
          <w:attr w:name="ProductID" w:val="40 мм"/>
        </w:smartTagPr>
        <w:r>
          <w:rPr>
            <w:sz w:val="28"/>
            <w:szCs w:val="28"/>
          </w:rPr>
          <w:t>40 мм</w:t>
        </w:r>
      </w:smartTag>
    </w:p>
    <w:p w:rsidR="00677567" w:rsidRPr="00106D3C" w:rsidRDefault="00677567" w:rsidP="009518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06D3C">
        <w:rPr>
          <w:sz w:val="28"/>
          <w:szCs w:val="28"/>
        </w:rPr>
        <w:t xml:space="preserve">     -</w:t>
      </w:r>
      <w:r>
        <w:rPr>
          <w:sz w:val="28"/>
          <w:szCs w:val="28"/>
        </w:rPr>
        <w:t>вул</w:t>
      </w:r>
      <w:proofErr w:type="gramStart"/>
      <w:r>
        <w:rPr>
          <w:sz w:val="28"/>
          <w:szCs w:val="28"/>
        </w:rPr>
        <w:t>.</w:t>
      </w:r>
      <w:r w:rsidRPr="00106D3C">
        <w:rPr>
          <w:sz w:val="28"/>
          <w:szCs w:val="28"/>
        </w:rPr>
        <w:t>У</w:t>
      </w:r>
      <w:proofErr w:type="gramEnd"/>
      <w:r w:rsidRPr="00106D3C">
        <w:rPr>
          <w:sz w:val="28"/>
          <w:szCs w:val="28"/>
        </w:rPr>
        <w:t>шакова,19</w:t>
      </w:r>
      <w:r w:rsidRPr="009F0499">
        <w:rPr>
          <w:sz w:val="28"/>
          <w:szCs w:val="28"/>
        </w:rPr>
        <w:t xml:space="preserve"> </w:t>
      </w:r>
      <w:r>
        <w:rPr>
          <w:sz w:val="28"/>
          <w:szCs w:val="28"/>
        </w:rPr>
        <w:t>СВТУ-11Т  Ру-</w:t>
      </w:r>
      <w:smartTag w:uri="urn:schemas-microsoft-com:office:smarttags" w:element="metricconverter">
        <w:smartTagPr>
          <w:attr w:name="ProductID" w:val="50 мм"/>
        </w:smartTagPr>
        <w:r>
          <w:rPr>
            <w:sz w:val="28"/>
            <w:szCs w:val="28"/>
          </w:rPr>
          <w:t>50 мм</w:t>
        </w:r>
      </w:smartTag>
    </w:p>
    <w:p w:rsidR="00677567" w:rsidRDefault="00677567" w:rsidP="00951859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-вул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окосовського,25</w:t>
      </w:r>
      <w:r w:rsidRPr="009F0499">
        <w:rPr>
          <w:sz w:val="28"/>
          <w:szCs w:val="28"/>
        </w:rPr>
        <w:t xml:space="preserve"> </w:t>
      </w:r>
      <w:r>
        <w:rPr>
          <w:sz w:val="28"/>
          <w:szCs w:val="28"/>
        </w:rPr>
        <w:t>СВТУ-11Т  Ру-</w:t>
      </w:r>
      <w:smartTag w:uri="urn:schemas-microsoft-com:office:smarttags" w:element="metricconverter">
        <w:smartTagPr>
          <w:attr w:name="ProductID" w:val="50 мм"/>
        </w:smartTagPr>
        <w:r>
          <w:rPr>
            <w:sz w:val="28"/>
            <w:szCs w:val="28"/>
          </w:rPr>
          <w:t>50 мм</w:t>
        </w:r>
      </w:smartTag>
    </w:p>
    <w:p w:rsidR="00677567" w:rsidRDefault="00677567" w:rsidP="00951859">
      <w:pPr>
        <w:widowControl w:val="0"/>
        <w:suppressAutoHyphens/>
        <w:ind w:firstLine="720"/>
        <w:jc w:val="both"/>
        <w:rPr>
          <w:sz w:val="28"/>
          <w:szCs w:val="28"/>
          <w:lang w:eastAsia="ar-SA"/>
        </w:rPr>
      </w:pPr>
    </w:p>
    <w:p w:rsidR="00677567" w:rsidRPr="00853542" w:rsidRDefault="00677567" w:rsidP="00951859">
      <w:pPr>
        <w:widowControl w:val="0"/>
        <w:autoSpaceDE w:val="0"/>
        <w:autoSpaceDN w:val="0"/>
        <w:adjustRightInd w:val="0"/>
        <w:rPr>
          <w:b/>
        </w:rPr>
      </w:pPr>
    </w:p>
    <w:p w:rsidR="00677567" w:rsidRPr="002B32B8" w:rsidRDefault="00677567" w:rsidP="00951859">
      <w:pPr>
        <w:widowControl w:val="0"/>
        <w:autoSpaceDE w:val="0"/>
        <w:autoSpaceDN w:val="0"/>
        <w:adjustRightInd w:val="0"/>
        <w:rPr>
          <w:b/>
        </w:rPr>
      </w:pPr>
      <w:r w:rsidRPr="00853542">
        <w:rPr>
          <w:b/>
        </w:rPr>
        <w:t xml:space="preserve">   </w:t>
      </w:r>
      <w:r w:rsidRPr="002B32B8">
        <w:rPr>
          <w:b/>
        </w:rPr>
        <w:t xml:space="preserve">Розрахунок економічного ефекту  </w:t>
      </w:r>
    </w:p>
    <w:p w:rsidR="00677567" w:rsidRPr="00B823B8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  <w:lang w:val="uk-UA"/>
        </w:rPr>
      </w:pPr>
      <w:r w:rsidRPr="00B823B8">
        <w:rPr>
          <w:sz w:val="28"/>
          <w:szCs w:val="28"/>
          <w:lang w:val="uk-UA"/>
        </w:rPr>
        <w:t xml:space="preserve">  </w:t>
      </w:r>
    </w:p>
    <w:p w:rsidR="00677567" w:rsidRPr="00F5276A" w:rsidRDefault="00677567" w:rsidP="00951859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  <w:lang w:val="uk-UA"/>
        </w:rPr>
      </w:pPr>
      <w:r w:rsidRPr="00B823B8">
        <w:rPr>
          <w:lang w:val="uk-UA"/>
        </w:rPr>
        <w:t xml:space="preserve">     </w:t>
      </w:r>
      <w:r w:rsidRPr="00B823B8">
        <w:rPr>
          <w:sz w:val="28"/>
          <w:szCs w:val="28"/>
          <w:lang w:val="uk-UA"/>
        </w:rPr>
        <w:t xml:space="preserve">1. Амортизаційні відрахування :    </w:t>
      </w:r>
      <w:r>
        <w:rPr>
          <w:lang w:val="uk-UA"/>
        </w:rPr>
        <w:t xml:space="preserve">229815 /5 років </w:t>
      </w:r>
      <w:r w:rsidRPr="00B823B8">
        <w:rPr>
          <w:lang w:val="uk-UA"/>
        </w:rPr>
        <w:t xml:space="preserve"> =</w:t>
      </w:r>
      <w:r>
        <w:rPr>
          <w:b/>
          <w:lang w:val="uk-UA"/>
        </w:rPr>
        <w:t>45,963</w:t>
      </w:r>
      <w:r w:rsidRPr="00B823B8">
        <w:rPr>
          <w:b/>
          <w:lang w:val="uk-UA"/>
        </w:rPr>
        <w:t xml:space="preserve"> тис.  </w:t>
      </w:r>
      <w:r w:rsidRPr="00F5276A">
        <w:rPr>
          <w:b/>
          <w:lang w:val="uk-UA"/>
        </w:rPr>
        <w:t>грн</w:t>
      </w:r>
    </w:p>
    <w:p w:rsidR="00677567" w:rsidRPr="00F5276A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  <w:lang w:val="uk-UA"/>
        </w:rPr>
      </w:pPr>
    </w:p>
    <w:p w:rsidR="00677567" w:rsidRDefault="00677567" w:rsidP="00D720C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</w:rPr>
      </w:pPr>
      <w:r>
        <w:rPr>
          <w:sz w:val="28"/>
          <w:szCs w:val="28"/>
        </w:rPr>
        <w:t>2.Загальна економія становить: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>45,963</w:t>
      </w:r>
      <w:r>
        <w:t xml:space="preserve"> </w:t>
      </w:r>
      <w:r w:rsidRPr="006A0D90">
        <w:t xml:space="preserve"> тис</w:t>
      </w:r>
      <w:proofErr w:type="gramStart"/>
      <w:r w:rsidRPr="006A0D90">
        <w:t>.г</w:t>
      </w:r>
      <w:proofErr w:type="gramEnd"/>
      <w:r w:rsidRPr="006A0D90">
        <w:t>рн</w:t>
      </w:r>
      <w:r>
        <w:rPr>
          <w:sz w:val="28"/>
          <w:szCs w:val="28"/>
        </w:rPr>
        <w:t>.</w:t>
      </w: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360"/>
        <w:rPr>
          <w:sz w:val="28"/>
          <w:szCs w:val="28"/>
        </w:rPr>
      </w:pPr>
    </w:p>
    <w:p w:rsidR="00677567" w:rsidRPr="00E2011F" w:rsidRDefault="00677567" w:rsidP="0095185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51" w:lineRule="exact"/>
        <w:rPr>
          <w:b/>
          <w:sz w:val="28"/>
          <w:szCs w:val="28"/>
        </w:rPr>
      </w:pPr>
      <w:r>
        <w:rPr>
          <w:sz w:val="28"/>
          <w:szCs w:val="28"/>
        </w:rPr>
        <w:t xml:space="preserve">Вартість заходу :  </w:t>
      </w:r>
      <w:r>
        <w:rPr>
          <w:b/>
          <w:sz w:val="28"/>
          <w:szCs w:val="28"/>
        </w:rPr>
        <w:t>229,815</w:t>
      </w:r>
      <w:r w:rsidRPr="00E2011F">
        <w:rPr>
          <w:b/>
          <w:sz w:val="28"/>
          <w:szCs w:val="28"/>
        </w:rPr>
        <w:t xml:space="preserve">   тис</w:t>
      </w:r>
      <w:proofErr w:type="gramStart"/>
      <w:r w:rsidRPr="00E2011F">
        <w:rPr>
          <w:b/>
          <w:sz w:val="28"/>
          <w:szCs w:val="28"/>
        </w:rPr>
        <w:t>.г</w:t>
      </w:r>
      <w:proofErr w:type="gramEnd"/>
      <w:r w:rsidRPr="00E2011F">
        <w:rPr>
          <w:b/>
          <w:sz w:val="28"/>
          <w:szCs w:val="28"/>
        </w:rPr>
        <w:t>рн.</w:t>
      </w:r>
    </w:p>
    <w:p w:rsidR="00677567" w:rsidRDefault="00677567" w:rsidP="00951859">
      <w:pPr>
        <w:widowControl w:val="0"/>
        <w:autoSpaceDE w:val="0"/>
        <w:autoSpaceDN w:val="0"/>
        <w:adjustRightInd w:val="0"/>
        <w:spacing w:line="251" w:lineRule="exact"/>
        <w:ind w:left="284"/>
        <w:rPr>
          <w:sz w:val="28"/>
          <w:szCs w:val="28"/>
        </w:rPr>
      </w:pPr>
    </w:p>
    <w:p w:rsidR="00677567" w:rsidRDefault="00677567" w:rsidP="0095185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51" w:lineRule="exact"/>
        <w:rPr>
          <w:sz w:val="28"/>
          <w:szCs w:val="28"/>
        </w:rPr>
      </w:pPr>
      <w:r>
        <w:rPr>
          <w:sz w:val="28"/>
          <w:szCs w:val="28"/>
        </w:rPr>
        <w:t>Термін окупності  229,815 / 45,963=  5   рокі</w:t>
      </w:r>
      <w:proofErr w:type="gramStart"/>
      <w:r>
        <w:rPr>
          <w:sz w:val="28"/>
          <w:szCs w:val="28"/>
        </w:rPr>
        <w:t>в</w:t>
      </w:r>
      <w:proofErr w:type="gramEnd"/>
    </w:p>
    <w:p w:rsidR="00677567" w:rsidRDefault="00677567" w:rsidP="00951859">
      <w:pPr>
        <w:jc w:val="center"/>
        <w:rPr>
          <w:b/>
          <w:lang w:val="uk-UA"/>
        </w:rPr>
      </w:pPr>
    </w:p>
    <w:p w:rsidR="00677567" w:rsidRDefault="00677567" w:rsidP="00951859">
      <w:pPr>
        <w:jc w:val="center"/>
        <w:rPr>
          <w:b/>
          <w:lang w:val="uk-UA"/>
        </w:rPr>
      </w:pPr>
    </w:p>
    <w:p w:rsidR="00677567" w:rsidRDefault="00677567" w:rsidP="00951859">
      <w:pPr>
        <w:jc w:val="center"/>
        <w:rPr>
          <w:b/>
        </w:rPr>
      </w:pPr>
    </w:p>
    <w:p w:rsidR="00677567" w:rsidRPr="00287FC6" w:rsidRDefault="00677567" w:rsidP="00D720C9">
      <w:pPr>
        <w:jc w:val="center"/>
        <w:rPr>
          <w:b/>
          <w:sz w:val="28"/>
          <w:szCs w:val="28"/>
        </w:rPr>
      </w:pPr>
      <w:r w:rsidRPr="00287FC6">
        <w:rPr>
          <w:b/>
          <w:sz w:val="28"/>
          <w:szCs w:val="28"/>
        </w:rPr>
        <w:t>Розрахунок прогнозованих показників ефективності  інвестиційної програми</w:t>
      </w:r>
    </w:p>
    <w:p w:rsidR="00677567" w:rsidRDefault="00677567" w:rsidP="00951859">
      <w:pPr>
        <w:pStyle w:val="af3"/>
        <w:spacing w:line="360" w:lineRule="auto"/>
        <w:ind w:left="-42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</w:t>
      </w:r>
    </w:p>
    <w:p w:rsidR="00677567" w:rsidRPr="00D720C9" w:rsidRDefault="00677567" w:rsidP="00951859">
      <w:pPr>
        <w:pStyle w:val="af3"/>
        <w:spacing w:line="360" w:lineRule="auto"/>
        <w:ind w:left="-42"/>
        <w:jc w:val="both"/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    </w:t>
      </w:r>
      <w:r w:rsidRPr="00D720C9">
        <w:rPr>
          <w:rFonts w:cs="Times New Roman"/>
          <w:bCs/>
        </w:rPr>
        <w:t xml:space="preserve">-Інвестиційні витрати  -  </w:t>
      </w:r>
      <w:r w:rsidRPr="00D720C9">
        <w:rPr>
          <w:rFonts w:cs="Times New Roman"/>
        </w:rPr>
        <w:t xml:space="preserve"> 4266164</w:t>
      </w:r>
      <w:r w:rsidRPr="00D720C9">
        <w:rPr>
          <w:rFonts w:cs="Times New Roman"/>
          <w:noProof/>
          <w:position w:val="-2"/>
          <w:lang w:eastAsia="ru-RU"/>
        </w:rPr>
        <w:t xml:space="preserve"> грн.</w:t>
      </w:r>
      <w:r w:rsidRPr="00D720C9">
        <w:rPr>
          <w:rFonts w:cs="Times New Roman"/>
        </w:rPr>
        <w:t xml:space="preserve">    </w:t>
      </w:r>
    </w:p>
    <w:p w:rsidR="00677567" w:rsidRPr="00F568D2" w:rsidRDefault="00677567" w:rsidP="00D720C9">
      <w:pPr>
        <w:pStyle w:val="af3"/>
        <w:spacing w:line="360" w:lineRule="auto"/>
        <w:ind w:left="-42"/>
        <w:jc w:val="both"/>
      </w:pPr>
      <w:r>
        <w:t xml:space="preserve">    -</w:t>
      </w:r>
      <w:r w:rsidRPr="00F60502">
        <w:t xml:space="preserve">Річний економічний ефект від впровадження інвестиційних </w:t>
      </w:r>
      <w:r w:rsidRPr="004A4AC2">
        <w:t xml:space="preserve"> </w:t>
      </w:r>
      <w:r w:rsidRPr="00F568D2">
        <w:t xml:space="preserve">заходів  </w:t>
      </w:r>
      <w:r>
        <w:rPr>
          <w:noProof/>
          <w:position w:val="-2"/>
        </w:rPr>
        <w:t>-</w:t>
      </w:r>
      <w:r w:rsidRPr="00F568D2">
        <w:t xml:space="preserve"> </w:t>
      </w:r>
      <w:r>
        <w:t xml:space="preserve">1322502  тис. </w:t>
      </w:r>
      <w:r w:rsidRPr="00F568D2">
        <w:t xml:space="preserve">грн. </w:t>
      </w:r>
    </w:p>
    <w:p w:rsidR="00677567" w:rsidRPr="00D720C9" w:rsidRDefault="00677567" w:rsidP="00D720C9">
      <w:pPr>
        <w:spacing w:line="360" w:lineRule="auto"/>
        <w:jc w:val="both"/>
      </w:pPr>
      <w:r w:rsidRPr="00D720C9">
        <w:rPr>
          <w:lang w:val="uk-UA"/>
        </w:rPr>
        <w:t xml:space="preserve">   -С</w:t>
      </w:r>
      <w:r w:rsidRPr="00D720C9">
        <w:t>тавка дисконтування -   14%</w:t>
      </w:r>
    </w:p>
    <w:p w:rsidR="00677567" w:rsidRPr="00F60502" w:rsidRDefault="00677567" w:rsidP="00D720C9">
      <w:pPr>
        <w:pStyle w:val="af3"/>
        <w:spacing w:line="360" w:lineRule="auto"/>
        <w:ind w:left="0"/>
        <w:jc w:val="both"/>
        <w:rPr>
          <w:rFonts w:cs="Times New Roman"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-</w:t>
      </w:r>
      <w:r w:rsidRPr="00D720C9">
        <w:rPr>
          <w:rFonts w:cs="Times New Roman"/>
          <w:bCs/>
        </w:rPr>
        <w:t xml:space="preserve">Нормативний період експлуатації проекту  </w:t>
      </w:r>
      <w:r w:rsidRPr="00D720C9">
        <w:rPr>
          <w:rFonts w:cs="Times New Roman"/>
        </w:rPr>
        <w:t>– 25 років</w:t>
      </w:r>
    </w:p>
    <w:tbl>
      <w:tblPr>
        <w:tblW w:w="9688" w:type="dxa"/>
        <w:tblInd w:w="108" w:type="dxa"/>
        <w:tblLook w:val="0000" w:firstRow="0" w:lastRow="0" w:firstColumn="0" w:lastColumn="0" w:noHBand="0" w:noVBand="0"/>
      </w:tblPr>
      <w:tblGrid>
        <w:gridCol w:w="3833"/>
        <w:gridCol w:w="1566"/>
        <w:gridCol w:w="1207"/>
        <w:gridCol w:w="309"/>
        <w:gridCol w:w="295"/>
        <w:gridCol w:w="1274"/>
        <w:gridCol w:w="1204"/>
      </w:tblGrid>
      <w:tr w:rsidR="00677567" w:rsidRPr="00FC7546" w:rsidTr="00856D83">
        <w:trPr>
          <w:trHeight w:val="300"/>
        </w:trPr>
        <w:tc>
          <w:tcPr>
            <w:tcW w:w="968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D720C9">
            <w:pPr>
              <w:tabs>
                <w:tab w:val="left" w:pos="6657"/>
              </w:tabs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6011DF">
              <w:rPr>
                <w:b/>
                <w:bCs/>
                <w:color w:val="000000"/>
                <w:sz w:val="28"/>
                <w:szCs w:val="28"/>
              </w:rPr>
              <w:t>Чиста</w:t>
            </w:r>
            <w:proofErr w:type="gramEnd"/>
            <w:r w:rsidRPr="006011DF">
              <w:rPr>
                <w:b/>
                <w:bCs/>
                <w:color w:val="000000"/>
                <w:sz w:val="28"/>
                <w:szCs w:val="28"/>
              </w:rPr>
              <w:t xml:space="preserve"> приведена вартість:</w:t>
            </w:r>
          </w:p>
        </w:tc>
      </w:tr>
      <w:tr w:rsidR="00677567" w:rsidRPr="00FC7546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05180B" w:rsidP="00951859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104775</wp:posOffset>
                  </wp:positionV>
                  <wp:extent cx="3448050" cy="371475"/>
                  <wp:effectExtent l="0" t="0" r="0" b="9525"/>
                  <wp:wrapNone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0"/>
            </w:tblGrid>
            <w:tr w:rsidR="00677567" w:rsidRPr="00FC7546" w:rsidTr="00951859">
              <w:trPr>
                <w:trHeight w:val="300"/>
                <w:tblCellSpacing w:w="0" w:type="dxa"/>
              </w:trPr>
              <w:tc>
                <w:tcPr>
                  <w:tcW w:w="960" w:type="dxa"/>
                  <w:noWrap/>
                  <w:vAlign w:val="bottom"/>
                </w:tcPr>
                <w:p w:rsidR="00677567" w:rsidRPr="006011DF" w:rsidRDefault="00677567" w:rsidP="00951859">
                  <w:pPr>
                    <w:rPr>
                      <w:color w:val="000000"/>
                    </w:rPr>
                  </w:pPr>
                </w:p>
              </w:tc>
            </w:tr>
          </w:tbl>
          <w:p w:rsidR="00677567" w:rsidRPr="006011DF" w:rsidRDefault="00677567" w:rsidP="00951859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951859">
            <w:pPr>
              <w:rPr>
                <w:color w:val="000000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951859">
            <w:pPr>
              <w:rPr>
                <w:color w:val="000000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D720C9">
            <w:pPr>
              <w:ind w:left="-201"/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D720C9">
            <w:pPr>
              <w:ind w:left="-201"/>
              <w:rPr>
                <w:color w:val="000000"/>
              </w:rPr>
            </w:pPr>
          </w:p>
        </w:tc>
      </w:tr>
      <w:tr w:rsidR="00677567" w:rsidRPr="00FC7546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951859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951859">
            <w:pPr>
              <w:rPr>
                <w:color w:val="000000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951859">
            <w:pPr>
              <w:rPr>
                <w:color w:val="000000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951859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951859">
            <w:pPr>
              <w:rPr>
                <w:color w:val="000000"/>
              </w:rPr>
            </w:pPr>
          </w:p>
        </w:tc>
      </w:tr>
      <w:tr w:rsidR="00677567" w:rsidRPr="00FC7546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951859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951859">
            <w:pPr>
              <w:rPr>
                <w:color w:val="000000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677567" w:rsidRPr="006011DF" w:rsidRDefault="00677567" w:rsidP="00951859">
            <w:pPr>
              <w:rPr>
                <w:color w:val="000000"/>
              </w:rPr>
            </w:pPr>
          </w:p>
        </w:tc>
        <w:tc>
          <w:tcPr>
            <w:tcW w:w="29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567" w:rsidRPr="006011DF" w:rsidRDefault="00677567" w:rsidP="00951859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951859">
            <w:pPr>
              <w:rPr>
                <w:color w:val="000000"/>
              </w:rPr>
            </w:pPr>
          </w:p>
        </w:tc>
      </w:tr>
      <w:tr w:rsidR="00677567" w:rsidRPr="006011DF" w:rsidTr="00856D83">
        <w:trPr>
          <w:trHeight w:val="375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i/>
                <w:iCs/>
                <w:color w:val="000000"/>
              </w:rPr>
            </w:pPr>
            <w:r w:rsidRPr="006011DF">
              <w:rPr>
                <w:i/>
                <w:iCs/>
                <w:color w:val="000000"/>
                <w:sz w:val="28"/>
                <w:szCs w:val="28"/>
              </w:rPr>
              <w:t>I</w:t>
            </w:r>
            <w:r w:rsidRPr="006011DF">
              <w:rPr>
                <w:i/>
                <w:iCs/>
                <w:color w:val="000000"/>
                <w:sz w:val="16"/>
                <w:szCs w:val="16"/>
              </w:rPr>
              <w:t>1</w:t>
            </w:r>
            <w:r w:rsidRPr="006011DF">
              <w:rPr>
                <w:i/>
                <w:iCs/>
                <w:color w:val="000000"/>
                <w:sz w:val="28"/>
                <w:szCs w:val="28"/>
              </w:rPr>
              <w:t>=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D064A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4266164</w:t>
            </w:r>
          </w:p>
        </w:tc>
        <w:tc>
          <w:tcPr>
            <w:tcW w:w="428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  <w:r w:rsidRPr="006011DF">
              <w:rPr>
                <w:color w:val="000000"/>
              </w:rPr>
              <w:t>Інвестиційні витрати, грн.</w:t>
            </w:r>
          </w:p>
        </w:tc>
      </w:tr>
      <w:tr w:rsidR="00677567" w:rsidRPr="006011DF" w:rsidTr="00856D83">
        <w:trPr>
          <w:trHeight w:val="42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6011DF">
              <w:rPr>
                <w:i/>
                <w:iCs/>
                <w:color w:val="000000"/>
                <w:sz w:val="28"/>
                <w:szCs w:val="28"/>
              </w:rPr>
              <w:t>CF=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D064A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1322502</w:t>
            </w:r>
          </w:p>
        </w:tc>
        <w:tc>
          <w:tcPr>
            <w:tcW w:w="428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  <w:proofErr w:type="gramStart"/>
            <w:r w:rsidRPr="006011DF">
              <w:rPr>
                <w:color w:val="000000"/>
              </w:rPr>
              <w:t>Р</w:t>
            </w:r>
            <w:proofErr w:type="gramEnd"/>
            <w:r w:rsidRPr="006011DF">
              <w:rPr>
                <w:color w:val="000000"/>
              </w:rPr>
              <w:t>ічний економічний ефект, грн</w:t>
            </w:r>
          </w:p>
        </w:tc>
      </w:tr>
      <w:tr w:rsidR="00677567" w:rsidRPr="006011DF" w:rsidTr="00856D83">
        <w:trPr>
          <w:trHeight w:val="375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6011DF">
              <w:rPr>
                <w:i/>
                <w:iCs/>
                <w:color w:val="000000"/>
                <w:sz w:val="28"/>
                <w:szCs w:val="28"/>
              </w:rPr>
              <w:t>r=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D064A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28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  <w:r w:rsidRPr="006011DF">
              <w:rPr>
                <w:color w:val="000000"/>
              </w:rPr>
              <w:t>Ставка дисконтування, %</w:t>
            </w:r>
          </w:p>
        </w:tc>
      </w:tr>
      <w:tr w:rsidR="00677567" w:rsidRPr="000E5984" w:rsidTr="00856D83">
        <w:trPr>
          <w:trHeight w:val="375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6011DF">
              <w:rPr>
                <w:i/>
                <w:iCs/>
                <w:color w:val="000000"/>
                <w:sz w:val="28"/>
                <w:szCs w:val="28"/>
              </w:rPr>
              <w:t>s=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BD064A" w:rsidRDefault="00677567" w:rsidP="00F052C8">
            <w:pPr>
              <w:rPr>
                <w:color w:val="000000"/>
              </w:rPr>
            </w:pPr>
            <w:r w:rsidRPr="00BD064A">
              <w:rPr>
                <w:color w:val="000000"/>
              </w:rPr>
              <w:t>25</w:t>
            </w:r>
          </w:p>
        </w:tc>
        <w:tc>
          <w:tcPr>
            <w:tcW w:w="428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  <w:r w:rsidRPr="006011DF">
              <w:rPr>
                <w:color w:val="000000"/>
              </w:rPr>
              <w:t>Норм</w:t>
            </w:r>
            <w:proofErr w:type="gramStart"/>
            <w:r w:rsidRPr="006011DF">
              <w:rPr>
                <w:color w:val="000000"/>
              </w:rPr>
              <w:t>.</w:t>
            </w:r>
            <w:proofErr w:type="gramEnd"/>
            <w:r w:rsidRPr="006011DF">
              <w:rPr>
                <w:color w:val="000000"/>
              </w:rPr>
              <w:t xml:space="preserve"> </w:t>
            </w:r>
            <w:proofErr w:type="gramStart"/>
            <w:r w:rsidRPr="006011DF">
              <w:rPr>
                <w:color w:val="000000"/>
              </w:rPr>
              <w:t>п</w:t>
            </w:r>
            <w:proofErr w:type="gramEnd"/>
            <w:r w:rsidRPr="006011DF">
              <w:rPr>
                <w:color w:val="000000"/>
              </w:rPr>
              <w:t>еріод експлуат. проекту, р.</w:t>
            </w:r>
          </w:p>
        </w:tc>
      </w:tr>
      <w:tr w:rsidR="00677567" w:rsidRPr="000E5984" w:rsidTr="00856D83">
        <w:trPr>
          <w:trHeight w:val="509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</w:tr>
      <w:tr w:rsidR="00677567" w:rsidRPr="006011DF" w:rsidTr="00856D83">
        <w:trPr>
          <w:trHeight w:val="390"/>
        </w:trPr>
        <w:tc>
          <w:tcPr>
            <w:tcW w:w="3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677567" w:rsidRPr="00A14C39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NPV=</w:t>
            </w:r>
          </w:p>
        </w:tc>
        <w:tc>
          <w:tcPr>
            <w:tcW w:w="18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677567" w:rsidRPr="00CA6EB9" w:rsidRDefault="00677567" w:rsidP="00F052C8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5347211,16</w:t>
            </w:r>
          </w:p>
        </w:tc>
        <w:tc>
          <w:tcPr>
            <w:tcW w:w="24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7567" w:rsidRPr="006011DF" w:rsidRDefault="00677567" w:rsidP="00F052C8">
            <w:pPr>
              <w:rPr>
                <w:b/>
                <w:bCs/>
                <w:color w:val="000000"/>
              </w:rPr>
            </w:pPr>
          </w:p>
        </w:tc>
      </w:tr>
      <w:tr w:rsidR="00677567" w:rsidRPr="006011DF" w:rsidTr="00856D83">
        <w:trPr>
          <w:trHeight w:val="375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</w:tr>
      <w:tr w:rsidR="00677567" w:rsidRPr="006011DF" w:rsidTr="00856D83">
        <w:trPr>
          <w:trHeight w:val="375"/>
        </w:trPr>
        <w:tc>
          <w:tcPr>
            <w:tcW w:w="968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6011DF">
              <w:rPr>
                <w:b/>
                <w:bCs/>
                <w:color w:val="000000"/>
                <w:sz w:val="28"/>
                <w:szCs w:val="28"/>
              </w:rPr>
              <w:lastRenderedPageBreak/>
              <w:t>Внутрішня норма дохідності:</w:t>
            </w:r>
          </w:p>
        </w:tc>
      </w:tr>
      <w:tr w:rsidR="00677567" w:rsidRPr="006011DF" w:rsidTr="00856D83">
        <w:trPr>
          <w:trHeight w:val="390"/>
        </w:trPr>
        <w:tc>
          <w:tcPr>
            <w:tcW w:w="3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  <w:r w:rsidRPr="006011DF">
              <w:rPr>
                <w:color w:val="000000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011DF">
              <w:rPr>
                <w:b/>
                <w:bCs/>
                <w:color w:val="000000"/>
                <w:sz w:val="28"/>
                <w:szCs w:val="28"/>
              </w:rPr>
              <w:t>IRR=</w:t>
            </w:r>
          </w:p>
        </w:tc>
        <w:tc>
          <w:tcPr>
            <w:tcW w:w="308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</w:t>
            </w:r>
            <w:r w:rsidRPr="006011DF">
              <w:rPr>
                <w:b/>
                <w:bCs/>
                <w:color w:val="000000"/>
                <w:sz w:val="28"/>
                <w:szCs w:val="28"/>
              </w:rPr>
              <w:t>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  <w:r w:rsidRPr="006011DF">
              <w:rPr>
                <w:color w:val="000000"/>
              </w:rPr>
              <w:t> </w:t>
            </w:r>
          </w:p>
        </w:tc>
      </w:tr>
      <w:tr w:rsidR="00677567" w:rsidRPr="006011DF" w:rsidTr="00856D83">
        <w:trPr>
          <w:trHeight w:val="375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</w:tr>
      <w:tr w:rsidR="00677567" w:rsidRPr="006011DF" w:rsidTr="007E0FAD">
        <w:trPr>
          <w:trHeight w:val="390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  <w:r w:rsidRPr="006011DF">
              <w:rPr>
                <w:b/>
                <w:bCs/>
                <w:color w:val="000000"/>
                <w:sz w:val="28"/>
                <w:szCs w:val="28"/>
              </w:rPr>
              <w:t>Дисконтований період окупності: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</w:tr>
      <w:tr w:rsidR="00677567" w:rsidRPr="006011DF" w:rsidTr="00856D83">
        <w:trPr>
          <w:trHeight w:val="22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  <w:r w:rsidRPr="006011DF">
              <w:rPr>
                <w:color w:val="000000"/>
              </w:rPr>
              <w:t> </w:t>
            </w:r>
          </w:p>
        </w:tc>
        <w:tc>
          <w:tcPr>
            <w:tcW w:w="151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  <w:r w:rsidRPr="006011DF">
              <w:rPr>
                <w:color w:val="000000"/>
              </w:rPr>
              <w:t> </w:t>
            </w:r>
          </w:p>
        </w:tc>
        <w:tc>
          <w:tcPr>
            <w:tcW w:w="15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Pr="006011DF" w:rsidRDefault="00677567" w:rsidP="00F052C8">
            <w:pPr>
              <w:jc w:val="center"/>
              <w:rPr>
                <w:color w:val="000000"/>
              </w:rPr>
            </w:pPr>
            <w:r w:rsidRPr="006011DF">
              <w:rPr>
                <w:color w:val="000000"/>
              </w:rPr>
              <w:t>грн.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</w:tr>
      <w:tr w:rsidR="00677567" w:rsidRPr="006011DF" w:rsidTr="00856D83">
        <w:trPr>
          <w:trHeight w:val="271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1160089,47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1017622,35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892651,18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783027,35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686866,10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602514,12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528521,16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463615,05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406679,87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356736,73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312926,95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274497,33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240787,13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211216,78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185277,88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162524,45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142565,31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125057,29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109699,38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96227,52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84410,11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74043,95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64950,84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56974,42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0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jc w:val="right"/>
              <w:rPr>
                <w:color w:val="000000"/>
              </w:rPr>
            </w:pPr>
            <w:r w:rsidRPr="006011DF">
              <w:rPr>
                <w:color w:val="000000"/>
              </w:rPr>
              <w:t>PV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569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49977,56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color w:val="000000"/>
              </w:rPr>
            </w:pPr>
          </w:p>
        </w:tc>
      </w:tr>
      <w:tr w:rsidR="00677567" w:rsidRPr="006011DF" w:rsidTr="00856D83">
        <w:trPr>
          <w:trHeight w:val="315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Pr="006011DF" w:rsidRDefault="00677567" w:rsidP="00F052C8">
            <w:pPr>
              <w:rPr>
                <w:color w:val="000000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77567" w:rsidRPr="006011DF" w:rsidRDefault="00677567" w:rsidP="00F052C8">
            <w:pPr>
              <w:jc w:val="center"/>
              <w:rPr>
                <w:b/>
                <w:bCs/>
                <w:color w:val="000000"/>
              </w:rPr>
            </w:pPr>
            <w:r w:rsidRPr="006011DF">
              <w:rPr>
                <w:b/>
                <w:bCs/>
                <w:color w:val="000000"/>
              </w:rPr>
              <w:t>СУМА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9089460,28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7567" w:rsidRDefault="00677567" w:rsidP="00F052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</w:tbl>
    <w:p w:rsidR="00677567" w:rsidRPr="00F60502" w:rsidRDefault="00677567" w:rsidP="00951859">
      <w:pPr>
        <w:rPr>
          <w:sz w:val="28"/>
          <w:szCs w:val="28"/>
        </w:rPr>
      </w:pPr>
    </w:p>
    <w:p w:rsidR="00677567" w:rsidRPr="00F076CE" w:rsidRDefault="00677567" w:rsidP="00951859">
      <w:pPr>
        <w:jc w:val="both"/>
        <w:rPr>
          <w:color w:val="000000"/>
        </w:rPr>
      </w:pPr>
      <w:r w:rsidRPr="00F60502">
        <w:rPr>
          <w:sz w:val="28"/>
          <w:szCs w:val="28"/>
        </w:rPr>
        <w:t>Сума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дисконтованих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доходів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склала</w:t>
      </w:r>
      <w:r w:rsidRPr="00077872">
        <w:rPr>
          <w:sz w:val="28"/>
          <w:szCs w:val="28"/>
        </w:rPr>
        <w:t xml:space="preserve"> </w:t>
      </w:r>
      <w:r w:rsidRPr="00FF4418">
        <w:rPr>
          <w:rFonts w:ascii="Calibri" w:hAnsi="Calibri"/>
          <w:b/>
          <w:bCs/>
          <w:color w:val="000000"/>
          <w:sz w:val="22"/>
          <w:szCs w:val="22"/>
        </w:rPr>
        <w:t>9089460,28</w:t>
      </w:r>
      <w:r>
        <w:rPr>
          <w:b/>
          <w:bCs/>
          <w:color w:val="000000"/>
        </w:rPr>
        <w:t xml:space="preserve">  </w:t>
      </w:r>
      <w:r w:rsidRPr="00F60502">
        <w:rPr>
          <w:sz w:val="28"/>
          <w:szCs w:val="28"/>
        </w:rPr>
        <w:t>грн</w:t>
      </w:r>
      <w:r w:rsidRPr="00077872">
        <w:rPr>
          <w:sz w:val="28"/>
          <w:szCs w:val="28"/>
        </w:rPr>
        <w:t xml:space="preserve">, </w:t>
      </w:r>
      <w:r w:rsidRPr="00F60502">
        <w:rPr>
          <w:sz w:val="28"/>
          <w:szCs w:val="28"/>
        </w:rPr>
        <w:t>в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тому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числі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за</w:t>
      </w:r>
      <w:r w:rsidRPr="00077872">
        <w:rPr>
          <w:sz w:val="28"/>
          <w:szCs w:val="28"/>
        </w:rPr>
        <w:t xml:space="preserve"> 1-</w:t>
      </w:r>
      <w:r w:rsidRPr="00F60502">
        <w:rPr>
          <w:sz w:val="28"/>
          <w:szCs w:val="28"/>
        </w:rPr>
        <w:t>ий</w:t>
      </w:r>
      <w:r w:rsidRPr="00077872">
        <w:rPr>
          <w:sz w:val="28"/>
          <w:szCs w:val="28"/>
        </w:rPr>
        <w:t xml:space="preserve">  </w:t>
      </w:r>
      <w:proofErr w:type="gramStart"/>
      <w:r w:rsidRPr="00F60502">
        <w:rPr>
          <w:sz w:val="28"/>
          <w:szCs w:val="28"/>
        </w:rPr>
        <w:t>р</w:t>
      </w:r>
      <w:proofErr w:type="gramEnd"/>
      <w:r w:rsidRPr="00F60502">
        <w:rPr>
          <w:sz w:val="28"/>
          <w:szCs w:val="28"/>
        </w:rPr>
        <w:t>ік</w:t>
      </w:r>
      <w:r w:rsidRPr="000778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F4418">
        <w:rPr>
          <w:rFonts w:ascii="Calibri" w:hAnsi="Calibri"/>
          <w:color w:val="000000"/>
          <w:sz w:val="22"/>
          <w:szCs w:val="22"/>
        </w:rPr>
        <w:t>1160089,47</w:t>
      </w:r>
      <w:r>
        <w:rPr>
          <w:color w:val="000000"/>
          <w:lang w:val="uk-UA"/>
        </w:rPr>
        <w:t xml:space="preserve">  </w:t>
      </w:r>
      <w:r w:rsidRPr="00F60502">
        <w:rPr>
          <w:sz w:val="28"/>
          <w:szCs w:val="28"/>
        </w:rPr>
        <w:t>грн</w:t>
      </w:r>
      <w:r>
        <w:rPr>
          <w:sz w:val="28"/>
          <w:szCs w:val="28"/>
        </w:rPr>
        <w:t xml:space="preserve">., </w:t>
      </w:r>
      <w:r w:rsidRPr="00F60502">
        <w:rPr>
          <w:sz w:val="28"/>
          <w:szCs w:val="28"/>
        </w:rPr>
        <w:t>за</w:t>
      </w:r>
      <w:r w:rsidRPr="00077872">
        <w:rPr>
          <w:sz w:val="28"/>
          <w:szCs w:val="28"/>
        </w:rPr>
        <w:t xml:space="preserve"> 2-</w:t>
      </w:r>
      <w:r w:rsidRPr="00F60502">
        <w:rPr>
          <w:sz w:val="28"/>
          <w:szCs w:val="28"/>
        </w:rPr>
        <w:t>ий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рік</w:t>
      </w:r>
      <w:r w:rsidRPr="00077872">
        <w:rPr>
          <w:sz w:val="28"/>
          <w:szCs w:val="28"/>
        </w:rPr>
        <w:t xml:space="preserve"> – </w:t>
      </w:r>
      <w:r w:rsidRPr="00FF4418">
        <w:rPr>
          <w:rFonts w:ascii="Calibri" w:hAnsi="Calibri"/>
          <w:color w:val="000000"/>
          <w:sz w:val="22"/>
          <w:szCs w:val="22"/>
        </w:rPr>
        <w:t>1017622,35</w:t>
      </w:r>
      <w:r>
        <w:rPr>
          <w:color w:val="000000"/>
          <w:lang w:val="uk-UA"/>
        </w:rPr>
        <w:t xml:space="preserve">  </w:t>
      </w:r>
      <w:r w:rsidRPr="00F60502">
        <w:rPr>
          <w:sz w:val="28"/>
          <w:szCs w:val="28"/>
        </w:rPr>
        <w:t>грн</w:t>
      </w:r>
      <w:r>
        <w:rPr>
          <w:sz w:val="28"/>
          <w:szCs w:val="28"/>
        </w:rPr>
        <w:t>.</w:t>
      </w:r>
      <w:r w:rsidRPr="00077872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 </w:t>
      </w:r>
      <w:r w:rsidRPr="00F60502">
        <w:rPr>
          <w:sz w:val="28"/>
          <w:szCs w:val="28"/>
        </w:rPr>
        <w:t>за</w:t>
      </w:r>
      <w:r w:rsidRPr="00077872">
        <w:rPr>
          <w:sz w:val="28"/>
          <w:szCs w:val="28"/>
        </w:rPr>
        <w:t xml:space="preserve"> 3-</w:t>
      </w:r>
      <w:r w:rsidRPr="00F60502">
        <w:rPr>
          <w:sz w:val="28"/>
          <w:szCs w:val="28"/>
        </w:rPr>
        <w:t>ій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рік</w:t>
      </w:r>
      <w:r w:rsidRPr="00077872">
        <w:rPr>
          <w:sz w:val="28"/>
          <w:szCs w:val="28"/>
        </w:rPr>
        <w:t xml:space="preserve"> </w:t>
      </w:r>
      <w:r w:rsidRPr="00FF4418">
        <w:rPr>
          <w:rFonts w:ascii="Calibri" w:hAnsi="Calibri"/>
          <w:color w:val="000000"/>
          <w:sz w:val="22"/>
          <w:szCs w:val="22"/>
        </w:rPr>
        <w:t>892651,18</w:t>
      </w:r>
      <w:r>
        <w:rPr>
          <w:color w:val="000000"/>
          <w:lang w:val="uk-UA"/>
        </w:rPr>
        <w:t xml:space="preserve">   </w:t>
      </w:r>
      <w:r w:rsidRPr="00F60502">
        <w:rPr>
          <w:color w:val="000000"/>
          <w:sz w:val="28"/>
          <w:szCs w:val="28"/>
        </w:rPr>
        <w:t>грн</w:t>
      </w:r>
      <w:r>
        <w:rPr>
          <w:color w:val="000000"/>
        </w:rPr>
        <w:t>.</w:t>
      </w:r>
      <w:r>
        <w:rPr>
          <w:color w:val="000000"/>
          <w:sz w:val="28"/>
          <w:szCs w:val="28"/>
        </w:rPr>
        <w:t>, 4-ий рік -</w:t>
      </w:r>
      <w:r w:rsidRPr="00FF4418">
        <w:rPr>
          <w:rFonts w:ascii="Calibri" w:hAnsi="Calibri"/>
          <w:color w:val="000000"/>
          <w:sz w:val="22"/>
          <w:szCs w:val="22"/>
        </w:rPr>
        <w:t>783027,35</w:t>
      </w:r>
      <w:r>
        <w:rPr>
          <w:color w:val="000000"/>
          <w:lang w:val="uk-UA"/>
        </w:rPr>
        <w:t xml:space="preserve">  грн</w:t>
      </w:r>
      <w:r>
        <w:rPr>
          <w:sz w:val="28"/>
          <w:szCs w:val="28"/>
        </w:rPr>
        <w:t>.</w:t>
      </w:r>
    </w:p>
    <w:p w:rsidR="00677567" w:rsidRPr="00077872" w:rsidRDefault="00677567" w:rsidP="00951859">
      <w:pPr>
        <w:jc w:val="both"/>
        <w:rPr>
          <w:sz w:val="28"/>
          <w:szCs w:val="28"/>
        </w:rPr>
      </w:pPr>
      <w:r w:rsidRPr="00F60502">
        <w:rPr>
          <w:color w:val="000000"/>
          <w:sz w:val="28"/>
          <w:szCs w:val="28"/>
        </w:rPr>
        <w:t>С</w:t>
      </w:r>
      <w:r w:rsidRPr="00F60502">
        <w:rPr>
          <w:sz w:val="28"/>
          <w:szCs w:val="28"/>
        </w:rPr>
        <w:t>ума</w:t>
      </w:r>
      <w:r w:rsidRPr="00077872">
        <w:rPr>
          <w:sz w:val="28"/>
          <w:szCs w:val="28"/>
        </w:rPr>
        <w:t xml:space="preserve"> </w:t>
      </w:r>
      <w:r>
        <w:rPr>
          <w:sz w:val="28"/>
          <w:szCs w:val="28"/>
        </w:rPr>
        <w:t>чотирьох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років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більше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розміру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дисконтованих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інвестицій</w:t>
      </w:r>
      <w:r w:rsidRPr="000778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3742249 </w:t>
      </w:r>
      <w:r w:rsidRPr="00F60502">
        <w:rPr>
          <w:sz w:val="28"/>
          <w:szCs w:val="28"/>
        </w:rPr>
        <w:t>грн</w:t>
      </w:r>
      <w:r w:rsidRPr="00077872">
        <w:rPr>
          <w:sz w:val="28"/>
          <w:szCs w:val="28"/>
        </w:rPr>
        <w:t xml:space="preserve">.) </w:t>
      </w:r>
      <w:r w:rsidRPr="00F60502">
        <w:rPr>
          <w:sz w:val="28"/>
          <w:szCs w:val="28"/>
        </w:rPr>
        <w:t>і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це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означа</w:t>
      </w:r>
      <w:proofErr w:type="gramStart"/>
      <w:r w:rsidRPr="00F60502">
        <w:rPr>
          <w:sz w:val="28"/>
          <w:szCs w:val="28"/>
        </w:rPr>
        <w:t>є</w:t>
      </w:r>
      <w:r w:rsidRPr="00077872">
        <w:rPr>
          <w:sz w:val="28"/>
          <w:szCs w:val="28"/>
        </w:rPr>
        <w:t>,</w:t>
      </w:r>
      <w:proofErr w:type="gramEnd"/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що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відшкодування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первісних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інвестиційних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витрат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відбудеться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не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раніше</w:t>
      </w:r>
      <w:r w:rsidRPr="00077872">
        <w:rPr>
          <w:sz w:val="28"/>
          <w:szCs w:val="28"/>
        </w:rPr>
        <w:t xml:space="preserve"> </w:t>
      </w:r>
      <w:r>
        <w:rPr>
          <w:sz w:val="28"/>
          <w:szCs w:val="28"/>
        </w:rPr>
        <w:t>ніж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через</w:t>
      </w:r>
      <w:r w:rsidRPr="00077872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077872">
        <w:rPr>
          <w:sz w:val="28"/>
          <w:szCs w:val="28"/>
        </w:rPr>
        <w:t xml:space="preserve"> </w:t>
      </w:r>
      <w:r w:rsidRPr="00F60502">
        <w:rPr>
          <w:sz w:val="28"/>
          <w:szCs w:val="28"/>
        </w:rPr>
        <w:t>р</w:t>
      </w:r>
      <w:r>
        <w:rPr>
          <w:sz w:val="28"/>
          <w:szCs w:val="28"/>
        </w:rPr>
        <w:t>оки</w:t>
      </w:r>
      <w:r w:rsidRPr="00077872">
        <w:rPr>
          <w:sz w:val="28"/>
          <w:szCs w:val="28"/>
        </w:rPr>
        <w:t>.</w:t>
      </w:r>
    </w:p>
    <w:p w:rsidR="00677567" w:rsidRPr="003C3C7B" w:rsidRDefault="00677567" w:rsidP="00951859">
      <w:pPr>
        <w:jc w:val="both"/>
        <w:rPr>
          <w:b/>
          <w:color w:val="000000"/>
        </w:rPr>
      </w:pPr>
      <w:r>
        <w:rPr>
          <w:b/>
          <w:color w:val="000000"/>
          <w:sz w:val="28"/>
          <w:szCs w:val="28"/>
        </w:rPr>
        <w:t xml:space="preserve">                               </w:t>
      </w:r>
      <w:r w:rsidRPr="003C3C7B">
        <w:rPr>
          <w:b/>
          <w:color w:val="000000"/>
        </w:rPr>
        <w:t xml:space="preserve">Дисконтований період окупності </w:t>
      </w:r>
      <w:proofErr w:type="gramStart"/>
      <w:r w:rsidRPr="003C3C7B">
        <w:rPr>
          <w:b/>
          <w:color w:val="000000"/>
        </w:rPr>
        <w:t>складе</w:t>
      </w:r>
      <w:proofErr w:type="gramEnd"/>
      <w:r w:rsidRPr="003C3C7B">
        <w:rPr>
          <w:b/>
          <w:color w:val="000000"/>
        </w:rPr>
        <w:t>:</w:t>
      </w:r>
    </w:p>
    <w:p w:rsidR="00677567" w:rsidRPr="00F60502" w:rsidRDefault="00677567" w:rsidP="00951859">
      <w:pPr>
        <w:pStyle w:val="11"/>
        <w:widowControl/>
        <w:numPr>
          <w:ilvl w:val="0"/>
          <w:numId w:val="7"/>
        </w:numPr>
        <w:contextualSpacing/>
        <w:jc w:val="both"/>
        <w:rPr>
          <w:rFonts w:cs="Times New Roman"/>
          <w:color w:val="000000"/>
          <w:sz w:val="28"/>
          <w:szCs w:val="28"/>
          <w:lang w:eastAsia="ru-RU"/>
        </w:rPr>
      </w:pPr>
      <w:r w:rsidRPr="00F60502">
        <w:rPr>
          <w:rFonts w:cs="Times New Roman"/>
          <w:color w:val="000000"/>
          <w:sz w:val="28"/>
          <w:szCs w:val="28"/>
          <w:lang w:eastAsia="ru-RU"/>
        </w:rPr>
        <w:t>(</w:t>
      </w:r>
      <w:r>
        <w:rPr>
          <w:rFonts w:cs="Times New Roman"/>
          <w:color w:val="000000"/>
          <w:sz w:val="28"/>
          <w:szCs w:val="28"/>
        </w:rPr>
        <w:t>1160089</w:t>
      </w:r>
      <w:r w:rsidRPr="00F60502">
        <w:rPr>
          <w:rFonts w:cs="Times New Roman"/>
          <w:color w:val="000000"/>
          <w:sz w:val="28"/>
          <w:szCs w:val="28"/>
          <w:lang w:eastAsia="ru-RU"/>
        </w:rPr>
        <w:t xml:space="preserve">-   </w:t>
      </w:r>
      <w:r>
        <w:rPr>
          <w:rFonts w:cs="Times New Roman"/>
          <w:color w:val="000000"/>
          <w:sz w:val="28"/>
          <w:szCs w:val="28"/>
          <w:lang w:val="ru-RU" w:eastAsia="ru-RU"/>
        </w:rPr>
        <w:t>3742249</w:t>
      </w:r>
      <w:r w:rsidRPr="00F60502">
        <w:rPr>
          <w:rFonts w:cs="Times New Roman"/>
          <w:color w:val="000000"/>
          <w:sz w:val="28"/>
          <w:szCs w:val="28"/>
          <w:lang w:eastAsia="ru-RU"/>
        </w:rPr>
        <w:t>)/</w:t>
      </w:r>
      <w:r w:rsidRPr="000D6867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>1160089</w:t>
      </w:r>
      <w:r w:rsidRPr="00F60502">
        <w:rPr>
          <w:rFonts w:cs="Times New Roman"/>
          <w:color w:val="000000"/>
          <w:sz w:val="28"/>
          <w:szCs w:val="28"/>
          <w:lang w:eastAsia="ru-RU"/>
        </w:rPr>
        <w:t xml:space="preserve">) = </w:t>
      </w:r>
      <w:r>
        <w:rPr>
          <w:rFonts w:cs="Times New Roman"/>
          <w:color w:val="000000"/>
          <w:sz w:val="28"/>
          <w:szCs w:val="28"/>
          <w:lang w:val="ru-RU" w:eastAsia="ru-RU"/>
        </w:rPr>
        <w:t>3,2 роки</w:t>
      </w:r>
    </w:p>
    <w:p w:rsidR="00677567" w:rsidRDefault="00677567" w:rsidP="00951859">
      <w:pPr>
        <w:pStyle w:val="11"/>
        <w:suppressAutoHyphens w:val="0"/>
        <w:spacing w:line="360" w:lineRule="auto"/>
        <w:ind w:left="1410" w:firstLine="1851"/>
        <w:jc w:val="both"/>
        <w:rPr>
          <w:rFonts w:cs="Times New Roman"/>
          <w:b/>
        </w:rPr>
      </w:pPr>
    </w:p>
    <w:p w:rsidR="00677567" w:rsidRPr="003C3C7B" w:rsidRDefault="00677567" w:rsidP="00951859">
      <w:pPr>
        <w:pStyle w:val="11"/>
        <w:suppressAutoHyphens w:val="0"/>
        <w:spacing w:line="360" w:lineRule="auto"/>
        <w:ind w:left="1410" w:firstLine="1851"/>
        <w:jc w:val="both"/>
        <w:rPr>
          <w:rFonts w:cs="Times New Roman"/>
          <w:b/>
        </w:rPr>
      </w:pPr>
      <w:r w:rsidRPr="003C3C7B">
        <w:rPr>
          <w:rFonts w:cs="Times New Roman"/>
          <w:b/>
        </w:rPr>
        <w:t>Індекс прибутковості:</w:t>
      </w:r>
    </w:p>
    <w:p w:rsidR="00677567" w:rsidRPr="00F60502" w:rsidRDefault="00677567" w:rsidP="00951859">
      <w:pPr>
        <w:jc w:val="center"/>
        <w:rPr>
          <w:sz w:val="28"/>
          <w:szCs w:val="28"/>
        </w:rPr>
      </w:pPr>
      <w:r w:rsidRPr="00F60502">
        <w:rPr>
          <w:sz w:val="28"/>
          <w:szCs w:val="28"/>
        </w:rPr>
        <w:t>Індекс прибутковості  дорівнює сумі дисконтованих доході</w:t>
      </w:r>
      <w:proofErr w:type="gramStart"/>
      <w:r w:rsidRPr="00F60502">
        <w:rPr>
          <w:sz w:val="28"/>
          <w:szCs w:val="28"/>
        </w:rPr>
        <w:t>в</w:t>
      </w:r>
      <w:proofErr w:type="gramEnd"/>
      <w:r w:rsidRPr="00F60502">
        <w:rPr>
          <w:sz w:val="28"/>
          <w:szCs w:val="28"/>
        </w:rPr>
        <w:t xml:space="preserve">  поділеній на дисконтовані інвестиції  </w:t>
      </w:r>
    </w:p>
    <w:p w:rsidR="00677567" w:rsidRPr="00F60502" w:rsidRDefault="00677567" w:rsidP="00951859">
      <w:pPr>
        <w:jc w:val="center"/>
        <w:rPr>
          <w:sz w:val="28"/>
          <w:szCs w:val="28"/>
        </w:rPr>
      </w:pPr>
      <w:r w:rsidRPr="00F60502">
        <w:rPr>
          <w:sz w:val="28"/>
          <w:szCs w:val="28"/>
        </w:rPr>
        <w:t xml:space="preserve">PI </w:t>
      </w:r>
      <w:r w:rsidRPr="00F076CE">
        <w:rPr>
          <w:b/>
          <w:sz w:val="28"/>
          <w:szCs w:val="28"/>
        </w:rPr>
        <w:t xml:space="preserve">= </w:t>
      </w:r>
      <w:r w:rsidRPr="006B4F2B">
        <w:rPr>
          <w:bCs/>
          <w:color w:val="000000"/>
          <w:sz w:val="28"/>
          <w:szCs w:val="28"/>
        </w:rPr>
        <w:t>9089460</w:t>
      </w:r>
      <w:r w:rsidRPr="00F076CE">
        <w:rPr>
          <w:sz w:val="28"/>
          <w:szCs w:val="28"/>
        </w:rPr>
        <w:t xml:space="preserve">/ </w:t>
      </w:r>
      <w:r>
        <w:rPr>
          <w:sz w:val="28"/>
          <w:szCs w:val="28"/>
        </w:rPr>
        <w:t>3742249</w:t>
      </w:r>
      <w:r w:rsidRPr="00F076CE">
        <w:rPr>
          <w:sz w:val="28"/>
          <w:szCs w:val="28"/>
        </w:rPr>
        <w:t xml:space="preserve">  = </w:t>
      </w:r>
      <w:r>
        <w:rPr>
          <w:sz w:val="28"/>
          <w:szCs w:val="28"/>
        </w:rPr>
        <w:t>2,4</w:t>
      </w:r>
    </w:p>
    <w:p w:rsidR="00677567" w:rsidRPr="00F60502" w:rsidRDefault="00677567" w:rsidP="004D0E08">
      <w:pPr>
        <w:pStyle w:val="af2"/>
        <w:spacing w:after="0" w:line="360" w:lineRule="auto"/>
        <w:jc w:val="center"/>
        <w:rPr>
          <w:b/>
          <w:u w:val="single"/>
        </w:rPr>
      </w:pPr>
      <w:r>
        <w:rPr>
          <w:rFonts w:cs="Times New Roman"/>
          <w:sz w:val="28"/>
          <w:szCs w:val="28"/>
        </w:rPr>
        <w:br w:type="page"/>
      </w:r>
      <w:r>
        <w:rPr>
          <w:b/>
          <w:u w:val="single"/>
        </w:rPr>
        <w:lastRenderedPageBreak/>
        <w:t>Ви</w:t>
      </w:r>
      <w:r w:rsidRPr="00F60502">
        <w:rPr>
          <w:b/>
          <w:u w:val="single"/>
        </w:rPr>
        <w:t>сновки.</w:t>
      </w:r>
    </w:p>
    <w:p w:rsidR="00677567" w:rsidRPr="001617F5" w:rsidRDefault="00677567" w:rsidP="00951859">
      <w:pPr>
        <w:pStyle w:val="af0"/>
        <w:spacing w:line="100" w:lineRule="atLeast"/>
        <w:ind w:firstLine="0"/>
        <w:jc w:val="center"/>
        <w:rPr>
          <w:b/>
          <w:u w:val="single"/>
        </w:rPr>
      </w:pPr>
    </w:p>
    <w:p w:rsidR="00677567" w:rsidRPr="001617F5" w:rsidRDefault="00677567" w:rsidP="00951859">
      <w:pPr>
        <w:pStyle w:val="af0"/>
        <w:spacing w:line="100" w:lineRule="atLeast"/>
        <w:ind w:firstLine="0"/>
        <w:rPr>
          <w:b/>
          <w:u w:val="single"/>
        </w:rPr>
      </w:pPr>
    </w:p>
    <w:p w:rsidR="00677567" w:rsidRPr="00F60502" w:rsidRDefault="00677567" w:rsidP="00951859">
      <w:pPr>
        <w:ind w:firstLine="708"/>
        <w:jc w:val="both"/>
        <w:rPr>
          <w:sz w:val="28"/>
          <w:szCs w:val="28"/>
        </w:rPr>
      </w:pPr>
      <w:r w:rsidRPr="00F60502">
        <w:rPr>
          <w:sz w:val="28"/>
          <w:szCs w:val="28"/>
        </w:rPr>
        <w:t xml:space="preserve">Виконання заходів, передбачених «Інвестиційною програмою  </w:t>
      </w:r>
      <w:r>
        <w:rPr>
          <w:color w:val="000000"/>
          <w:sz w:val="28"/>
          <w:szCs w:val="28"/>
        </w:rPr>
        <w:t>КП  НВМР «Новоград-Волинськтеплокомугненерго»</w:t>
      </w:r>
      <w:r w:rsidRPr="00F60502">
        <w:rPr>
          <w:color w:val="000000"/>
          <w:sz w:val="28"/>
          <w:szCs w:val="28"/>
        </w:rPr>
        <w:t>”</w:t>
      </w:r>
      <w:r w:rsidRPr="00F60502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Pr="00F60502">
        <w:rPr>
          <w:sz w:val="28"/>
          <w:szCs w:val="28"/>
        </w:rPr>
        <w:t xml:space="preserve"> р., дозволить:</w:t>
      </w:r>
    </w:p>
    <w:p w:rsidR="00677567" w:rsidRPr="00F60502" w:rsidRDefault="00677567" w:rsidP="00951859">
      <w:pPr>
        <w:ind w:firstLine="708"/>
        <w:jc w:val="both"/>
        <w:rPr>
          <w:sz w:val="28"/>
          <w:szCs w:val="28"/>
        </w:rPr>
      </w:pPr>
      <w:r w:rsidRPr="00F60502">
        <w:rPr>
          <w:sz w:val="28"/>
          <w:szCs w:val="28"/>
        </w:rPr>
        <w:t>1) забезпечити реалізацію державної політики  щодо регіонального розвитку   у сфері житлово-комунального господарства;</w:t>
      </w:r>
    </w:p>
    <w:p w:rsidR="00677567" w:rsidRPr="00F60502" w:rsidRDefault="00677567" w:rsidP="00951859">
      <w:pPr>
        <w:ind w:firstLine="708"/>
        <w:jc w:val="both"/>
        <w:rPr>
          <w:sz w:val="28"/>
          <w:szCs w:val="28"/>
        </w:rPr>
      </w:pPr>
      <w:r w:rsidRPr="00F60502">
        <w:rPr>
          <w:sz w:val="28"/>
          <w:szCs w:val="28"/>
        </w:rPr>
        <w:t>2) забезпечити надання споживачам послуг з теплопостачання належної якості  відповідно  до  вимог  національних  стандарті</w:t>
      </w:r>
      <w:proofErr w:type="gramStart"/>
      <w:r w:rsidRPr="00F60502">
        <w:rPr>
          <w:sz w:val="28"/>
          <w:szCs w:val="28"/>
        </w:rPr>
        <w:t>в</w:t>
      </w:r>
      <w:proofErr w:type="gramEnd"/>
      <w:r w:rsidRPr="00F60502">
        <w:rPr>
          <w:sz w:val="28"/>
          <w:szCs w:val="28"/>
        </w:rPr>
        <w:t>;</w:t>
      </w:r>
    </w:p>
    <w:p w:rsidR="00677567" w:rsidRDefault="00677567" w:rsidP="00951859">
      <w:pPr>
        <w:ind w:firstLine="708"/>
        <w:jc w:val="both"/>
        <w:rPr>
          <w:sz w:val="28"/>
          <w:szCs w:val="28"/>
        </w:rPr>
      </w:pPr>
      <w:r w:rsidRPr="00F60502">
        <w:rPr>
          <w:sz w:val="28"/>
          <w:szCs w:val="28"/>
        </w:rPr>
        <w:t xml:space="preserve">3) забезпечити оновлення основних фондів </w:t>
      </w:r>
      <w:proofErr w:type="gramStart"/>
      <w:r w:rsidRPr="00F60502">
        <w:rPr>
          <w:sz w:val="28"/>
          <w:szCs w:val="28"/>
        </w:rPr>
        <w:t>п</w:t>
      </w:r>
      <w:proofErr w:type="gramEnd"/>
      <w:r w:rsidRPr="00F60502">
        <w:rPr>
          <w:sz w:val="28"/>
          <w:szCs w:val="28"/>
        </w:rPr>
        <w:t>ідприємства за рахунок використання амортизаційних відрахувань</w:t>
      </w:r>
      <w:r>
        <w:rPr>
          <w:sz w:val="28"/>
          <w:szCs w:val="28"/>
        </w:rPr>
        <w:t xml:space="preserve"> та виробничих іевестицій з прибутку.</w:t>
      </w:r>
    </w:p>
    <w:p w:rsidR="00677567" w:rsidRDefault="00677567" w:rsidP="004D0E08">
      <w:pPr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КП НВМР «Новогра</w:t>
      </w:r>
      <w:r>
        <w:rPr>
          <w:sz w:val="28"/>
          <w:szCs w:val="28"/>
          <w:lang w:val="uk-UA"/>
        </w:rPr>
        <w:t>д</w:t>
      </w:r>
      <w:r>
        <w:rPr>
          <w:sz w:val="28"/>
          <w:szCs w:val="28"/>
        </w:rPr>
        <w:t>-Волинськтеплокомуненерго» зобов</w:t>
      </w:r>
      <w:r>
        <w:rPr>
          <w:sz w:val="28"/>
          <w:szCs w:val="28"/>
          <w:lang w:val="uk-UA"/>
        </w:rPr>
        <w:t>’</w:t>
      </w:r>
      <w:r>
        <w:rPr>
          <w:sz w:val="28"/>
          <w:szCs w:val="28"/>
        </w:rPr>
        <w:t>язується виконати всі заходи інвестиційної програми в повному обсязі.</w:t>
      </w:r>
    </w:p>
    <w:p w:rsidR="00677567" w:rsidRDefault="00677567" w:rsidP="004D0E08">
      <w:pPr>
        <w:ind w:left="-284" w:firstLine="708"/>
        <w:jc w:val="both"/>
        <w:rPr>
          <w:sz w:val="28"/>
          <w:szCs w:val="28"/>
        </w:rPr>
      </w:pPr>
    </w:p>
    <w:p w:rsidR="00677567" w:rsidRPr="00F60502" w:rsidRDefault="00677567" w:rsidP="00951859">
      <w:pPr>
        <w:ind w:firstLine="708"/>
        <w:jc w:val="both"/>
        <w:rPr>
          <w:sz w:val="28"/>
          <w:szCs w:val="28"/>
        </w:rPr>
      </w:pPr>
    </w:p>
    <w:p w:rsidR="00677567" w:rsidRDefault="00677567" w:rsidP="00951859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677567" w:rsidRDefault="00677567" w:rsidP="00951859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677567" w:rsidRDefault="00677567" w:rsidP="00951859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677567" w:rsidRDefault="00677567">
      <w:pPr>
        <w:rPr>
          <w:b/>
          <w:bCs/>
          <w:sz w:val="28"/>
          <w:szCs w:val="28"/>
        </w:rPr>
      </w:pPr>
    </w:p>
    <w:p w:rsidR="00677567" w:rsidRPr="00A428E8" w:rsidRDefault="00677567" w:rsidP="00560C1C">
      <w:pPr>
        <w:ind w:firstLine="708"/>
        <w:jc w:val="both"/>
        <w:rPr>
          <w:lang w:val="uk-UA"/>
        </w:rPr>
      </w:pPr>
    </w:p>
    <w:p w:rsidR="00677567" w:rsidRPr="00B216F2" w:rsidRDefault="0067481B" w:rsidP="00953F2B">
      <w:pPr>
        <w:rPr>
          <w:color w:val="FF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Секретар міської ради                                                                    В.І.Остапчук</w:t>
      </w:r>
    </w:p>
    <w:p w:rsidR="00677567" w:rsidRPr="00A428E8" w:rsidRDefault="00677567" w:rsidP="00953F2B">
      <w:pPr>
        <w:jc w:val="center"/>
        <w:rPr>
          <w:lang w:val="uk-UA"/>
        </w:rPr>
      </w:pPr>
    </w:p>
    <w:sectPr w:rsidR="00677567" w:rsidRPr="00A428E8" w:rsidSect="00672B27">
      <w:pgSz w:w="11906" w:h="16838"/>
      <w:pgMar w:top="1134" w:right="566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971" w:rsidRDefault="00350971" w:rsidP="003067C8">
      <w:r>
        <w:separator/>
      </w:r>
    </w:p>
  </w:endnote>
  <w:endnote w:type="continuationSeparator" w:id="0">
    <w:p w:rsidR="00350971" w:rsidRDefault="00350971" w:rsidP="00306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971" w:rsidRDefault="00350971" w:rsidP="003067C8">
      <w:r>
        <w:separator/>
      </w:r>
    </w:p>
  </w:footnote>
  <w:footnote w:type="continuationSeparator" w:id="0">
    <w:p w:rsidR="00350971" w:rsidRDefault="00350971" w:rsidP="00306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5AC34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FEFB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9E836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062AB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660A4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7FACE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2B49F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CAA02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D98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D9A2C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635" w:hanging="360"/>
      </w:pPr>
      <w:rPr>
        <w:rFonts w:ascii="Symbol" w:hAnsi="Symbol"/>
      </w:rPr>
    </w:lvl>
  </w:abstractNum>
  <w:abstractNum w:abstractNumId="1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2">
    <w:nsid w:val="00000005"/>
    <w:multiLevelType w:val="multilevel"/>
    <w:tmpl w:val="EC5E87EA"/>
    <w:name w:val="WW8Num5"/>
    <w:lvl w:ilvl="0">
      <w:start w:val="1"/>
      <w:numFmt w:val="decimal"/>
      <w:lvlText w:val="%1."/>
      <w:lvlJc w:val="left"/>
      <w:pPr>
        <w:tabs>
          <w:tab w:val="num" w:pos="775"/>
        </w:tabs>
        <w:ind w:left="264" w:firstLine="2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00000006"/>
    <w:multiLevelType w:val="multilevel"/>
    <w:tmpl w:val="00000006"/>
    <w:name w:val="WW8Num6"/>
    <w:lvl w:ilvl="0">
      <w:numFmt w:val="bullet"/>
      <w:lvlText w:val="-"/>
      <w:lvlJc w:val="left"/>
      <w:pPr>
        <w:tabs>
          <w:tab w:val="num" w:pos="1059"/>
        </w:tabs>
        <w:ind w:left="548" w:firstLine="2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/>
      </w:rPr>
    </w:lvl>
  </w:abstractNum>
  <w:abstractNum w:abstractNumId="1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-218"/>
        </w:tabs>
        <w:ind w:left="502" w:hanging="360"/>
      </w:pPr>
      <w:rPr>
        <w:rFonts w:ascii="Symbol" w:hAnsi="Symbol"/>
      </w:rPr>
    </w:lvl>
  </w:abstractNum>
  <w:abstractNum w:abstractNumId="15">
    <w:nsid w:val="00000124"/>
    <w:multiLevelType w:val="hybridMultilevel"/>
    <w:tmpl w:val="0000305E"/>
    <w:lvl w:ilvl="0" w:tplc="0000440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>
    <w:nsid w:val="000012DB"/>
    <w:multiLevelType w:val="hybridMultilevel"/>
    <w:tmpl w:val="0000153C"/>
    <w:lvl w:ilvl="0" w:tplc="00007E8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00001E1F"/>
    <w:multiLevelType w:val="hybridMultilevel"/>
    <w:tmpl w:val="00006E5D"/>
    <w:lvl w:ilvl="0" w:tplc="00001A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>
    <w:nsid w:val="0000390C"/>
    <w:multiLevelType w:val="hybridMultilevel"/>
    <w:tmpl w:val="00000F3E"/>
    <w:lvl w:ilvl="0" w:tplc="0000009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>
    <w:nsid w:val="0000428B"/>
    <w:multiLevelType w:val="hybridMultilevel"/>
    <w:tmpl w:val="000026A6"/>
    <w:lvl w:ilvl="0" w:tplc="0000701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>
    <w:nsid w:val="0000491C"/>
    <w:multiLevelType w:val="hybridMultilevel"/>
    <w:tmpl w:val="00004D06"/>
    <w:lvl w:ilvl="0" w:tplc="00004DB7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</w:lvl>
    <w:lvl w:ilvl="1" w:tplc="00001547">
      <w:start w:val="1"/>
      <w:numFmt w:val="bullet"/>
      <w:lvlText w:val="У"/>
      <w:lvlJc w:val="left"/>
      <w:pPr>
        <w:tabs>
          <w:tab w:val="num" w:pos="1440"/>
        </w:tabs>
        <w:ind w:left="1440" w:hanging="360"/>
      </w:pPr>
    </w:lvl>
    <w:lvl w:ilvl="2" w:tplc="000054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>
    <w:nsid w:val="00005D03"/>
    <w:multiLevelType w:val="hybridMultilevel"/>
    <w:tmpl w:val="00007A5A"/>
    <w:lvl w:ilvl="0" w:tplc="0000767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6">
    <w:nsid w:val="000063CB"/>
    <w:multiLevelType w:val="hybridMultilevel"/>
    <w:tmpl w:val="00006BFC"/>
    <w:lvl w:ilvl="0" w:tplc="00007F9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>
    <w:nsid w:val="00007FF5"/>
    <w:multiLevelType w:val="hybridMultilevel"/>
    <w:tmpl w:val="00004E45"/>
    <w:lvl w:ilvl="0" w:tplc="0000323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8">
    <w:nsid w:val="0AC84A85"/>
    <w:multiLevelType w:val="hybridMultilevel"/>
    <w:tmpl w:val="10946A38"/>
    <w:lvl w:ilvl="0" w:tplc="4BAEB904">
      <w:numFmt w:val="bullet"/>
      <w:lvlText w:val=""/>
      <w:lvlJc w:val="left"/>
      <w:pPr>
        <w:tabs>
          <w:tab w:val="num" w:pos="1353"/>
        </w:tabs>
        <w:ind w:left="1353" w:hanging="360"/>
      </w:pPr>
      <w:rPr>
        <w:rFonts w:ascii="Wingdings" w:eastAsia="Times New Roman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29">
    <w:nsid w:val="0FBE1A37"/>
    <w:multiLevelType w:val="hybridMultilevel"/>
    <w:tmpl w:val="15ACE77C"/>
    <w:lvl w:ilvl="0" w:tplc="4BAEB904">
      <w:numFmt w:val="bullet"/>
      <w:lvlText w:val=""/>
      <w:lvlJc w:val="left"/>
      <w:pPr>
        <w:tabs>
          <w:tab w:val="num" w:pos="1070"/>
        </w:tabs>
        <w:ind w:left="1070" w:hanging="360"/>
      </w:pPr>
      <w:rPr>
        <w:rFonts w:ascii="Wingdings" w:eastAsia="Times New Roman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>
    <w:nsid w:val="1B7D3AA4"/>
    <w:multiLevelType w:val="hybridMultilevel"/>
    <w:tmpl w:val="D828F354"/>
    <w:lvl w:ilvl="0" w:tplc="58169C12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1">
    <w:nsid w:val="253761BA"/>
    <w:multiLevelType w:val="singleLevel"/>
    <w:tmpl w:val="D5EAFDC4"/>
    <w:lvl w:ilvl="0">
      <w:start w:val="4"/>
      <w:numFmt w:val="decimal"/>
      <w:lvlText w:val="2.%1."/>
      <w:legacy w:legacy="1" w:legacySpace="0" w:legacyIndent="499"/>
      <w:lvlJc w:val="left"/>
      <w:rPr>
        <w:rFonts w:ascii="Arial" w:hAnsi="Arial" w:cs="Arial" w:hint="default"/>
        <w:b/>
      </w:rPr>
    </w:lvl>
  </w:abstractNum>
  <w:abstractNum w:abstractNumId="32">
    <w:nsid w:val="33A738E9"/>
    <w:multiLevelType w:val="multilevel"/>
    <w:tmpl w:val="E960A50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3">
    <w:nsid w:val="37BC5D96"/>
    <w:multiLevelType w:val="hybridMultilevel"/>
    <w:tmpl w:val="1AACB348"/>
    <w:lvl w:ilvl="0" w:tplc="8102B4F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4">
    <w:nsid w:val="3AB45CAA"/>
    <w:multiLevelType w:val="hybridMultilevel"/>
    <w:tmpl w:val="0CBAAAB0"/>
    <w:lvl w:ilvl="0" w:tplc="A840137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>
    <w:nsid w:val="4ADF04D4"/>
    <w:multiLevelType w:val="hybridMultilevel"/>
    <w:tmpl w:val="A01E2006"/>
    <w:lvl w:ilvl="0" w:tplc="2C30901A">
      <w:numFmt w:val="bullet"/>
      <w:lvlText w:val="-"/>
      <w:lvlJc w:val="left"/>
      <w:pPr>
        <w:tabs>
          <w:tab w:val="num" w:pos="1669"/>
        </w:tabs>
        <w:ind w:left="1669" w:hanging="9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6">
    <w:nsid w:val="4AE74FED"/>
    <w:multiLevelType w:val="hybridMultilevel"/>
    <w:tmpl w:val="02F6F5C0"/>
    <w:lvl w:ilvl="0" w:tplc="5DC6C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4"/>
        </w:tabs>
        <w:ind w:left="17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4"/>
        </w:tabs>
        <w:ind w:left="25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44"/>
        </w:tabs>
        <w:ind w:left="39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64"/>
        </w:tabs>
        <w:ind w:left="46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04"/>
        </w:tabs>
        <w:ind w:left="6104" w:hanging="180"/>
      </w:pPr>
      <w:rPr>
        <w:rFonts w:cs="Times New Roman"/>
      </w:rPr>
    </w:lvl>
  </w:abstractNum>
  <w:abstractNum w:abstractNumId="37">
    <w:nsid w:val="4B46041F"/>
    <w:multiLevelType w:val="hybridMultilevel"/>
    <w:tmpl w:val="82B6F78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23C0953"/>
    <w:multiLevelType w:val="multilevel"/>
    <w:tmpl w:val="EC5E87EA"/>
    <w:lvl w:ilvl="0">
      <w:start w:val="1"/>
      <w:numFmt w:val="decimal"/>
      <w:lvlText w:val="%1."/>
      <w:lvlJc w:val="left"/>
      <w:pPr>
        <w:tabs>
          <w:tab w:val="num" w:pos="775"/>
        </w:tabs>
        <w:ind w:left="264" w:firstLine="2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9">
    <w:nsid w:val="52D61FF4"/>
    <w:multiLevelType w:val="hybridMultilevel"/>
    <w:tmpl w:val="3668C162"/>
    <w:lvl w:ilvl="0" w:tplc="599656D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0">
    <w:nsid w:val="565677C6"/>
    <w:multiLevelType w:val="hybridMultilevel"/>
    <w:tmpl w:val="C010A262"/>
    <w:lvl w:ilvl="0" w:tplc="B8BEFFFA">
      <w:start w:val="1"/>
      <w:numFmt w:val="decimal"/>
      <w:lvlText w:val="(%1-"/>
      <w:lvlJc w:val="left"/>
      <w:pPr>
        <w:ind w:left="141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  <w:rPr>
        <w:rFonts w:cs="Times New Roman"/>
      </w:rPr>
    </w:lvl>
  </w:abstractNum>
  <w:abstractNum w:abstractNumId="41">
    <w:nsid w:val="72B25D23"/>
    <w:multiLevelType w:val="hybridMultilevel"/>
    <w:tmpl w:val="BA969DB2"/>
    <w:lvl w:ilvl="0" w:tplc="265AADF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2">
    <w:nsid w:val="78232C30"/>
    <w:multiLevelType w:val="hybridMultilevel"/>
    <w:tmpl w:val="E8BAC43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3"/>
  </w:num>
  <w:num w:numId="2">
    <w:abstractNumId w:val="29"/>
  </w:num>
  <w:num w:numId="3">
    <w:abstractNumId w:val="39"/>
  </w:num>
  <w:num w:numId="4">
    <w:abstractNumId w:val="10"/>
  </w:num>
  <w:num w:numId="5">
    <w:abstractNumId w:val="12"/>
  </w:num>
  <w:num w:numId="6">
    <w:abstractNumId w:val="13"/>
  </w:num>
  <w:num w:numId="7">
    <w:abstractNumId w:val="40"/>
  </w:num>
  <w:num w:numId="8">
    <w:abstractNumId w:val="41"/>
  </w:num>
  <w:num w:numId="9">
    <w:abstractNumId w:val="36"/>
  </w:num>
  <w:num w:numId="10">
    <w:abstractNumId w:val="16"/>
  </w:num>
  <w:num w:numId="11">
    <w:abstractNumId w:val="17"/>
  </w:num>
  <w:num w:numId="12">
    <w:abstractNumId w:val="19"/>
  </w:num>
  <w:num w:numId="13">
    <w:abstractNumId w:val="15"/>
  </w:num>
  <w:num w:numId="14">
    <w:abstractNumId w:val="20"/>
  </w:num>
  <w:num w:numId="15">
    <w:abstractNumId w:val="24"/>
  </w:num>
  <w:num w:numId="16">
    <w:abstractNumId w:val="21"/>
  </w:num>
  <w:num w:numId="17">
    <w:abstractNumId w:val="25"/>
  </w:num>
  <w:num w:numId="18">
    <w:abstractNumId w:val="22"/>
  </w:num>
  <w:num w:numId="19">
    <w:abstractNumId w:val="18"/>
  </w:num>
  <w:num w:numId="20">
    <w:abstractNumId w:val="26"/>
  </w:num>
  <w:num w:numId="21">
    <w:abstractNumId w:val="27"/>
  </w:num>
  <w:num w:numId="22">
    <w:abstractNumId w:val="35"/>
  </w:num>
  <w:num w:numId="23">
    <w:abstractNumId w:val="32"/>
  </w:num>
  <w:num w:numId="24">
    <w:abstractNumId w:val="28"/>
  </w:num>
  <w:num w:numId="25">
    <w:abstractNumId w:val="31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4"/>
  </w:num>
  <w:num w:numId="37">
    <w:abstractNumId w:val="37"/>
  </w:num>
  <w:num w:numId="38">
    <w:abstractNumId w:val="11"/>
  </w:num>
  <w:num w:numId="39">
    <w:abstractNumId w:val="38"/>
  </w:num>
  <w:num w:numId="40">
    <w:abstractNumId w:val="42"/>
  </w:num>
  <w:num w:numId="41">
    <w:abstractNumId w:val="30"/>
  </w:num>
  <w:num w:numId="42">
    <w:abstractNumId w:val="34"/>
  </w:num>
  <w:num w:numId="43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330"/>
    <w:rsid w:val="000049E4"/>
    <w:rsid w:val="00006ED7"/>
    <w:rsid w:val="000128A5"/>
    <w:rsid w:val="00020B48"/>
    <w:rsid w:val="0002330D"/>
    <w:rsid w:val="00027216"/>
    <w:rsid w:val="00032571"/>
    <w:rsid w:val="00033A7E"/>
    <w:rsid w:val="00040F3C"/>
    <w:rsid w:val="0004155B"/>
    <w:rsid w:val="00044E2F"/>
    <w:rsid w:val="000513B3"/>
    <w:rsid w:val="0005180B"/>
    <w:rsid w:val="00051B54"/>
    <w:rsid w:val="00051D28"/>
    <w:rsid w:val="0005540E"/>
    <w:rsid w:val="00057456"/>
    <w:rsid w:val="000609F4"/>
    <w:rsid w:val="0006389E"/>
    <w:rsid w:val="00067217"/>
    <w:rsid w:val="00071403"/>
    <w:rsid w:val="000748AF"/>
    <w:rsid w:val="00077872"/>
    <w:rsid w:val="0008184A"/>
    <w:rsid w:val="00081874"/>
    <w:rsid w:val="00083EB4"/>
    <w:rsid w:val="000874EE"/>
    <w:rsid w:val="00095471"/>
    <w:rsid w:val="000A2E20"/>
    <w:rsid w:val="000A40E8"/>
    <w:rsid w:val="000B4601"/>
    <w:rsid w:val="000B5918"/>
    <w:rsid w:val="000B5C11"/>
    <w:rsid w:val="000B640D"/>
    <w:rsid w:val="000B6E0C"/>
    <w:rsid w:val="000C03AC"/>
    <w:rsid w:val="000C2F60"/>
    <w:rsid w:val="000C3A61"/>
    <w:rsid w:val="000D08E4"/>
    <w:rsid w:val="000D29B6"/>
    <w:rsid w:val="000D6867"/>
    <w:rsid w:val="000E0C78"/>
    <w:rsid w:val="000E2434"/>
    <w:rsid w:val="000E51AC"/>
    <w:rsid w:val="000E5984"/>
    <w:rsid w:val="000F0E0F"/>
    <w:rsid w:val="000F360D"/>
    <w:rsid w:val="000F497E"/>
    <w:rsid w:val="000F6564"/>
    <w:rsid w:val="001048C1"/>
    <w:rsid w:val="0010639C"/>
    <w:rsid w:val="00106D3C"/>
    <w:rsid w:val="00110BE9"/>
    <w:rsid w:val="00113D61"/>
    <w:rsid w:val="001147F6"/>
    <w:rsid w:val="00117A19"/>
    <w:rsid w:val="00121BFD"/>
    <w:rsid w:val="00123BBD"/>
    <w:rsid w:val="0012441D"/>
    <w:rsid w:val="0013014F"/>
    <w:rsid w:val="00131D6D"/>
    <w:rsid w:val="00134ED3"/>
    <w:rsid w:val="00135142"/>
    <w:rsid w:val="00137D53"/>
    <w:rsid w:val="00147F10"/>
    <w:rsid w:val="001514D2"/>
    <w:rsid w:val="00152CF3"/>
    <w:rsid w:val="0015309B"/>
    <w:rsid w:val="001617F5"/>
    <w:rsid w:val="00164662"/>
    <w:rsid w:val="00171AED"/>
    <w:rsid w:val="001722D4"/>
    <w:rsid w:val="001737E9"/>
    <w:rsid w:val="00181572"/>
    <w:rsid w:val="00182038"/>
    <w:rsid w:val="001820E2"/>
    <w:rsid w:val="0018530D"/>
    <w:rsid w:val="00185F76"/>
    <w:rsid w:val="00192BC0"/>
    <w:rsid w:val="0019661B"/>
    <w:rsid w:val="00196C01"/>
    <w:rsid w:val="001A3306"/>
    <w:rsid w:val="001A3CF7"/>
    <w:rsid w:val="001A680E"/>
    <w:rsid w:val="001B4C58"/>
    <w:rsid w:val="001B574F"/>
    <w:rsid w:val="001B7832"/>
    <w:rsid w:val="001B7862"/>
    <w:rsid w:val="001C1AAA"/>
    <w:rsid w:val="001C21CA"/>
    <w:rsid w:val="001C295F"/>
    <w:rsid w:val="001C4773"/>
    <w:rsid w:val="001C7D46"/>
    <w:rsid w:val="001D0CEB"/>
    <w:rsid w:val="001F05ED"/>
    <w:rsid w:val="001F150A"/>
    <w:rsid w:val="001F19C0"/>
    <w:rsid w:val="001F2659"/>
    <w:rsid w:val="001F4CBD"/>
    <w:rsid w:val="0020513E"/>
    <w:rsid w:val="00212DFE"/>
    <w:rsid w:val="00215310"/>
    <w:rsid w:val="002165F5"/>
    <w:rsid w:val="00244775"/>
    <w:rsid w:val="00252A67"/>
    <w:rsid w:val="00253A3E"/>
    <w:rsid w:val="00254127"/>
    <w:rsid w:val="00256F7C"/>
    <w:rsid w:val="002627FF"/>
    <w:rsid w:val="00270154"/>
    <w:rsid w:val="002720EE"/>
    <w:rsid w:val="00272883"/>
    <w:rsid w:val="00276531"/>
    <w:rsid w:val="00287FC6"/>
    <w:rsid w:val="0029403C"/>
    <w:rsid w:val="002967A1"/>
    <w:rsid w:val="0029795B"/>
    <w:rsid w:val="002A05FE"/>
    <w:rsid w:val="002A08A1"/>
    <w:rsid w:val="002A1FBA"/>
    <w:rsid w:val="002A4EF2"/>
    <w:rsid w:val="002A51C3"/>
    <w:rsid w:val="002B0A9A"/>
    <w:rsid w:val="002B32B8"/>
    <w:rsid w:val="002C1FEA"/>
    <w:rsid w:val="002C262B"/>
    <w:rsid w:val="002C5C44"/>
    <w:rsid w:val="002D35E4"/>
    <w:rsid w:val="002D6171"/>
    <w:rsid w:val="002E0217"/>
    <w:rsid w:val="002E122B"/>
    <w:rsid w:val="002F0459"/>
    <w:rsid w:val="002F4F52"/>
    <w:rsid w:val="002F7C36"/>
    <w:rsid w:val="00302DA6"/>
    <w:rsid w:val="00305D90"/>
    <w:rsid w:val="00305EF4"/>
    <w:rsid w:val="00305FEE"/>
    <w:rsid w:val="003067C8"/>
    <w:rsid w:val="003167D4"/>
    <w:rsid w:val="00322528"/>
    <w:rsid w:val="0032400C"/>
    <w:rsid w:val="0032663A"/>
    <w:rsid w:val="00332A9C"/>
    <w:rsid w:val="003406D2"/>
    <w:rsid w:val="0034082E"/>
    <w:rsid w:val="00341D6B"/>
    <w:rsid w:val="0034480D"/>
    <w:rsid w:val="00347544"/>
    <w:rsid w:val="00347B9A"/>
    <w:rsid w:val="00350971"/>
    <w:rsid w:val="0035214A"/>
    <w:rsid w:val="00354E81"/>
    <w:rsid w:val="0035592E"/>
    <w:rsid w:val="00356AA3"/>
    <w:rsid w:val="00357229"/>
    <w:rsid w:val="00357EB8"/>
    <w:rsid w:val="00361AD6"/>
    <w:rsid w:val="003852A5"/>
    <w:rsid w:val="00387495"/>
    <w:rsid w:val="0039073B"/>
    <w:rsid w:val="00393F5F"/>
    <w:rsid w:val="003946C5"/>
    <w:rsid w:val="003948E5"/>
    <w:rsid w:val="00396677"/>
    <w:rsid w:val="003A3A90"/>
    <w:rsid w:val="003A5304"/>
    <w:rsid w:val="003A6F9B"/>
    <w:rsid w:val="003A7A31"/>
    <w:rsid w:val="003B0A15"/>
    <w:rsid w:val="003B1857"/>
    <w:rsid w:val="003B59AF"/>
    <w:rsid w:val="003B5CFF"/>
    <w:rsid w:val="003B6B04"/>
    <w:rsid w:val="003B7E89"/>
    <w:rsid w:val="003C34C5"/>
    <w:rsid w:val="003C3C7B"/>
    <w:rsid w:val="003D10C2"/>
    <w:rsid w:val="003D35D6"/>
    <w:rsid w:val="003E0930"/>
    <w:rsid w:val="003E3A47"/>
    <w:rsid w:val="003E42FD"/>
    <w:rsid w:val="003E5136"/>
    <w:rsid w:val="003E5C1F"/>
    <w:rsid w:val="003E5C48"/>
    <w:rsid w:val="003F02CF"/>
    <w:rsid w:val="003F3981"/>
    <w:rsid w:val="003F4E5F"/>
    <w:rsid w:val="003F54C1"/>
    <w:rsid w:val="003F5A29"/>
    <w:rsid w:val="0040132B"/>
    <w:rsid w:val="00403CD1"/>
    <w:rsid w:val="004043F7"/>
    <w:rsid w:val="00405300"/>
    <w:rsid w:val="004070F0"/>
    <w:rsid w:val="00410B1E"/>
    <w:rsid w:val="004136DB"/>
    <w:rsid w:val="0041374B"/>
    <w:rsid w:val="0041531D"/>
    <w:rsid w:val="0041787D"/>
    <w:rsid w:val="00426DC9"/>
    <w:rsid w:val="00432DEA"/>
    <w:rsid w:val="00440C8C"/>
    <w:rsid w:val="00444986"/>
    <w:rsid w:val="0044675E"/>
    <w:rsid w:val="0045136D"/>
    <w:rsid w:val="00453A44"/>
    <w:rsid w:val="00455F58"/>
    <w:rsid w:val="004605EC"/>
    <w:rsid w:val="00460EDE"/>
    <w:rsid w:val="0046195F"/>
    <w:rsid w:val="00464A91"/>
    <w:rsid w:val="00466B67"/>
    <w:rsid w:val="0046780A"/>
    <w:rsid w:val="00472204"/>
    <w:rsid w:val="00477753"/>
    <w:rsid w:val="004817F6"/>
    <w:rsid w:val="00481F57"/>
    <w:rsid w:val="00496C4F"/>
    <w:rsid w:val="004A4AC2"/>
    <w:rsid w:val="004A7908"/>
    <w:rsid w:val="004B2410"/>
    <w:rsid w:val="004C221E"/>
    <w:rsid w:val="004C30A2"/>
    <w:rsid w:val="004C3215"/>
    <w:rsid w:val="004C4D80"/>
    <w:rsid w:val="004C5594"/>
    <w:rsid w:val="004C6F1F"/>
    <w:rsid w:val="004C7BC8"/>
    <w:rsid w:val="004D0E08"/>
    <w:rsid w:val="004D2CE9"/>
    <w:rsid w:val="004D3A36"/>
    <w:rsid w:val="004D5A8D"/>
    <w:rsid w:val="004D6E6E"/>
    <w:rsid w:val="004E7420"/>
    <w:rsid w:val="004F1DEB"/>
    <w:rsid w:val="004F36A2"/>
    <w:rsid w:val="004F5915"/>
    <w:rsid w:val="004F6ADF"/>
    <w:rsid w:val="004F6DE4"/>
    <w:rsid w:val="00500261"/>
    <w:rsid w:val="00510EB9"/>
    <w:rsid w:val="00513D0D"/>
    <w:rsid w:val="00525F9E"/>
    <w:rsid w:val="00526597"/>
    <w:rsid w:val="00527C13"/>
    <w:rsid w:val="00533EBF"/>
    <w:rsid w:val="005350C9"/>
    <w:rsid w:val="00540FA3"/>
    <w:rsid w:val="00545E68"/>
    <w:rsid w:val="00547332"/>
    <w:rsid w:val="00554728"/>
    <w:rsid w:val="00560C1C"/>
    <w:rsid w:val="00563188"/>
    <w:rsid w:val="00564F1A"/>
    <w:rsid w:val="00567F92"/>
    <w:rsid w:val="005708A8"/>
    <w:rsid w:val="00572EBD"/>
    <w:rsid w:val="00575AC6"/>
    <w:rsid w:val="00576F11"/>
    <w:rsid w:val="0058531C"/>
    <w:rsid w:val="0058628E"/>
    <w:rsid w:val="00587BF5"/>
    <w:rsid w:val="0059041E"/>
    <w:rsid w:val="005A37EC"/>
    <w:rsid w:val="005A537F"/>
    <w:rsid w:val="005A79AC"/>
    <w:rsid w:val="005B133A"/>
    <w:rsid w:val="005B3365"/>
    <w:rsid w:val="005B55A7"/>
    <w:rsid w:val="005C1866"/>
    <w:rsid w:val="005C52D6"/>
    <w:rsid w:val="005C55E4"/>
    <w:rsid w:val="005C6BDA"/>
    <w:rsid w:val="005C7A98"/>
    <w:rsid w:val="005D03BC"/>
    <w:rsid w:val="005D3978"/>
    <w:rsid w:val="005E0286"/>
    <w:rsid w:val="005E34DF"/>
    <w:rsid w:val="005E74C7"/>
    <w:rsid w:val="00600CCE"/>
    <w:rsid w:val="006011DF"/>
    <w:rsid w:val="006026F2"/>
    <w:rsid w:val="006049EA"/>
    <w:rsid w:val="00605E33"/>
    <w:rsid w:val="0060644B"/>
    <w:rsid w:val="00607ACC"/>
    <w:rsid w:val="006118FF"/>
    <w:rsid w:val="0061357D"/>
    <w:rsid w:val="00613621"/>
    <w:rsid w:val="00624267"/>
    <w:rsid w:val="00624322"/>
    <w:rsid w:val="0062788D"/>
    <w:rsid w:val="00633DB1"/>
    <w:rsid w:val="00634F88"/>
    <w:rsid w:val="00635163"/>
    <w:rsid w:val="00636539"/>
    <w:rsid w:val="00641208"/>
    <w:rsid w:val="0064216B"/>
    <w:rsid w:val="00642931"/>
    <w:rsid w:val="0064709F"/>
    <w:rsid w:val="00650151"/>
    <w:rsid w:val="00651EAF"/>
    <w:rsid w:val="006543F0"/>
    <w:rsid w:val="006555D9"/>
    <w:rsid w:val="00661F0F"/>
    <w:rsid w:val="00663448"/>
    <w:rsid w:val="00672B27"/>
    <w:rsid w:val="0067481B"/>
    <w:rsid w:val="00676977"/>
    <w:rsid w:val="00677567"/>
    <w:rsid w:val="00687670"/>
    <w:rsid w:val="00696275"/>
    <w:rsid w:val="006978CD"/>
    <w:rsid w:val="006A0D90"/>
    <w:rsid w:val="006A574D"/>
    <w:rsid w:val="006B18B6"/>
    <w:rsid w:val="006B341E"/>
    <w:rsid w:val="006B4F2B"/>
    <w:rsid w:val="006B66DB"/>
    <w:rsid w:val="006B75E1"/>
    <w:rsid w:val="006C0044"/>
    <w:rsid w:val="006C1002"/>
    <w:rsid w:val="006C20E4"/>
    <w:rsid w:val="006C4E8A"/>
    <w:rsid w:val="006C69A6"/>
    <w:rsid w:val="006D0092"/>
    <w:rsid w:val="006D1641"/>
    <w:rsid w:val="006D196A"/>
    <w:rsid w:val="006D22C4"/>
    <w:rsid w:val="006E1434"/>
    <w:rsid w:val="006E1977"/>
    <w:rsid w:val="006E3389"/>
    <w:rsid w:val="006E4FAE"/>
    <w:rsid w:val="006E52AC"/>
    <w:rsid w:val="00702A8A"/>
    <w:rsid w:val="00704271"/>
    <w:rsid w:val="007124E3"/>
    <w:rsid w:val="007225FA"/>
    <w:rsid w:val="00723544"/>
    <w:rsid w:val="007240B4"/>
    <w:rsid w:val="007247A8"/>
    <w:rsid w:val="00731D0F"/>
    <w:rsid w:val="00736A98"/>
    <w:rsid w:val="00740BFF"/>
    <w:rsid w:val="00742B17"/>
    <w:rsid w:val="00743B70"/>
    <w:rsid w:val="00744508"/>
    <w:rsid w:val="007479AD"/>
    <w:rsid w:val="007529D5"/>
    <w:rsid w:val="00754F67"/>
    <w:rsid w:val="00762A5D"/>
    <w:rsid w:val="00767B91"/>
    <w:rsid w:val="0077051E"/>
    <w:rsid w:val="0077054C"/>
    <w:rsid w:val="00770A65"/>
    <w:rsid w:val="00770B8C"/>
    <w:rsid w:val="00771C91"/>
    <w:rsid w:val="0077794E"/>
    <w:rsid w:val="00780613"/>
    <w:rsid w:val="00780B16"/>
    <w:rsid w:val="0078445D"/>
    <w:rsid w:val="00794F11"/>
    <w:rsid w:val="00797B07"/>
    <w:rsid w:val="007A7D5E"/>
    <w:rsid w:val="007B0F7D"/>
    <w:rsid w:val="007B4532"/>
    <w:rsid w:val="007B6D31"/>
    <w:rsid w:val="007C0010"/>
    <w:rsid w:val="007C1921"/>
    <w:rsid w:val="007C4EFA"/>
    <w:rsid w:val="007C621F"/>
    <w:rsid w:val="007D40E2"/>
    <w:rsid w:val="007E0FAD"/>
    <w:rsid w:val="007F3E5F"/>
    <w:rsid w:val="007F4CF1"/>
    <w:rsid w:val="007F6737"/>
    <w:rsid w:val="008002CE"/>
    <w:rsid w:val="00805DC2"/>
    <w:rsid w:val="00805EBD"/>
    <w:rsid w:val="00811577"/>
    <w:rsid w:val="00812E76"/>
    <w:rsid w:val="00815060"/>
    <w:rsid w:val="0082342E"/>
    <w:rsid w:val="00827E76"/>
    <w:rsid w:val="00832B34"/>
    <w:rsid w:val="00834143"/>
    <w:rsid w:val="008354DC"/>
    <w:rsid w:val="00836CF0"/>
    <w:rsid w:val="00843517"/>
    <w:rsid w:val="00845A78"/>
    <w:rsid w:val="0084659D"/>
    <w:rsid w:val="00852F36"/>
    <w:rsid w:val="00853542"/>
    <w:rsid w:val="008550A5"/>
    <w:rsid w:val="00855BB1"/>
    <w:rsid w:val="00856D83"/>
    <w:rsid w:val="00866711"/>
    <w:rsid w:val="008779C2"/>
    <w:rsid w:val="008823A1"/>
    <w:rsid w:val="00882943"/>
    <w:rsid w:val="0088732A"/>
    <w:rsid w:val="00887876"/>
    <w:rsid w:val="0089372B"/>
    <w:rsid w:val="00893C81"/>
    <w:rsid w:val="0089501F"/>
    <w:rsid w:val="008A366F"/>
    <w:rsid w:val="008A387C"/>
    <w:rsid w:val="008A5420"/>
    <w:rsid w:val="008A5ACF"/>
    <w:rsid w:val="008A613B"/>
    <w:rsid w:val="008A6FD4"/>
    <w:rsid w:val="008B0E99"/>
    <w:rsid w:val="008B3A83"/>
    <w:rsid w:val="008C069A"/>
    <w:rsid w:val="008C19C8"/>
    <w:rsid w:val="008C6380"/>
    <w:rsid w:val="008C7DD5"/>
    <w:rsid w:val="008E0A74"/>
    <w:rsid w:val="008E2EC4"/>
    <w:rsid w:val="008E4F0B"/>
    <w:rsid w:val="008E519B"/>
    <w:rsid w:val="008E69C7"/>
    <w:rsid w:val="008F3B92"/>
    <w:rsid w:val="008F4EB3"/>
    <w:rsid w:val="00900143"/>
    <w:rsid w:val="00906158"/>
    <w:rsid w:val="00907C64"/>
    <w:rsid w:val="009221DA"/>
    <w:rsid w:val="0092650D"/>
    <w:rsid w:val="00932F4E"/>
    <w:rsid w:val="0093543B"/>
    <w:rsid w:val="00936D97"/>
    <w:rsid w:val="009445C5"/>
    <w:rsid w:val="00945478"/>
    <w:rsid w:val="00951859"/>
    <w:rsid w:val="00953F2B"/>
    <w:rsid w:val="00954586"/>
    <w:rsid w:val="00956311"/>
    <w:rsid w:val="00965B3F"/>
    <w:rsid w:val="009767F8"/>
    <w:rsid w:val="00977232"/>
    <w:rsid w:val="009800EF"/>
    <w:rsid w:val="00982B0E"/>
    <w:rsid w:val="0098336E"/>
    <w:rsid w:val="009931B4"/>
    <w:rsid w:val="00994936"/>
    <w:rsid w:val="0099520D"/>
    <w:rsid w:val="009968E6"/>
    <w:rsid w:val="009A13E7"/>
    <w:rsid w:val="009A5690"/>
    <w:rsid w:val="009B0DE0"/>
    <w:rsid w:val="009B1A5B"/>
    <w:rsid w:val="009B1FF5"/>
    <w:rsid w:val="009C1330"/>
    <w:rsid w:val="009C2B7D"/>
    <w:rsid w:val="009C7BD4"/>
    <w:rsid w:val="009D0E51"/>
    <w:rsid w:val="009D2A02"/>
    <w:rsid w:val="009F0499"/>
    <w:rsid w:val="009F1990"/>
    <w:rsid w:val="009F6A5E"/>
    <w:rsid w:val="009F7A25"/>
    <w:rsid w:val="00A10B88"/>
    <w:rsid w:val="00A1247B"/>
    <w:rsid w:val="00A12B73"/>
    <w:rsid w:val="00A14C39"/>
    <w:rsid w:val="00A20B5B"/>
    <w:rsid w:val="00A21ED7"/>
    <w:rsid w:val="00A2221A"/>
    <w:rsid w:val="00A25149"/>
    <w:rsid w:val="00A35D7D"/>
    <w:rsid w:val="00A428E8"/>
    <w:rsid w:val="00A4403C"/>
    <w:rsid w:val="00A452B6"/>
    <w:rsid w:val="00A464D5"/>
    <w:rsid w:val="00A47098"/>
    <w:rsid w:val="00A47369"/>
    <w:rsid w:val="00A522F2"/>
    <w:rsid w:val="00A54276"/>
    <w:rsid w:val="00A56519"/>
    <w:rsid w:val="00A565C8"/>
    <w:rsid w:val="00A56894"/>
    <w:rsid w:val="00A61333"/>
    <w:rsid w:val="00A61932"/>
    <w:rsid w:val="00A61CAE"/>
    <w:rsid w:val="00A62739"/>
    <w:rsid w:val="00A6512F"/>
    <w:rsid w:val="00A7234F"/>
    <w:rsid w:val="00A758C5"/>
    <w:rsid w:val="00A75FF9"/>
    <w:rsid w:val="00A77EF6"/>
    <w:rsid w:val="00A82C31"/>
    <w:rsid w:val="00A83C5E"/>
    <w:rsid w:val="00A86139"/>
    <w:rsid w:val="00A879F9"/>
    <w:rsid w:val="00A90E52"/>
    <w:rsid w:val="00A92F51"/>
    <w:rsid w:val="00AA1DD4"/>
    <w:rsid w:val="00AB466F"/>
    <w:rsid w:val="00AB6C52"/>
    <w:rsid w:val="00AB6E58"/>
    <w:rsid w:val="00AB7517"/>
    <w:rsid w:val="00AC0252"/>
    <w:rsid w:val="00AC10AA"/>
    <w:rsid w:val="00AC3C81"/>
    <w:rsid w:val="00AD421E"/>
    <w:rsid w:val="00AE391B"/>
    <w:rsid w:val="00AE4367"/>
    <w:rsid w:val="00AE7A31"/>
    <w:rsid w:val="00B12393"/>
    <w:rsid w:val="00B216F2"/>
    <w:rsid w:val="00B21E77"/>
    <w:rsid w:val="00B24964"/>
    <w:rsid w:val="00B279EC"/>
    <w:rsid w:val="00B30057"/>
    <w:rsid w:val="00B3118C"/>
    <w:rsid w:val="00B3180B"/>
    <w:rsid w:val="00B35ED1"/>
    <w:rsid w:val="00B4335A"/>
    <w:rsid w:val="00B44275"/>
    <w:rsid w:val="00B56262"/>
    <w:rsid w:val="00B60192"/>
    <w:rsid w:val="00B823B8"/>
    <w:rsid w:val="00B91001"/>
    <w:rsid w:val="00B95F5C"/>
    <w:rsid w:val="00B961D9"/>
    <w:rsid w:val="00B9720D"/>
    <w:rsid w:val="00B97FED"/>
    <w:rsid w:val="00BB29E6"/>
    <w:rsid w:val="00BB2C80"/>
    <w:rsid w:val="00BB3939"/>
    <w:rsid w:val="00BB5D8E"/>
    <w:rsid w:val="00BB7909"/>
    <w:rsid w:val="00BD064A"/>
    <w:rsid w:val="00BD1D49"/>
    <w:rsid w:val="00BD3036"/>
    <w:rsid w:val="00BD4B63"/>
    <w:rsid w:val="00BE16FC"/>
    <w:rsid w:val="00BE4B91"/>
    <w:rsid w:val="00BE5B8F"/>
    <w:rsid w:val="00BE615A"/>
    <w:rsid w:val="00BF3D33"/>
    <w:rsid w:val="00BF680F"/>
    <w:rsid w:val="00C013A8"/>
    <w:rsid w:val="00C04DF0"/>
    <w:rsid w:val="00C104F7"/>
    <w:rsid w:val="00C12A4A"/>
    <w:rsid w:val="00C1412D"/>
    <w:rsid w:val="00C170A7"/>
    <w:rsid w:val="00C17F85"/>
    <w:rsid w:val="00C237BA"/>
    <w:rsid w:val="00C247F8"/>
    <w:rsid w:val="00C250A6"/>
    <w:rsid w:val="00C260FF"/>
    <w:rsid w:val="00C277E6"/>
    <w:rsid w:val="00C44A14"/>
    <w:rsid w:val="00C45081"/>
    <w:rsid w:val="00C46EE5"/>
    <w:rsid w:val="00C47ABE"/>
    <w:rsid w:val="00C5177F"/>
    <w:rsid w:val="00C56387"/>
    <w:rsid w:val="00C56A42"/>
    <w:rsid w:val="00C63023"/>
    <w:rsid w:val="00C70FD2"/>
    <w:rsid w:val="00C716EF"/>
    <w:rsid w:val="00C75E21"/>
    <w:rsid w:val="00C76BFC"/>
    <w:rsid w:val="00C82CB2"/>
    <w:rsid w:val="00C84437"/>
    <w:rsid w:val="00C91E9E"/>
    <w:rsid w:val="00C9505A"/>
    <w:rsid w:val="00CA0366"/>
    <w:rsid w:val="00CA0928"/>
    <w:rsid w:val="00CA3416"/>
    <w:rsid w:val="00CA5819"/>
    <w:rsid w:val="00CA6EB9"/>
    <w:rsid w:val="00CB12FC"/>
    <w:rsid w:val="00CB26DB"/>
    <w:rsid w:val="00CC2A84"/>
    <w:rsid w:val="00CC33BF"/>
    <w:rsid w:val="00CC6168"/>
    <w:rsid w:val="00CD52EB"/>
    <w:rsid w:val="00CE3FCA"/>
    <w:rsid w:val="00CE4180"/>
    <w:rsid w:val="00CE46BC"/>
    <w:rsid w:val="00CE7200"/>
    <w:rsid w:val="00CE72FC"/>
    <w:rsid w:val="00CF1F55"/>
    <w:rsid w:val="00CF40CA"/>
    <w:rsid w:val="00CF51EE"/>
    <w:rsid w:val="00CF6EF5"/>
    <w:rsid w:val="00D00C6E"/>
    <w:rsid w:val="00D06518"/>
    <w:rsid w:val="00D07B36"/>
    <w:rsid w:val="00D142BE"/>
    <w:rsid w:val="00D25B67"/>
    <w:rsid w:val="00D337BF"/>
    <w:rsid w:val="00D44C2A"/>
    <w:rsid w:val="00D44FA1"/>
    <w:rsid w:val="00D543E9"/>
    <w:rsid w:val="00D5459B"/>
    <w:rsid w:val="00D63A61"/>
    <w:rsid w:val="00D6445F"/>
    <w:rsid w:val="00D651F1"/>
    <w:rsid w:val="00D6609F"/>
    <w:rsid w:val="00D66170"/>
    <w:rsid w:val="00D67C50"/>
    <w:rsid w:val="00D70AB6"/>
    <w:rsid w:val="00D720C9"/>
    <w:rsid w:val="00D73D00"/>
    <w:rsid w:val="00D73D4A"/>
    <w:rsid w:val="00D7417F"/>
    <w:rsid w:val="00D75DDA"/>
    <w:rsid w:val="00D808BD"/>
    <w:rsid w:val="00D81F07"/>
    <w:rsid w:val="00D8511D"/>
    <w:rsid w:val="00D852B2"/>
    <w:rsid w:val="00D97C75"/>
    <w:rsid w:val="00DA20C2"/>
    <w:rsid w:val="00DA23C1"/>
    <w:rsid w:val="00DA40EE"/>
    <w:rsid w:val="00DA5CA9"/>
    <w:rsid w:val="00DA6B15"/>
    <w:rsid w:val="00DB00D8"/>
    <w:rsid w:val="00DC025D"/>
    <w:rsid w:val="00DC282D"/>
    <w:rsid w:val="00DC4C04"/>
    <w:rsid w:val="00DC5054"/>
    <w:rsid w:val="00DC6B91"/>
    <w:rsid w:val="00DC6BED"/>
    <w:rsid w:val="00DD520B"/>
    <w:rsid w:val="00DD66E6"/>
    <w:rsid w:val="00DE1A2F"/>
    <w:rsid w:val="00E0252D"/>
    <w:rsid w:val="00E03E62"/>
    <w:rsid w:val="00E05237"/>
    <w:rsid w:val="00E07F92"/>
    <w:rsid w:val="00E07FF3"/>
    <w:rsid w:val="00E2011F"/>
    <w:rsid w:val="00E2128A"/>
    <w:rsid w:val="00E22119"/>
    <w:rsid w:val="00E251BA"/>
    <w:rsid w:val="00E30538"/>
    <w:rsid w:val="00E3439E"/>
    <w:rsid w:val="00E467CC"/>
    <w:rsid w:val="00E60076"/>
    <w:rsid w:val="00E61734"/>
    <w:rsid w:val="00E63AE6"/>
    <w:rsid w:val="00E65161"/>
    <w:rsid w:val="00E6564D"/>
    <w:rsid w:val="00E67FBC"/>
    <w:rsid w:val="00E7449E"/>
    <w:rsid w:val="00E770C5"/>
    <w:rsid w:val="00E7775E"/>
    <w:rsid w:val="00E82C46"/>
    <w:rsid w:val="00E9226C"/>
    <w:rsid w:val="00E95F02"/>
    <w:rsid w:val="00E978FA"/>
    <w:rsid w:val="00EA07EA"/>
    <w:rsid w:val="00EA3CA5"/>
    <w:rsid w:val="00EA5E4E"/>
    <w:rsid w:val="00EA734F"/>
    <w:rsid w:val="00EB2EA4"/>
    <w:rsid w:val="00EB59AB"/>
    <w:rsid w:val="00EB6D9B"/>
    <w:rsid w:val="00EC0428"/>
    <w:rsid w:val="00EC5CF9"/>
    <w:rsid w:val="00EC6C0D"/>
    <w:rsid w:val="00EC6D37"/>
    <w:rsid w:val="00ED0A07"/>
    <w:rsid w:val="00ED3474"/>
    <w:rsid w:val="00EE1071"/>
    <w:rsid w:val="00EE5D42"/>
    <w:rsid w:val="00EE711F"/>
    <w:rsid w:val="00EF4D65"/>
    <w:rsid w:val="00F052C8"/>
    <w:rsid w:val="00F0646E"/>
    <w:rsid w:val="00F076CE"/>
    <w:rsid w:val="00F10EA1"/>
    <w:rsid w:val="00F166E0"/>
    <w:rsid w:val="00F21D68"/>
    <w:rsid w:val="00F268A8"/>
    <w:rsid w:val="00F26D46"/>
    <w:rsid w:val="00F32A4F"/>
    <w:rsid w:val="00F372F5"/>
    <w:rsid w:val="00F45E3E"/>
    <w:rsid w:val="00F47506"/>
    <w:rsid w:val="00F5276A"/>
    <w:rsid w:val="00F568D2"/>
    <w:rsid w:val="00F60502"/>
    <w:rsid w:val="00F67726"/>
    <w:rsid w:val="00F70257"/>
    <w:rsid w:val="00F830B9"/>
    <w:rsid w:val="00F868AE"/>
    <w:rsid w:val="00F918F9"/>
    <w:rsid w:val="00F96BCE"/>
    <w:rsid w:val="00F97B00"/>
    <w:rsid w:val="00FA77E7"/>
    <w:rsid w:val="00FB012B"/>
    <w:rsid w:val="00FB3E91"/>
    <w:rsid w:val="00FB6448"/>
    <w:rsid w:val="00FC7546"/>
    <w:rsid w:val="00FD28FF"/>
    <w:rsid w:val="00FD4B9C"/>
    <w:rsid w:val="00FD6A39"/>
    <w:rsid w:val="00FE4AD1"/>
    <w:rsid w:val="00FE7476"/>
    <w:rsid w:val="00FF0D0D"/>
    <w:rsid w:val="00FF2766"/>
    <w:rsid w:val="00FF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33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E021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466B67"/>
    <w:pPr>
      <w:spacing w:before="100" w:beforeAutospacing="1" w:after="100" w:afterAutospacing="1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0A15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466B67"/>
    <w:rPr>
      <w:b/>
      <w:sz w:val="36"/>
    </w:rPr>
  </w:style>
  <w:style w:type="paragraph" w:customStyle="1" w:styleId="PStext">
    <w:name w:val="PS_text"/>
    <w:basedOn w:val="a"/>
    <w:uiPriority w:val="99"/>
    <w:rsid w:val="009C1330"/>
    <w:pPr>
      <w:tabs>
        <w:tab w:val="left" w:pos="720"/>
      </w:tabs>
      <w:spacing w:before="180"/>
      <w:ind w:firstLine="720"/>
      <w:jc w:val="both"/>
    </w:pPr>
    <w:rPr>
      <w:noProof/>
      <w:szCs w:val="20"/>
      <w:lang w:val="uk-UA" w:eastAsia="en-US"/>
    </w:rPr>
  </w:style>
  <w:style w:type="table" w:styleId="a3">
    <w:name w:val="Table Grid"/>
    <w:basedOn w:val="a1"/>
    <w:uiPriority w:val="99"/>
    <w:rsid w:val="009C133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0F0E0F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rsid w:val="000F0E0F"/>
    <w:rPr>
      <w:rFonts w:cs="Times New Roman"/>
      <w:b/>
    </w:rPr>
  </w:style>
  <w:style w:type="character" w:styleId="a6">
    <w:name w:val="Emphasis"/>
    <w:basedOn w:val="a0"/>
    <w:uiPriority w:val="99"/>
    <w:qFormat/>
    <w:rsid w:val="000F0E0F"/>
    <w:rPr>
      <w:rFonts w:cs="Times New Roman"/>
      <w:i/>
    </w:rPr>
  </w:style>
  <w:style w:type="paragraph" w:customStyle="1" w:styleId="Style4">
    <w:name w:val="Style4"/>
    <w:basedOn w:val="a"/>
    <w:uiPriority w:val="99"/>
    <w:rsid w:val="003B1857"/>
    <w:pPr>
      <w:widowControl w:val="0"/>
      <w:autoSpaceDE w:val="0"/>
      <w:autoSpaceDN w:val="0"/>
      <w:adjustRightInd w:val="0"/>
      <w:spacing w:line="259" w:lineRule="exact"/>
      <w:ind w:firstLine="389"/>
      <w:jc w:val="both"/>
    </w:pPr>
  </w:style>
  <w:style w:type="paragraph" w:customStyle="1" w:styleId="Style5">
    <w:name w:val="Style5"/>
    <w:basedOn w:val="a"/>
    <w:uiPriority w:val="99"/>
    <w:rsid w:val="003B1857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3B1857"/>
    <w:rPr>
      <w:rFonts w:ascii="Times New Roman" w:hAnsi="Times New Roman"/>
      <w:sz w:val="20"/>
    </w:rPr>
  </w:style>
  <w:style w:type="character" w:customStyle="1" w:styleId="FontStyle12">
    <w:name w:val="Font Style12"/>
    <w:uiPriority w:val="99"/>
    <w:rsid w:val="003B1857"/>
    <w:rPr>
      <w:rFonts w:ascii="Times New Roman" w:hAnsi="Times New Roman"/>
      <w:b/>
      <w:sz w:val="20"/>
    </w:rPr>
  </w:style>
  <w:style w:type="character" w:customStyle="1" w:styleId="FontStyle18">
    <w:name w:val="Font Style18"/>
    <w:uiPriority w:val="99"/>
    <w:rsid w:val="003B1857"/>
    <w:rPr>
      <w:rFonts w:ascii="Times New Roman" w:hAnsi="Times New Roman"/>
      <w:sz w:val="22"/>
    </w:rPr>
  </w:style>
  <w:style w:type="character" w:customStyle="1" w:styleId="FontStyle19">
    <w:name w:val="Font Style19"/>
    <w:uiPriority w:val="99"/>
    <w:rsid w:val="003B1857"/>
    <w:rPr>
      <w:rFonts w:ascii="Times New Roman" w:hAnsi="Times New Roman"/>
      <w:b/>
      <w:spacing w:val="-10"/>
      <w:sz w:val="22"/>
    </w:rPr>
  </w:style>
  <w:style w:type="paragraph" w:styleId="a7">
    <w:name w:val="Balloon Text"/>
    <w:basedOn w:val="a"/>
    <w:link w:val="a8"/>
    <w:uiPriority w:val="99"/>
    <w:rsid w:val="00BD1D49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locked/>
    <w:rsid w:val="00BD1D49"/>
    <w:rPr>
      <w:rFonts w:ascii="Tahoma" w:hAnsi="Tahoma"/>
      <w:sz w:val="16"/>
      <w:lang w:val="ru-RU" w:eastAsia="ru-RU"/>
    </w:rPr>
  </w:style>
  <w:style w:type="paragraph" w:customStyle="1" w:styleId="rvps2">
    <w:name w:val="rvps2"/>
    <w:basedOn w:val="a"/>
    <w:uiPriority w:val="99"/>
    <w:rsid w:val="008E69C7"/>
    <w:pPr>
      <w:spacing w:before="100" w:beforeAutospacing="1" w:after="100" w:afterAutospacing="1"/>
    </w:pPr>
  </w:style>
  <w:style w:type="paragraph" w:customStyle="1" w:styleId="rvps12">
    <w:name w:val="rvps12"/>
    <w:basedOn w:val="a"/>
    <w:uiPriority w:val="99"/>
    <w:rsid w:val="008E69C7"/>
    <w:pPr>
      <w:spacing w:before="100" w:beforeAutospacing="1" w:after="100" w:afterAutospacing="1"/>
    </w:pPr>
  </w:style>
  <w:style w:type="paragraph" w:customStyle="1" w:styleId="rvps14">
    <w:name w:val="rvps14"/>
    <w:basedOn w:val="a"/>
    <w:uiPriority w:val="99"/>
    <w:rsid w:val="008F3B92"/>
    <w:pPr>
      <w:spacing w:before="100" w:beforeAutospacing="1" w:after="100" w:afterAutospacing="1"/>
    </w:pPr>
  </w:style>
  <w:style w:type="character" w:customStyle="1" w:styleId="rvts37">
    <w:name w:val="rvts37"/>
    <w:uiPriority w:val="99"/>
    <w:rsid w:val="008F3B92"/>
  </w:style>
  <w:style w:type="character" w:customStyle="1" w:styleId="rvts40">
    <w:name w:val="rvts40"/>
    <w:uiPriority w:val="99"/>
    <w:rsid w:val="008F3B92"/>
  </w:style>
  <w:style w:type="paragraph" w:customStyle="1" w:styleId="rvps11">
    <w:name w:val="rvps11"/>
    <w:basedOn w:val="a"/>
    <w:uiPriority w:val="99"/>
    <w:rsid w:val="00954586"/>
    <w:pPr>
      <w:spacing w:before="100" w:beforeAutospacing="1" w:after="100" w:afterAutospacing="1"/>
    </w:pPr>
  </w:style>
  <w:style w:type="character" w:customStyle="1" w:styleId="rvts80">
    <w:name w:val="rvts80"/>
    <w:uiPriority w:val="99"/>
    <w:rsid w:val="00954586"/>
  </w:style>
  <w:style w:type="paragraph" w:styleId="21">
    <w:name w:val="Body Text 2"/>
    <w:basedOn w:val="a"/>
    <w:link w:val="22"/>
    <w:uiPriority w:val="99"/>
    <w:rsid w:val="00624267"/>
    <w:pPr>
      <w:autoSpaceDE w:val="0"/>
      <w:autoSpaceDN w:val="0"/>
    </w:pPr>
    <w:rPr>
      <w:rFonts w:ascii="Times New Roman CYR" w:hAnsi="Times New Roman CYR"/>
      <w:b/>
      <w:sz w:val="22"/>
      <w:szCs w:val="20"/>
      <w:lang w:val="uk-UA"/>
    </w:rPr>
  </w:style>
  <w:style w:type="character" w:customStyle="1" w:styleId="22">
    <w:name w:val="Основной текст 2 Знак"/>
    <w:basedOn w:val="a0"/>
    <w:link w:val="21"/>
    <w:uiPriority w:val="99"/>
    <w:locked/>
    <w:rsid w:val="00624267"/>
    <w:rPr>
      <w:rFonts w:ascii="Times New Roman CYR" w:hAnsi="Times New Roman CYR"/>
      <w:b/>
      <w:sz w:val="22"/>
      <w:lang w:val="uk-UA"/>
    </w:rPr>
  </w:style>
  <w:style w:type="paragraph" w:styleId="a9">
    <w:name w:val="header"/>
    <w:basedOn w:val="a"/>
    <w:link w:val="aa"/>
    <w:uiPriority w:val="99"/>
    <w:rsid w:val="003067C8"/>
    <w:pPr>
      <w:tabs>
        <w:tab w:val="center" w:pos="4677"/>
        <w:tab w:val="right" w:pos="9355"/>
      </w:tabs>
    </w:pPr>
    <w:rPr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3067C8"/>
    <w:rPr>
      <w:sz w:val="24"/>
    </w:rPr>
  </w:style>
  <w:style w:type="paragraph" w:styleId="ab">
    <w:name w:val="footer"/>
    <w:basedOn w:val="a"/>
    <w:link w:val="ac"/>
    <w:uiPriority w:val="99"/>
    <w:rsid w:val="003067C8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3067C8"/>
    <w:rPr>
      <w:sz w:val="24"/>
    </w:rPr>
  </w:style>
  <w:style w:type="paragraph" w:styleId="ad">
    <w:name w:val="Title"/>
    <w:basedOn w:val="a"/>
    <w:link w:val="ae"/>
    <w:uiPriority w:val="99"/>
    <w:qFormat/>
    <w:rsid w:val="00C170A7"/>
    <w:pPr>
      <w:widowControl w:val="0"/>
      <w:autoSpaceDE w:val="0"/>
      <w:autoSpaceDN w:val="0"/>
      <w:adjustRightInd w:val="0"/>
      <w:ind w:right="-8"/>
      <w:jc w:val="center"/>
    </w:pPr>
    <w:rPr>
      <w:sz w:val="32"/>
      <w:szCs w:val="20"/>
    </w:rPr>
  </w:style>
  <w:style w:type="character" w:customStyle="1" w:styleId="ae">
    <w:name w:val="Название Знак"/>
    <w:basedOn w:val="a0"/>
    <w:link w:val="ad"/>
    <w:uiPriority w:val="99"/>
    <w:locked/>
    <w:rsid w:val="00C170A7"/>
    <w:rPr>
      <w:sz w:val="32"/>
    </w:rPr>
  </w:style>
  <w:style w:type="character" w:customStyle="1" w:styleId="rvts23">
    <w:name w:val="rvts23"/>
    <w:uiPriority w:val="99"/>
    <w:rsid w:val="00C170A7"/>
  </w:style>
  <w:style w:type="paragraph" w:customStyle="1" w:styleId="11">
    <w:name w:val="Абзац списка1"/>
    <w:basedOn w:val="a"/>
    <w:uiPriority w:val="99"/>
    <w:rsid w:val="00C170A7"/>
    <w:pPr>
      <w:widowControl w:val="0"/>
      <w:suppressAutoHyphens/>
      <w:ind w:left="720"/>
    </w:pPr>
    <w:rPr>
      <w:rFonts w:cs="Lohit Hindi"/>
      <w:kern w:val="1"/>
      <w:lang w:val="uk-UA" w:eastAsia="hi-IN" w:bidi="hi-IN"/>
    </w:rPr>
  </w:style>
  <w:style w:type="paragraph" w:customStyle="1" w:styleId="af">
    <w:name w:val="Содержимое таблицы"/>
    <w:basedOn w:val="a"/>
    <w:uiPriority w:val="99"/>
    <w:rsid w:val="00C170A7"/>
    <w:pPr>
      <w:widowControl w:val="0"/>
      <w:suppressLineNumbers/>
      <w:suppressAutoHyphens/>
    </w:pPr>
    <w:rPr>
      <w:rFonts w:cs="Lohit Hindi"/>
      <w:kern w:val="1"/>
      <w:lang w:val="uk-UA" w:eastAsia="hi-IN" w:bidi="hi-IN"/>
    </w:rPr>
  </w:style>
  <w:style w:type="paragraph" w:customStyle="1" w:styleId="4">
    <w:name w:val="Основной текст4"/>
    <w:basedOn w:val="a"/>
    <w:uiPriority w:val="99"/>
    <w:rsid w:val="00C170A7"/>
    <w:pPr>
      <w:widowControl w:val="0"/>
      <w:shd w:val="clear" w:color="auto" w:fill="FFFFFF"/>
      <w:suppressAutoHyphens/>
      <w:spacing w:after="720" w:line="240" w:lineRule="atLeast"/>
      <w:ind w:hanging="460"/>
    </w:pPr>
    <w:rPr>
      <w:kern w:val="1"/>
      <w:sz w:val="27"/>
      <w:szCs w:val="27"/>
      <w:lang w:val="uk-UA" w:eastAsia="hi-IN" w:bidi="hi-IN"/>
    </w:rPr>
  </w:style>
  <w:style w:type="paragraph" w:styleId="af0">
    <w:name w:val="Body Text Indent"/>
    <w:basedOn w:val="a"/>
    <w:link w:val="af1"/>
    <w:uiPriority w:val="99"/>
    <w:rsid w:val="00C170A7"/>
    <w:pPr>
      <w:widowControl w:val="0"/>
      <w:suppressAutoHyphens/>
      <w:spacing w:line="360" w:lineRule="auto"/>
      <w:ind w:left="283" w:firstLine="851"/>
      <w:jc w:val="both"/>
    </w:pPr>
    <w:rPr>
      <w:kern w:val="1"/>
      <w:sz w:val="28"/>
      <w:szCs w:val="20"/>
      <w:lang w:val="uk-UA" w:eastAsia="hi-IN" w:bidi="hi-IN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C170A7"/>
    <w:rPr>
      <w:kern w:val="1"/>
      <w:sz w:val="28"/>
      <w:lang w:val="uk-UA" w:eastAsia="hi-IN" w:bidi="hi-IN"/>
    </w:rPr>
  </w:style>
  <w:style w:type="paragraph" w:customStyle="1" w:styleId="af2">
    <w:name w:val="Звичайний (веб)"/>
    <w:basedOn w:val="a"/>
    <w:uiPriority w:val="99"/>
    <w:rsid w:val="00C170A7"/>
    <w:pPr>
      <w:suppressAutoHyphens/>
      <w:spacing w:before="280" w:after="280"/>
    </w:pPr>
    <w:rPr>
      <w:rFonts w:cs="Calibri"/>
      <w:kern w:val="1"/>
      <w:lang w:val="uk-UA" w:eastAsia="ar-SA"/>
    </w:rPr>
  </w:style>
  <w:style w:type="paragraph" w:customStyle="1" w:styleId="af3">
    <w:name w:val="Абзац списку"/>
    <w:basedOn w:val="a"/>
    <w:uiPriority w:val="99"/>
    <w:rsid w:val="00C170A7"/>
    <w:pPr>
      <w:suppressAutoHyphens/>
      <w:ind w:left="720"/>
    </w:pPr>
    <w:rPr>
      <w:rFonts w:cs="Calibri"/>
      <w:kern w:val="1"/>
      <w:lang w:val="uk-UA" w:eastAsia="ar-SA"/>
    </w:rPr>
  </w:style>
  <w:style w:type="paragraph" w:styleId="af4">
    <w:name w:val="List Paragraph"/>
    <w:basedOn w:val="a"/>
    <w:uiPriority w:val="99"/>
    <w:qFormat/>
    <w:rsid w:val="00C170A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f5">
    <w:name w:val="Hyperlink"/>
    <w:basedOn w:val="a0"/>
    <w:uiPriority w:val="99"/>
    <w:rsid w:val="00C170A7"/>
    <w:rPr>
      <w:rFonts w:cs="Times New Roman"/>
      <w:color w:val="0000FF"/>
      <w:u w:val="single"/>
    </w:rPr>
  </w:style>
  <w:style w:type="paragraph" w:customStyle="1" w:styleId="font5">
    <w:name w:val="font5"/>
    <w:basedOn w:val="a"/>
    <w:uiPriority w:val="99"/>
    <w:rsid w:val="00C170A7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uiPriority w:val="99"/>
    <w:rsid w:val="00C170A7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"/>
    <w:uiPriority w:val="99"/>
    <w:rsid w:val="00C170A7"/>
    <w:pPr>
      <w:spacing w:before="100" w:beforeAutospacing="1" w:after="100" w:afterAutospacing="1"/>
    </w:pPr>
    <w:rPr>
      <w:rFonts w:ascii="Calibri" w:hAnsi="Calibri"/>
      <w:b/>
      <w:bCs/>
      <w:sz w:val="18"/>
      <w:szCs w:val="18"/>
    </w:rPr>
  </w:style>
  <w:style w:type="paragraph" w:customStyle="1" w:styleId="font8">
    <w:name w:val="font8"/>
    <w:basedOn w:val="a"/>
    <w:uiPriority w:val="99"/>
    <w:rsid w:val="00C170A7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9">
    <w:name w:val="font9"/>
    <w:basedOn w:val="a"/>
    <w:uiPriority w:val="99"/>
    <w:rsid w:val="00C170A7"/>
    <w:pPr>
      <w:spacing w:before="100" w:beforeAutospacing="1" w:after="100" w:afterAutospacing="1"/>
    </w:pPr>
    <w:rPr>
      <w:b/>
      <w:bCs/>
      <w:sz w:val="17"/>
      <w:szCs w:val="17"/>
    </w:rPr>
  </w:style>
  <w:style w:type="paragraph" w:customStyle="1" w:styleId="font10">
    <w:name w:val="font10"/>
    <w:basedOn w:val="a"/>
    <w:uiPriority w:val="99"/>
    <w:rsid w:val="00C170A7"/>
    <w:pPr>
      <w:spacing w:before="100" w:beforeAutospacing="1" w:after="100" w:afterAutospacing="1"/>
    </w:pPr>
    <w:rPr>
      <w:rFonts w:ascii="Calibri" w:hAnsi="Calibri"/>
      <w:b/>
      <w:bCs/>
      <w:sz w:val="17"/>
      <w:szCs w:val="17"/>
    </w:rPr>
  </w:style>
  <w:style w:type="paragraph" w:customStyle="1" w:styleId="font11">
    <w:name w:val="font11"/>
    <w:basedOn w:val="a"/>
    <w:uiPriority w:val="99"/>
    <w:rsid w:val="00C170A7"/>
    <w:pPr>
      <w:spacing w:before="100" w:beforeAutospacing="1" w:after="100" w:afterAutospacing="1"/>
    </w:pPr>
    <w:rPr>
      <w:color w:val="000000"/>
      <w:sz w:val="20"/>
      <w:szCs w:val="20"/>
      <w:u w:val="single"/>
    </w:rPr>
  </w:style>
  <w:style w:type="paragraph" w:customStyle="1" w:styleId="xl69">
    <w:name w:val="xl69"/>
    <w:basedOn w:val="a"/>
    <w:uiPriority w:val="99"/>
    <w:rsid w:val="00C170A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uiPriority w:val="99"/>
    <w:rsid w:val="00C170A7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"/>
    <w:uiPriority w:val="99"/>
    <w:rsid w:val="00C170A7"/>
    <w:pP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C170A7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5">
    <w:name w:val="xl75"/>
    <w:basedOn w:val="a"/>
    <w:uiPriority w:val="99"/>
    <w:rsid w:val="00C170A7"/>
    <w:pP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"/>
    <w:uiPriority w:val="99"/>
    <w:rsid w:val="00C170A7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7">
    <w:name w:val="xl77"/>
    <w:basedOn w:val="a"/>
    <w:uiPriority w:val="99"/>
    <w:rsid w:val="00C170A7"/>
    <w:pP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uiPriority w:val="99"/>
    <w:rsid w:val="00C170A7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uiPriority w:val="99"/>
    <w:rsid w:val="00C170A7"/>
    <w:pP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C170A7"/>
    <w:pP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uiPriority w:val="99"/>
    <w:rsid w:val="00C170A7"/>
    <w:pP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"/>
    <w:uiPriority w:val="99"/>
    <w:rsid w:val="00C170A7"/>
    <w:pPr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uiPriority w:val="99"/>
    <w:rsid w:val="00C170A7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4">
    <w:name w:val="xl84"/>
    <w:basedOn w:val="a"/>
    <w:uiPriority w:val="99"/>
    <w:rsid w:val="00C170A7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5">
    <w:name w:val="xl85"/>
    <w:basedOn w:val="a"/>
    <w:uiPriority w:val="99"/>
    <w:rsid w:val="00C170A7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6">
    <w:name w:val="xl86"/>
    <w:basedOn w:val="a"/>
    <w:uiPriority w:val="99"/>
    <w:rsid w:val="00C170A7"/>
    <w:pPr>
      <w:spacing w:before="100" w:beforeAutospacing="1" w:after="100" w:afterAutospacing="1"/>
      <w:textAlignment w:val="top"/>
    </w:pPr>
    <w:rPr>
      <w:color w:val="000000"/>
      <w:sz w:val="14"/>
      <w:szCs w:val="14"/>
    </w:rPr>
  </w:style>
  <w:style w:type="paragraph" w:customStyle="1" w:styleId="xl87">
    <w:name w:val="xl87"/>
    <w:basedOn w:val="a"/>
    <w:uiPriority w:val="99"/>
    <w:rsid w:val="00C170A7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88">
    <w:name w:val="xl88"/>
    <w:basedOn w:val="a"/>
    <w:uiPriority w:val="99"/>
    <w:rsid w:val="00C170A7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"/>
    <w:uiPriority w:val="99"/>
    <w:rsid w:val="00C170A7"/>
    <w:pPr>
      <w:spacing w:before="100" w:beforeAutospacing="1" w:after="100" w:afterAutospacing="1"/>
    </w:pPr>
    <w:rPr>
      <w:color w:val="000000"/>
    </w:rPr>
  </w:style>
  <w:style w:type="paragraph" w:customStyle="1" w:styleId="xl90">
    <w:name w:val="xl90"/>
    <w:basedOn w:val="a"/>
    <w:uiPriority w:val="99"/>
    <w:rsid w:val="00C170A7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uiPriority w:val="99"/>
    <w:rsid w:val="00C170A7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uiPriority w:val="99"/>
    <w:rsid w:val="00C170A7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"/>
    <w:uiPriority w:val="99"/>
    <w:rsid w:val="00C170A7"/>
    <w:pPr>
      <w:spacing w:before="100" w:beforeAutospacing="1" w:after="100" w:afterAutospacing="1"/>
    </w:pPr>
    <w:rPr>
      <w:sz w:val="18"/>
      <w:szCs w:val="18"/>
    </w:rPr>
  </w:style>
  <w:style w:type="paragraph" w:customStyle="1" w:styleId="xl94">
    <w:name w:val="xl94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6">
    <w:name w:val="xl96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7">
    <w:name w:val="xl97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8">
    <w:name w:val="xl98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9">
    <w:name w:val="xl99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0">
    <w:name w:val="xl10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1">
    <w:name w:val="xl101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2">
    <w:name w:val="xl102"/>
    <w:basedOn w:val="a"/>
    <w:uiPriority w:val="99"/>
    <w:rsid w:val="00C170A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03">
    <w:name w:val="xl103"/>
    <w:basedOn w:val="a"/>
    <w:uiPriority w:val="99"/>
    <w:rsid w:val="00C170A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04">
    <w:name w:val="xl104"/>
    <w:basedOn w:val="a"/>
    <w:uiPriority w:val="99"/>
    <w:rsid w:val="00C170A7"/>
    <w:pPr>
      <w:spacing w:before="100" w:beforeAutospacing="1" w:after="100" w:afterAutospacing="1"/>
    </w:pPr>
    <w:rPr>
      <w:sz w:val="18"/>
      <w:szCs w:val="18"/>
    </w:rPr>
  </w:style>
  <w:style w:type="paragraph" w:customStyle="1" w:styleId="xl105">
    <w:name w:val="xl105"/>
    <w:basedOn w:val="a"/>
    <w:uiPriority w:val="99"/>
    <w:rsid w:val="00C170A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06">
    <w:name w:val="xl106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5">
    <w:name w:val="xl115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6">
    <w:name w:val="xl116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7">
    <w:name w:val="xl117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8">
    <w:name w:val="xl118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9">
    <w:name w:val="xl119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0">
    <w:name w:val="xl12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1">
    <w:name w:val="xl121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3">
    <w:name w:val="xl123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5">
    <w:name w:val="xl125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7">
    <w:name w:val="xl127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2">
    <w:name w:val="xl132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4">
    <w:name w:val="xl134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5">
    <w:name w:val="xl135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6">
    <w:name w:val="xl136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8">
    <w:name w:val="xl138"/>
    <w:basedOn w:val="a"/>
    <w:uiPriority w:val="99"/>
    <w:rsid w:val="00C170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uiPriority w:val="99"/>
    <w:rsid w:val="00C170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1">
    <w:name w:val="xl141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3">
    <w:name w:val="xl143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7">
    <w:name w:val="xl147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8">
    <w:name w:val="xl148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9">
    <w:name w:val="xl149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0">
    <w:name w:val="xl150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8">
    <w:name w:val="xl158"/>
    <w:basedOn w:val="a"/>
    <w:uiPriority w:val="99"/>
    <w:rsid w:val="00C170A7"/>
    <w:pP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5">
    <w:name w:val="xl165"/>
    <w:basedOn w:val="a"/>
    <w:uiPriority w:val="99"/>
    <w:rsid w:val="00C170A7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6">
    <w:name w:val="xl166"/>
    <w:basedOn w:val="a"/>
    <w:uiPriority w:val="99"/>
    <w:rsid w:val="00C170A7"/>
    <w:pPr>
      <w:spacing w:before="100" w:beforeAutospacing="1" w:after="100" w:afterAutospacing="1"/>
      <w:jc w:val="right"/>
    </w:pPr>
  </w:style>
  <w:style w:type="paragraph" w:customStyle="1" w:styleId="xl167">
    <w:name w:val="xl167"/>
    <w:basedOn w:val="a"/>
    <w:uiPriority w:val="99"/>
    <w:rsid w:val="00C170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8">
    <w:name w:val="xl168"/>
    <w:basedOn w:val="a"/>
    <w:uiPriority w:val="99"/>
    <w:rsid w:val="00C170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C170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0">
    <w:name w:val="xl17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1">
    <w:name w:val="xl171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2">
    <w:name w:val="xl172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3">
    <w:name w:val="xl173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74">
    <w:name w:val="xl174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75">
    <w:name w:val="xl175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76">
    <w:name w:val="xl176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77">
    <w:name w:val="xl177"/>
    <w:basedOn w:val="a"/>
    <w:uiPriority w:val="99"/>
    <w:rsid w:val="00C170A7"/>
    <w:pPr>
      <w:spacing w:before="100" w:beforeAutospacing="1" w:after="100" w:afterAutospacing="1"/>
      <w:jc w:val="center"/>
    </w:pPr>
    <w:rPr>
      <w:color w:val="000000"/>
      <w:sz w:val="14"/>
      <w:szCs w:val="14"/>
    </w:rPr>
  </w:style>
  <w:style w:type="paragraph" w:customStyle="1" w:styleId="xl178">
    <w:name w:val="xl178"/>
    <w:basedOn w:val="a"/>
    <w:uiPriority w:val="99"/>
    <w:rsid w:val="00C170A7"/>
    <w:pPr>
      <w:spacing w:before="100" w:beforeAutospacing="1" w:after="100" w:afterAutospacing="1"/>
      <w:jc w:val="center"/>
      <w:textAlignment w:val="top"/>
    </w:pPr>
    <w:rPr>
      <w:color w:val="000000"/>
      <w:sz w:val="14"/>
      <w:szCs w:val="14"/>
    </w:rPr>
  </w:style>
  <w:style w:type="paragraph" w:customStyle="1" w:styleId="xl179">
    <w:name w:val="xl179"/>
    <w:basedOn w:val="a"/>
    <w:uiPriority w:val="99"/>
    <w:rsid w:val="00C170A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80">
    <w:name w:val="xl180"/>
    <w:basedOn w:val="a"/>
    <w:uiPriority w:val="99"/>
    <w:rsid w:val="00C170A7"/>
    <w:pP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81">
    <w:name w:val="xl181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2">
    <w:name w:val="xl182"/>
    <w:basedOn w:val="a"/>
    <w:uiPriority w:val="99"/>
    <w:rsid w:val="00C170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C170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"/>
    <w:uiPriority w:val="99"/>
    <w:rsid w:val="00C170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"/>
    <w:uiPriority w:val="99"/>
    <w:rsid w:val="00C170A7"/>
    <w:pPr>
      <w:spacing w:before="100" w:beforeAutospacing="1" w:after="100" w:afterAutospacing="1"/>
      <w:jc w:val="center"/>
    </w:pPr>
    <w:rPr>
      <w:u w:val="single"/>
    </w:rPr>
  </w:style>
  <w:style w:type="paragraph" w:customStyle="1" w:styleId="xl186">
    <w:name w:val="xl186"/>
    <w:basedOn w:val="a"/>
    <w:uiPriority w:val="99"/>
    <w:rsid w:val="00C170A7"/>
    <w:pPr>
      <w:spacing w:before="100" w:beforeAutospacing="1" w:after="100" w:afterAutospacing="1"/>
      <w:jc w:val="center"/>
    </w:pPr>
  </w:style>
  <w:style w:type="paragraph" w:customStyle="1" w:styleId="xl187">
    <w:name w:val="xl187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8">
    <w:name w:val="xl188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9">
    <w:name w:val="xl189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7"/>
      <w:szCs w:val="17"/>
    </w:rPr>
  </w:style>
  <w:style w:type="paragraph" w:customStyle="1" w:styleId="xl191">
    <w:name w:val="xl191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7"/>
      <w:szCs w:val="17"/>
    </w:rPr>
  </w:style>
  <w:style w:type="paragraph" w:customStyle="1" w:styleId="xl192">
    <w:name w:val="xl192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7"/>
      <w:szCs w:val="17"/>
    </w:rPr>
  </w:style>
  <w:style w:type="paragraph" w:customStyle="1" w:styleId="xl193">
    <w:name w:val="xl193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4">
    <w:name w:val="xl194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"/>
    <w:uiPriority w:val="99"/>
    <w:rsid w:val="00C170A7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98">
    <w:name w:val="xl198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99">
    <w:name w:val="xl199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00">
    <w:name w:val="xl200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uiPriority w:val="99"/>
    <w:rsid w:val="00C170A7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02">
    <w:name w:val="xl202"/>
    <w:basedOn w:val="a"/>
    <w:uiPriority w:val="99"/>
    <w:rsid w:val="00C170A7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03">
    <w:name w:val="xl203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04">
    <w:name w:val="xl204"/>
    <w:basedOn w:val="a"/>
    <w:uiPriority w:val="99"/>
    <w:rsid w:val="00C170A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05">
    <w:name w:val="xl205"/>
    <w:basedOn w:val="a"/>
    <w:uiPriority w:val="99"/>
    <w:rsid w:val="00C170A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6">
    <w:name w:val="xl206"/>
    <w:basedOn w:val="a"/>
    <w:uiPriority w:val="99"/>
    <w:rsid w:val="00C170A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07">
    <w:name w:val="xl207"/>
    <w:basedOn w:val="a"/>
    <w:uiPriority w:val="99"/>
    <w:rsid w:val="00C170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"/>
    <w:uiPriority w:val="99"/>
    <w:rsid w:val="00C170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9">
    <w:name w:val="xl209"/>
    <w:basedOn w:val="a"/>
    <w:uiPriority w:val="99"/>
    <w:rsid w:val="00C170A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0">
    <w:name w:val="xl210"/>
    <w:basedOn w:val="a"/>
    <w:uiPriority w:val="99"/>
    <w:rsid w:val="00C170A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1">
    <w:name w:val="xl211"/>
    <w:basedOn w:val="a"/>
    <w:uiPriority w:val="99"/>
    <w:rsid w:val="00C170A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2">
    <w:name w:val="xl212"/>
    <w:basedOn w:val="a"/>
    <w:uiPriority w:val="99"/>
    <w:rsid w:val="00C170A7"/>
    <w:pPr>
      <w:spacing w:before="100" w:beforeAutospacing="1" w:after="100" w:afterAutospacing="1"/>
      <w:jc w:val="center"/>
    </w:pPr>
    <w:rPr>
      <w:sz w:val="18"/>
      <w:szCs w:val="18"/>
      <w:u w:val="single"/>
    </w:rPr>
  </w:style>
  <w:style w:type="paragraph" w:customStyle="1" w:styleId="xl213">
    <w:name w:val="xl213"/>
    <w:basedOn w:val="a"/>
    <w:uiPriority w:val="99"/>
    <w:rsid w:val="00C170A7"/>
    <w:pPr>
      <w:spacing w:before="100" w:beforeAutospacing="1" w:after="100" w:afterAutospacing="1"/>
      <w:jc w:val="center"/>
    </w:pPr>
  </w:style>
  <w:style w:type="paragraph" w:customStyle="1" w:styleId="xl214">
    <w:name w:val="xl214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215">
    <w:name w:val="xl215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character" w:styleId="af6">
    <w:name w:val="FollowedHyperlink"/>
    <w:basedOn w:val="a0"/>
    <w:uiPriority w:val="99"/>
    <w:rsid w:val="00C170A7"/>
    <w:rPr>
      <w:rFonts w:cs="Times New Roman"/>
      <w:color w:val="800080"/>
      <w:u w:val="single"/>
    </w:rPr>
  </w:style>
  <w:style w:type="character" w:customStyle="1" w:styleId="vertical-line">
    <w:name w:val="vertical-line"/>
    <w:uiPriority w:val="99"/>
    <w:rsid w:val="0064709F"/>
  </w:style>
  <w:style w:type="character" w:customStyle="1" w:styleId="apple-converted-space">
    <w:name w:val="apple-converted-space"/>
    <w:uiPriority w:val="99"/>
    <w:rsid w:val="0064709F"/>
  </w:style>
  <w:style w:type="paragraph" w:customStyle="1" w:styleId="xl64">
    <w:name w:val="xl64"/>
    <w:basedOn w:val="a"/>
    <w:uiPriority w:val="99"/>
    <w:rsid w:val="0004155B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uiPriority w:val="99"/>
    <w:rsid w:val="0004155B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04155B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uiPriority w:val="99"/>
    <w:rsid w:val="000415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7">
    <w:name w:val="No Spacing"/>
    <w:uiPriority w:val="99"/>
    <w:qFormat/>
    <w:rsid w:val="00560C1C"/>
    <w:rPr>
      <w:rFonts w:ascii="Calibri" w:hAnsi="Calibr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33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E021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466B67"/>
    <w:pPr>
      <w:spacing w:before="100" w:beforeAutospacing="1" w:after="100" w:afterAutospacing="1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0A15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466B67"/>
    <w:rPr>
      <w:b/>
      <w:sz w:val="36"/>
    </w:rPr>
  </w:style>
  <w:style w:type="paragraph" w:customStyle="1" w:styleId="PStext">
    <w:name w:val="PS_text"/>
    <w:basedOn w:val="a"/>
    <w:uiPriority w:val="99"/>
    <w:rsid w:val="009C1330"/>
    <w:pPr>
      <w:tabs>
        <w:tab w:val="left" w:pos="720"/>
      </w:tabs>
      <w:spacing w:before="180"/>
      <w:ind w:firstLine="720"/>
      <w:jc w:val="both"/>
    </w:pPr>
    <w:rPr>
      <w:noProof/>
      <w:szCs w:val="20"/>
      <w:lang w:val="uk-UA" w:eastAsia="en-US"/>
    </w:rPr>
  </w:style>
  <w:style w:type="table" w:styleId="a3">
    <w:name w:val="Table Grid"/>
    <w:basedOn w:val="a1"/>
    <w:uiPriority w:val="99"/>
    <w:rsid w:val="009C133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0F0E0F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rsid w:val="000F0E0F"/>
    <w:rPr>
      <w:rFonts w:cs="Times New Roman"/>
      <w:b/>
    </w:rPr>
  </w:style>
  <w:style w:type="character" w:styleId="a6">
    <w:name w:val="Emphasis"/>
    <w:basedOn w:val="a0"/>
    <w:uiPriority w:val="99"/>
    <w:qFormat/>
    <w:rsid w:val="000F0E0F"/>
    <w:rPr>
      <w:rFonts w:cs="Times New Roman"/>
      <w:i/>
    </w:rPr>
  </w:style>
  <w:style w:type="paragraph" w:customStyle="1" w:styleId="Style4">
    <w:name w:val="Style4"/>
    <w:basedOn w:val="a"/>
    <w:uiPriority w:val="99"/>
    <w:rsid w:val="003B1857"/>
    <w:pPr>
      <w:widowControl w:val="0"/>
      <w:autoSpaceDE w:val="0"/>
      <w:autoSpaceDN w:val="0"/>
      <w:adjustRightInd w:val="0"/>
      <w:spacing w:line="259" w:lineRule="exact"/>
      <w:ind w:firstLine="389"/>
      <w:jc w:val="both"/>
    </w:pPr>
  </w:style>
  <w:style w:type="paragraph" w:customStyle="1" w:styleId="Style5">
    <w:name w:val="Style5"/>
    <w:basedOn w:val="a"/>
    <w:uiPriority w:val="99"/>
    <w:rsid w:val="003B1857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3B1857"/>
    <w:rPr>
      <w:rFonts w:ascii="Times New Roman" w:hAnsi="Times New Roman"/>
      <w:sz w:val="20"/>
    </w:rPr>
  </w:style>
  <w:style w:type="character" w:customStyle="1" w:styleId="FontStyle12">
    <w:name w:val="Font Style12"/>
    <w:uiPriority w:val="99"/>
    <w:rsid w:val="003B1857"/>
    <w:rPr>
      <w:rFonts w:ascii="Times New Roman" w:hAnsi="Times New Roman"/>
      <w:b/>
      <w:sz w:val="20"/>
    </w:rPr>
  </w:style>
  <w:style w:type="character" w:customStyle="1" w:styleId="FontStyle18">
    <w:name w:val="Font Style18"/>
    <w:uiPriority w:val="99"/>
    <w:rsid w:val="003B1857"/>
    <w:rPr>
      <w:rFonts w:ascii="Times New Roman" w:hAnsi="Times New Roman"/>
      <w:sz w:val="22"/>
    </w:rPr>
  </w:style>
  <w:style w:type="character" w:customStyle="1" w:styleId="FontStyle19">
    <w:name w:val="Font Style19"/>
    <w:uiPriority w:val="99"/>
    <w:rsid w:val="003B1857"/>
    <w:rPr>
      <w:rFonts w:ascii="Times New Roman" w:hAnsi="Times New Roman"/>
      <w:b/>
      <w:spacing w:val="-10"/>
      <w:sz w:val="22"/>
    </w:rPr>
  </w:style>
  <w:style w:type="paragraph" w:styleId="a7">
    <w:name w:val="Balloon Text"/>
    <w:basedOn w:val="a"/>
    <w:link w:val="a8"/>
    <w:uiPriority w:val="99"/>
    <w:rsid w:val="00BD1D49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locked/>
    <w:rsid w:val="00BD1D49"/>
    <w:rPr>
      <w:rFonts w:ascii="Tahoma" w:hAnsi="Tahoma"/>
      <w:sz w:val="16"/>
      <w:lang w:val="ru-RU" w:eastAsia="ru-RU"/>
    </w:rPr>
  </w:style>
  <w:style w:type="paragraph" w:customStyle="1" w:styleId="rvps2">
    <w:name w:val="rvps2"/>
    <w:basedOn w:val="a"/>
    <w:uiPriority w:val="99"/>
    <w:rsid w:val="008E69C7"/>
    <w:pPr>
      <w:spacing w:before="100" w:beforeAutospacing="1" w:after="100" w:afterAutospacing="1"/>
    </w:pPr>
  </w:style>
  <w:style w:type="paragraph" w:customStyle="1" w:styleId="rvps12">
    <w:name w:val="rvps12"/>
    <w:basedOn w:val="a"/>
    <w:uiPriority w:val="99"/>
    <w:rsid w:val="008E69C7"/>
    <w:pPr>
      <w:spacing w:before="100" w:beforeAutospacing="1" w:after="100" w:afterAutospacing="1"/>
    </w:pPr>
  </w:style>
  <w:style w:type="paragraph" w:customStyle="1" w:styleId="rvps14">
    <w:name w:val="rvps14"/>
    <w:basedOn w:val="a"/>
    <w:uiPriority w:val="99"/>
    <w:rsid w:val="008F3B92"/>
    <w:pPr>
      <w:spacing w:before="100" w:beforeAutospacing="1" w:after="100" w:afterAutospacing="1"/>
    </w:pPr>
  </w:style>
  <w:style w:type="character" w:customStyle="1" w:styleId="rvts37">
    <w:name w:val="rvts37"/>
    <w:uiPriority w:val="99"/>
    <w:rsid w:val="008F3B92"/>
  </w:style>
  <w:style w:type="character" w:customStyle="1" w:styleId="rvts40">
    <w:name w:val="rvts40"/>
    <w:uiPriority w:val="99"/>
    <w:rsid w:val="008F3B92"/>
  </w:style>
  <w:style w:type="paragraph" w:customStyle="1" w:styleId="rvps11">
    <w:name w:val="rvps11"/>
    <w:basedOn w:val="a"/>
    <w:uiPriority w:val="99"/>
    <w:rsid w:val="00954586"/>
    <w:pPr>
      <w:spacing w:before="100" w:beforeAutospacing="1" w:after="100" w:afterAutospacing="1"/>
    </w:pPr>
  </w:style>
  <w:style w:type="character" w:customStyle="1" w:styleId="rvts80">
    <w:name w:val="rvts80"/>
    <w:uiPriority w:val="99"/>
    <w:rsid w:val="00954586"/>
  </w:style>
  <w:style w:type="paragraph" w:styleId="21">
    <w:name w:val="Body Text 2"/>
    <w:basedOn w:val="a"/>
    <w:link w:val="22"/>
    <w:uiPriority w:val="99"/>
    <w:rsid w:val="00624267"/>
    <w:pPr>
      <w:autoSpaceDE w:val="0"/>
      <w:autoSpaceDN w:val="0"/>
    </w:pPr>
    <w:rPr>
      <w:rFonts w:ascii="Times New Roman CYR" w:hAnsi="Times New Roman CYR"/>
      <w:b/>
      <w:sz w:val="22"/>
      <w:szCs w:val="20"/>
      <w:lang w:val="uk-UA"/>
    </w:rPr>
  </w:style>
  <w:style w:type="character" w:customStyle="1" w:styleId="22">
    <w:name w:val="Основной текст 2 Знак"/>
    <w:basedOn w:val="a0"/>
    <w:link w:val="21"/>
    <w:uiPriority w:val="99"/>
    <w:locked/>
    <w:rsid w:val="00624267"/>
    <w:rPr>
      <w:rFonts w:ascii="Times New Roman CYR" w:hAnsi="Times New Roman CYR"/>
      <w:b/>
      <w:sz w:val="22"/>
      <w:lang w:val="uk-UA"/>
    </w:rPr>
  </w:style>
  <w:style w:type="paragraph" w:styleId="a9">
    <w:name w:val="header"/>
    <w:basedOn w:val="a"/>
    <w:link w:val="aa"/>
    <w:uiPriority w:val="99"/>
    <w:rsid w:val="003067C8"/>
    <w:pPr>
      <w:tabs>
        <w:tab w:val="center" w:pos="4677"/>
        <w:tab w:val="right" w:pos="9355"/>
      </w:tabs>
    </w:pPr>
    <w:rPr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3067C8"/>
    <w:rPr>
      <w:sz w:val="24"/>
    </w:rPr>
  </w:style>
  <w:style w:type="paragraph" w:styleId="ab">
    <w:name w:val="footer"/>
    <w:basedOn w:val="a"/>
    <w:link w:val="ac"/>
    <w:uiPriority w:val="99"/>
    <w:rsid w:val="003067C8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3067C8"/>
    <w:rPr>
      <w:sz w:val="24"/>
    </w:rPr>
  </w:style>
  <w:style w:type="paragraph" w:styleId="ad">
    <w:name w:val="Title"/>
    <w:basedOn w:val="a"/>
    <w:link w:val="ae"/>
    <w:uiPriority w:val="99"/>
    <w:qFormat/>
    <w:rsid w:val="00C170A7"/>
    <w:pPr>
      <w:widowControl w:val="0"/>
      <w:autoSpaceDE w:val="0"/>
      <w:autoSpaceDN w:val="0"/>
      <w:adjustRightInd w:val="0"/>
      <w:ind w:right="-8"/>
      <w:jc w:val="center"/>
    </w:pPr>
    <w:rPr>
      <w:sz w:val="32"/>
      <w:szCs w:val="20"/>
    </w:rPr>
  </w:style>
  <w:style w:type="character" w:customStyle="1" w:styleId="ae">
    <w:name w:val="Название Знак"/>
    <w:basedOn w:val="a0"/>
    <w:link w:val="ad"/>
    <w:uiPriority w:val="99"/>
    <w:locked/>
    <w:rsid w:val="00C170A7"/>
    <w:rPr>
      <w:sz w:val="32"/>
    </w:rPr>
  </w:style>
  <w:style w:type="character" w:customStyle="1" w:styleId="rvts23">
    <w:name w:val="rvts23"/>
    <w:uiPriority w:val="99"/>
    <w:rsid w:val="00C170A7"/>
  </w:style>
  <w:style w:type="paragraph" w:customStyle="1" w:styleId="11">
    <w:name w:val="Абзац списка1"/>
    <w:basedOn w:val="a"/>
    <w:uiPriority w:val="99"/>
    <w:rsid w:val="00C170A7"/>
    <w:pPr>
      <w:widowControl w:val="0"/>
      <w:suppressAutoHyphens/>
      <w:ind w:left="720"/>
    </w:pPr>
    <w:rPr>
      <w:rFonts w:cs="Lohit Hindi"/>
      <w:kern w:val="1"/>
      <w:lang w:val="uk-UA" w:eastAsia="hi-IN" w:bidi="hi-IN"/>
    </w:rPr>
  </w:style>
  <w:style w:type="paragraph" w:customStyle="1" w:styleId="af">
    <w:name w:val="Содержимое таблицы"/>
    <w:basedOn w:val="a"/>
    <w:uiPriority w:val="99"/>
    <w:rsid w:val="00C170A7"/>
    <w:pPr>
      <w:widowControl w:val="0"/>
      <w:suppressLineNumbers/>
      <w:suppressAutoHyphens/>
    </w:pPr>
    <w:rPr>
      <w:rFonts w:cs="Lohit Hindi"/>
      <w:kern w:val="1"/>
      <w:lang w:val="uk-UA" w:eastAsia="hi-IN" w:bidi="hi-IN"/>
    </w:rPr>
  </w:style>
  <w:style w:type="paragraph" w:customStyle="1" w:styleId="4">
    <w:name w:val="Основной текст4"/>
    <w:basedOn w:val="a"/>
    <w:uiPriority w:val="99"/>
    <w:rsid w:val="00C170A7"/>
    <w:pPr>
      <w:widowControl w:val="0"/>
      <w:shd w:val="clear" w:color="auto" w:fill="FFFFFF"/>
      <w:suppressAutoHyphens/>
      <w:spacing w:after="720" w:line="240" w:lineRule="atLeast"/>
      <w:ind w:hanging="460"/>
    </w:pPr>
    <w:rPr>
      <w:kern w:val="1"/>
      <w:sz w:val="27"/>
      <w:szCs w:val="27"/>
      <w:lang w:val="uk-UA" w:eastAsia="hi-IN" w:bidi="hi-IN"/>
    </w:rPr>
  </w:style>
  <w:style w:type="paragraph" w:styleId="af0">
    <w:name w:val="Body Text Indent"/>
    <w:basedOn w:val="a"/>
    <w:link w:val="af1"/>
    <w:uiPriority w:val="99"/>
    <w:rsid w:val="00C170A7"/>
    <w:pPr>
      <w:widowControl w:val="0"/>
      <w:suppressAutoHyphens/>
      <w:spacing w:line="360" w:lineRule="auto"/>
      <w:ind w:left="283" w:firstLine="851"/>
      <w:jc w:val="both"/>
    </w:pPr>
    <w:rPr>
      <w:kern w:val="1"/>
      <w:sz w:val="28"/>
      <w:szCs w:val="20"/>
      <w:lang w:val="uk-UA" w:eastAsia="hi-IN" w:bidi="hi-IN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C170A7"/>
    <w:rPr>
      <w:kern w:val="1"/>
      <w:sz w:val="28"/>
      <w:lang w:val="uk-UA" w:eastAsia="hi-IN" w:bidi="hi-IN"/>
    </w:rPr>
  </w:style>
  <w:style w:type="paragraph" w:customStyle="1" w:styleId="af2">
    <w:name w:val="Звичайний (веб)"/>
    <w:basedOn w:val="a"/>
    <w:uiPriority w:val="99"/>
    <w:rsid w:val="00C170A7"/>
    <w:pPr>
      <w:suppressAutoHyphens/>
      <w:spacing w:before="280" w:after="280"/>
    </w:pPr>
    <w:rPr>
      <w:rFonts w:cs="Calibri"/>
      <w:kern w:val="1"/>
      <w:lang w:val="uk-UA" w:eastAsia="ar-SA"/>
    </w:rPr>
  </w:style>
  <w:style w:type="paragraph" w:customStyle="1" w:styleId="af3">
    <w:name w:val="Абзац списку"/>
    <w:basedOn w:val="a"/>
    <w:uiPriority w:val="99"/>
    <w:rsid w:val="00C170A7"/>
    <w:pPr>
      <w:suppressAutoHyphens/>
      <w:ind w:left="720"/>
    </w:pPr>
    <w:rPr>
      <w:rFonts w:cs="Calibri"/>
      <w:kern w:val="1"/>
      <w:lang w:val="uk-UA" w:eastAsia="ar-SA"/>
    </w:rPr>
  </w:style>
  <w:style w:type="paragraph" w:styleId="af4">
    <w:name w:val="List Paragraph"/>
    <w:basedOn w:val="a"/>
    <w:uiPriority w:val="99"/>
    <w:qFormat/>
    <w:rsid w:val="00C170A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f5">
    <w:name w:val="Hyperlink"/>
    <w:basedOn w:val="a0"/>
    <w:uiPriority w:val="99"/>
    <w:rsid w:val="00C170A7"/>
    <w:rPr>
      <w:rFonts w:cs="Times New Roman"/>
      <w:color w:val="0000FF"/>
      <w:u w:val="single"/>
    </w:rPr>
  </w:style>
  <w:style w:type="paragraph" w:customStyle="1" w:styleId="font5">
    <w:name w:val="font5"/>
    <w:basedOn w:val="a"/>
    <w:uiPriority w:val="99"/>
    <w:rsid w:val="00C170A7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uiPriority w:val="99"/>
    <w:rsid w:val="00C170A7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"/>
    <w:uiPriority w:val="99"/>
    <w:rsid w:val="00C170A7"/>
    <w:pPr>
      <w:spacing w:before="100" w:beforeAutospacing="1" w:after="100" w:afterAutospacing="1"/>
    </w:pPr>
    <w:rPr>
      <w:rFonts w:ascii="Calibri" w:hAnsi="Calibri"/>
      <w:b/>
      <w:bCs/>
      <w:sz w:val="18"/>
      <w:szCs w:val="18"/>
    </w:rPr>
  </w:style>
  <w:style w:type="paragraph" w:customStyle="1" w:styleId="font8">
    <w:name w:val="font8"/>
    <w:basedOn w:val="a"/>
    <w:uiPriority w:val="99"/>
    <w:rsid w:val="00C170A7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9">
    <w:name w:val="font9"/>
    <w:basedOn w:val="a"/>
    <w:uiPriority w:val="99"/>
    <w:rsid w:val="00C170A7"/>
    <w:pPr>
      <w:spacing w:before="100" w:beforeAutospacing="1" w:after="100" w:afterAutospacing="1"/>
    </w:pPr>
    <w:rPr>
      <w:b/>
      <w:bCs/>
      <w:sz w:val="17"/>
      <w:szCs w:val="17"/>
    </w:rPr>
  </w:style>
  <w:style w:type="paragraph" w:customStyle="1" w:styleId="font10">
    <w:name w:val="font10"/>
    <w:basedOn w:val="a"/>
    <w:uiPriority w:val="99"/>
    <w:rsid w:val="00C170A7"/>
    <w:pPr>
      <w:spacing w:before="100" w:beforeAutospacing="1" w:after="100" w:afterAutospacing="1"/>
    </w:pPr>
    <w:rPr>
      <w:rFonts w:ascii="Calibri" w:hAnsi="Calibri"/>
      <w:b/>
      <w:bCs/>
      <w:sz w:val="17"/>
      <w:szCs w:val="17"/>
    </w:rPr>
  </w:style>
  <w:style w:type="paragraph" w:customStyle="1" w:styleId="font11">
    <w:name w:val="font11"/>
    <w:basedOn w:val="a"/>
    <w:uiPriority w:val="99"/>
    <w:rsid w:val="00C170A7"/>
    <w:pPr>
      <w:spacing w:before="100" w:beforeAutospacing="1" w:after="100" w:afterAutospacing="1"/>
    </w:pPr>
    <w:rPr>
      <w:color w:val="000000"/>
      <w:sz w:val="20"/>
      <w:szCs w:val="20"/>
      <w:u w:val="single"/>
    </w:rPr>
  </w:style>
  <w:style w:type="paragraph" w:customStyle="1" w:styleId="xl69">
    <w:name w:val="xl69"/>
    <w:basedOn w:val="a"/>
    <w:uiPriority w:val="99"/>
    <w:rsid w:val="00C170A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uiPriority w:val="99"/>
    <w:rsid w:val="00C170A7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"/>
    <w:uiPriority w:val="99"/>
    <w:rsid w:val="00C170A7"/>
    <w:pP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C170A7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5">
    <w:name w:val="xl75"/>
    <w:basedOn w:val="a"/>
    <w:uiPriority w:val="99"/>
    <w:rsid w:val="00C170A7"/>
    <w:pP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"/>
    <w:uiPriority w:val="99"/>
    <w:rsid w:val="00C170A7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7">
    <w:name w:val="xl77"/>
    <w:basedOn w:val="a"/>
    <w:uiPriority w:val="99"/>
    <w:rsid w:val="00C170A7"/>
    <w:pPr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uiPriority w:val="99"/>
    <w:rsid w:val="00C170A7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uiPriority w:val="99"/>
    <w:rsid w:val="00C170A7"/>
    <w:pP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C170A7"/>
    <w:pP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uiPriority w:val="99"/>
    <w:rsid w:val="00C170A7"/>
    <w:pP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"/>
    <w:uiPriority w:val="99"/>
    <w:rsid w:val="00C170A7"/>
    <w:pPr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uiPriority w:val="99"/>
    <w:rsid w:val="00C170A7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4">
    <w:name w:val="xl84"/>
    <w:basedOn w:val="a"/>
    <w:uiPriority w:val="99"/>
    <w:rsid w:val="00C170A7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5">
    <w:name w:val="xl85"/>
    <w:basedOn w:val="a"/>
    <w:uiPriority w:val="99"/>
    <w:rsid w:val="00C170A7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6">
    <w:name w:val="xl86"/>
    <w:basedOn w:val="a"/>
    <w:uiPriority w:val="99"/>
    <w:rsid w:val="00C170A7"/>
    <w:pPr>
      <w:spacing w:before="100" w:beforeAutospacing="1" w:after="100" w:afterAutospacing="1"/>
      <w:textAlignment w:val="top"/>
    </w:pPr>
    <w:rPr>
      <w:color w:val="000000"/>
      <w:sz w:val="14"/>
      <w:szCs w:val="14"/>
    </w:rPr>
  </w:style>
  <w:style w:type="paragraph" w:customStyle="1" w:styleId="xl87">
    <w:name w:val="xl87"/>
    <w:basedOn w:val="a"/>
    <w:uiPriority w:val="99"/>
    <w:rsid w:val="00C170A7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88">
    <w:name w:val="xl88"/>
    <w:basedOn w:val="a"/>
    <w:uiPriority w:val="99"/>
    <w:rsid w:val="00C170A7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"/>
    <w:uiPriority w:val="99"/>
    <w:rsid w:val="00C170A7"/>
    <w:pPr>
      <w:spacing w:before="100" w:beforeAutospacing="1" w:after="100" w:afterAutospacing="1"/>
    </w:pPr>
    <w:rPr>
      <w:color w:val="000000"/>
    </w:rPr>
  </w:style>
  <w:style w:type="paragraph" w:customStyle="1" w:styleId="xl90">
    <w:name w:val="xl90"/>
    <w:basedOn w:val="a"/>
    <w:uiPriority w:val="99"/>
    <w:rsid w:val="00C170A7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uiPriority w:val="99"/>
    <w:rsid w:val="00C170A7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uiPriority w:val="99"/>
    <w:rsid w:val="00C170A7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"/>
    <w:uiPriority w:val="99"/>
    <w:rsid w:val="00C170A7"/>
    <w:pPr>
      <w:spacing w:before="100" w:beforeAutospacing="1" w:after="100" w:afterAutospacing="1"/>
    </w:pPr>
    <w:rPr>
      <w:sz w:val="18"/>
      <w:szCs w:val="18"/>
    </w:rPr>
  </w:style>
  <w:style w:type="paragraph" w:customStyle="1" w:styleId="xl94">
    <w:name w:val="xl94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6">
    <w:name w:val="xl96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7">
    <w:name w:val="xl97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8">
    <w:name w:val="xl98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9">
    <w:name w:val="xl99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0">
    <w:name w:val="xl10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1">
    <w:name w:val="xl101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2">
    <w:name w:val="xl102"/>
    <w:basedOn w:val="a"/>
    <w:uiPriority w:val="99"/>
    <w:rsid w:val="00C170A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03">
    <w:name w:val="xl103"/>
    <w:basedOn w:val="a"/>
    <w:uiPriority w:val="99"/>
    <w:rsid w:val="00C170A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04">
    <w:name w:val="xl104"/>
    <w:basedOn w:val="a"/>
    <w:uiPriority w:val="99"/>
    <w:rsid w:val="00C170A7"/>
    <w:pPr>
      <w:spacing w:before="100" w:beforeAutospacing="1" w:after="100" w:afterAutospacing="1"/>
    </w:pPr>
    <w:rPr>
      <w:sz w:val="18"/>
      <w:szCs w:val="18"/>
    </w:rPr>
  </w:style>
  <w:style w:type="paragraph" w:customStyle="1" w:styleId="xl105">
    <w:name w:val="xl105"/>
    <w:basedOn w:val="a"/>
    <w:uiPriority w:val="99"/>
    <w:rsid w:val="00C170A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06">
    <w:name w:val="xl106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5">
    <w:name w:val="xl115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6">
    <w:name w:val="xl116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7">
    <w:name w:val="xl117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8">
    <w:name w:val="xl118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9">
    <w:name w:val="xl119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0">
    <w:name w:val="xl12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1">
    <w:name w:val="xl121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3">
    <w:name w:val="xl123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25">
    <w:name w:val="xl125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7">
    <w:name w:val="xl127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2">
    <w:name w:val="xl132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4">
    <w:name w:val="xl134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5">
    <w:name w:val="xl135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6">
    <w:name w:val="xl136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8">
    <w:name w:val="xl138"/>
    <w:basedOn w:val="a"/>
    <w:uiPriority w:val="99"/>
    <w:rsid w:val="00C170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uiPriority w:val="99"/>
    <w:rsid w:val="00C170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1">
    <w:name w:val="xl141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3">
    <w:name w:val="xl143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7">
    <w:name w:val="xl147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8">
    <w:name w:val="xl148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49">
    <w:name w:val="xl149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0">
    <w:name w:val="xl150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8">
    <w:name w:val="xl158"/>
    <w:basedOn w:val="a"/>
    <w:uiPriority w:val="99"/>
    <w:rsid w:val="00C170A7"/>
    <w:pP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5">
    <w:name w:val="xl165"/>
    <w:basedOn w:val="a"/>
    <w:uiPriority w:val="99"/>
    <w:rsid w:val="00C170A7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6">
    <w:name w:val="xl166"/>
    <w:basedOn w:val="a"/>
    <w:uiPriority w:val="99"/>
    <w:rsid w:val="00C170A7"/>
    <w:pPr>
      <w:spacing w:before="100" w:beforeAutospacing="1" w:after="100" w:afterAutospacing="1"/>
      <w:jc w:val="right"/>
    </w:pPr>
  </w:style>
  <w:style w:type="paragraph" w:customStyle="1" w:styleId="xl167">
    <w:name w:val="xl167"/>
    <w:basedOn w:val="a"/>
    <w:uiPriority w:val="99"/>
    <w:rsid w:val="00C170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8">
    <w:name w:val="xl168"/>
    <w:basedOn w:val="a"/>
    <w:uiPriority w:val="99"/>
    <w:rsid w:val="00C170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C170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0">
    <w:name w:val="xl17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1">
    <w:name w:val="xl171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2">
    <w:name w:val="xl172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3">
    <w:name w:val="xl173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74">
    <w:name w:val="xl174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75">
    <w:name w:val="xl175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76">
    <w:name w:val="xl176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77">
    <w:name w:val="xl177"/>
    <w:basedOn w:val="a"/>
    <w:uiPriority w:val="99"/>
    <w:rsid w:val="00C170A7"/>
    <w:pPr>
      <w:spacing w:before="100" w:beforeAutospacing="1" w:after="100" w:afterAutospacing="1"/>
      <w:jc w:val="center"/>
    </w:pPr>
    <w:rPr>
      <w:color w:val="000000"/>
      <w:sz w:val="14"/>
      <w:szCs w:val="14"/>
    </w:rPr>
  </w:style>
  <w:style w:type="paragraph" w:customStyle="1" w:styleId="xl178">
    <w:name w:val="xl178"/>
    <w:basedOn w:val="a"/>
    <w:uiPriority w:val="99"/>
    <w:rsid w:val="00C170A7"/>
    <w:pPr>
      <w:spacing w:before="100" w:beforeAutospacing="1" w:after="100" w:afterAutospacing="1"/>
      <w:jc w:val="center"/>
      <w:textAlignment w:val="top"/>
    </w:pPr>
    <w:rPr>
      <w:color w:val="000000"/>
      <w:sz w:val="14"/>
      <w:szCs w:val="14"/>
    </w:rPr>
  </w:style>
  <w:style w:type="paragraph" w:customStyle="1" w:styleId="xl179">
    <w:name w:val="xl179"/>
    <w:basedOn w:val="a"/>
    <w:uiPriority w:val="99"/>
    <w:rsid w:val="00C170A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80">
    <w:name w:val="xl180"/>
    <w:basedOn w:val="a"/>
    <w:uiPriority w:val="99"/>
    <w:rsid w:val="00C170A7"/>
    <w:pP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81">
    <w:name w:val="xl181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2">
    <w:name w:val="xl182"/>
    <w:basedOn w:val="a"/>
    <w:uiPriority w:val="99"/>
    <w:rsid w:val="00C170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C170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"/>
    <w:uiPriority w:val="99"/>
    <w:rsid w:val="00C170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"/>
    <w:uiPriority w:val="99"/>
    <w:rsid w:val="00C170A7"/>
    <w:pPr>
      <w:spacing w:before="100" w:beforeAutospacing="1" w:after="100" w:afterAutospacing="1"/>
      <w:jc w:val="center"/>
    </w:pPr>
    <w:rPr>
      <w:u w:val="single"/>
    </w:rPr>
  </w:style>
  <w:style w:type="paragraph" w:customStyle="1" w:styleId="xl186">
    <w:name w:val="xl186"/>
    <w:basedOn w:val="a"/>
    <w:uiPriority w:val="99"/>
    <w:rsid w:val="00C170A7"/>
    <w:pPr>
      <w:spacing w:before="100" w:beforeAutospacing="1" w:after="100" w:afterAutospacing="1"/>
      <w:jc w:val="center"/>
    </w:pPr>
  </w:style>
  <w:style w:type="paragraph" w:customStyle="1" w:styleId="xl187">
    <w:name w:val="xl187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8">
    <w:name w:val="xl188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9">
    <w:name w:val="xl189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7"/>
      <w:szCs w:val="17"/>
    </w:rPr>
  </w:style>
  <w:style w:type="paragraph" w:customStyle="1" w:styleId="xl191">
    <w:name w:val="xl191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7"/>
      <w:szCs w:val="17"/>
    </w:rPr>
  </w:style>
  <w:style w:type="paragraph" w:customStyle="1" w:styleId="xl192">
    <w:name w:val="xl192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7"/>
      <w:szCs w:val="17"/>
    </w:rPr>
  </w:style>
  <w:style w:type="paragraph" w:customStyle="1" w:styleId="xl193">
    <w:name w:val="xl193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4">
    <w:name w:val="xl194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"/>
    <w:uiPriority w:val="99"/>
    <w:rsid w:val="00C170A7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98">
    <w:name w:val="xl198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99">
    <w:name w:val="xl199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00">
    <w:name w:val="xl200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uiPriority w:val="99"/>
    <w:rsid w:val="00C170A7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02">
    <w:name w:val="xl202"/>
    <w:basedOn w:val="a"/>
    <w:uiPriority w:val="99"/>
    <w:rsid w:val="00C170A7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03">
    <w:name w:val="xl203"/>
    <w:basedOn w:val="a"/>
    <w:uiPriority w:val="99"/>
    <w:rsid w:val="00C170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04">
    <w:name w:val="xl204"/>
    <w:basedOn w:val="a"/>
    <w:uiPriority w:val="99"/>
    <w:rsid w:val="00C170A7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05">
    <w:name w:val="xl205"/>
    <w:basedOn w:val="a"/>
    <w:uiPriority w:val="99"/>
    <w:rsid w:val="00C170A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6">
    <w:name w:val="xl206"/>
    <w:basedOn w:val="a"/>
    <w:uiPriority w:val="99"/>
    <w:rsid w:val="00C170A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07">
    <w:name w:val="xl207"/>
    <w:basedOn w:val="a"/>
    <w:uiPriority w:val="99"/>
    <w:rsid w:val="00C170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"/>
    <w:uiPriority w:val="99"/>
    <w:rsid w:val="00C170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9">
    <w:name w:val="xl209"/>
    <w:basedOn w:val="a"/>
    <w:uiPriority w:val="99"/>
    <w:rsid w:val="00C170A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0">
    <w:name w:val="xl210"/>
    <w:basedOn w:val="a"/>
    <w:uiPriority w:val="99"/>
    <w:rsid w:val="00C170A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1">
    <w:name w:val="xl211"/>
    <w:basedOn w:val="a"/>
    <w:uiPriority w:val="99"/>
    <w:rsid w:val="00C170A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2">
    <w:name w:val="xl212"/>
    <w:basedOn w:val="a"/>
    <w:uiPriority w:val="99"/>
    <w:rsid w:val="00C170A7"/>
    <w:pPr>
      <w:spacing w:before="100" w:beforeAutospacing="1" w:after="100" w:afterAutospacing="1"/>
      <w:jc w:val="center"/>
    </w:pPr>
    <w:rPr>
      <w:sz w:val="18"/>
      <w:szCs w:val="18"/>
      <w:u w:val="single"/>
    </w:rPr>
  </w:style>
  <w:style w:type="paragraph" w:customStyle="1" w:styleId="xl213">
    <w:name w:val="xl213"/>
    <w:basedOn w:val="a"/>
    <w:uiPriority w:val="99"/>
    <w:rsid w:val="00C170A7"/>
    <w:pPr>
      <w:spacing w:before="100" w:beforeAutospacing="1" w:after="100" w:afterAutospacing="1"/>
      <w:jc w:val="center"/>
    </w:pPr>
  </w:style>
  <w:style w:type="paragraph" w:customStyle="1" w:styleId="xl214">
    <w:name w:val="xl214"/>
    <w:basedOn w:val="a"/>
    <w:uiPriority w:val="99"/>
    <w:rsid w:val="00C170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215">
    <w:name w:val="xl215"/>
    <w:basedOn w:val="a"/>
    <w:uiPriority w:val="99"/>
    <w:rsid w:val="00C170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character" w:styleId="af6">
    <w:name w:val="FollowedHyperlink"/>
    <w:basedOn w:val="a0"/>
    <w:uiPriority w:val="99"/>
    <w:rsid w:val="00C170A7"/>
    <w:rPr>
      <w:rFonts w:cs="Times New Roman"/>
      <w:color w:val="800080"/>
      <w:u w:val="single"/>
    </w:rPr>
  </w:style>
  <w:style w:type="character" w:customStyle="1" w:styleId="vertical-line">
    <w:name w:val="vertical-line"/>
    <w:uiPriority w:val="99"/>
    <w:rsid w:val="0064709F"/>
  </w:style>
  <w:style w:type="character" w:customStyle="1" w:styleId="apple-converted-space">
    <w:name w:val="apple-converted-space"/>
    <w:uiPriority w:val="99"/>
    <w:rsid w:val="0064709F"/>
  </w:style>
  <w:style w:type="paragraph" w:customStyle="1" w:styleId="xl64">
    <w:name w:val="xl64"/>
    <w:basedOn w:val="a"/>
    <w:uiPriority w:val="99"/>
    <w:rsid w:val="0004155B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uiPriority w:val="99"/>
    <w:rsid w:val="0004155B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04155B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uiPriority w:val="99"/>
    <w:rsid w:val="000415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7">
    <w:name w:val="No Spacing"/>
    <w:uiPriority w:val="99"/>
    <w:qFormat/>
    <w:rsid w:val="00560C1C"/>
    <w:rPr>
      <w:rFonts w:ascii="Calibri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9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9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9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9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9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9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tmn-v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8631</Words>
  <Characters>49197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voda</Company>
  <LinksUpToDate>false</LinksUpToDate>
  <CharactersWithSpaces>57713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Економист</dc:creator>
  <cp:lastModifiedBy>User</cp:lastModifiedBy>
  <cp:revision>2</cp:revision>
  <cp:lastPrinted>2016-08-23T10:53:00Z</cp:lastPrinted>
  <dcterms:created xsi:type="dcterms:W3CDTF">2018-11-07T08:51:00Z</dcterms:created>
  <dcterms:modified xsi:type="dcterms:W3CDTF">2018-11-07T08:51:00Z</dcterms:modified>
</cp:coreProperties>
</file>